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1C7C" w14:textId="77777777" w:rsidR="009E399D" w:rsidRPr="009117C1" w:rsidRDefault="009E399D" w:rsidP="009E399D">
      <w:pPr>
        <w:framePr w:w="4865" w:hSpace="141" w:wrap="around" w:vAnchor="text" w:hAnchor="page" w:x="6273" w:y="7"/>
        <w:rPr>
          <w:rFonts w:cs="Arial"/>
          <w:noProof/>
        </w:rPr>
      </w:pPr>
    </w:p>
    <w:p w14:paraId="624F9A23" w14:textId="77777777" w:rsidR="009E399D" w:rsidRPr="009117C1" w:rsidRDefault="009E399D" w:rsidP="009E399D">
      <w:pPr>
        <w:framePr w:w="4865" w:hSpace="141" w:wrap="around" w:vAnchor="text" w:hAnchor="page" w:x="6273" w:y="7"/>
        <w:rPr>
          <w:rFonts w:cs="Arial"/>
          <w:noProof/>
        </w:rPr>
      </w:pPr>
      <w:r w:rsidRPr="009117C1">
        <w:rPr>
          <w:rFonts w:cs="Arial"/>
          <w:noProof/>
        </w:rPr>
        <w:softHyphen/>
      </w:r>
      <w:r w:rsidRPr="009117C1">
        <w:rPr>
          <w:rFonts w:cs="Arial"/>
          <w:noProof/>
        </w:rPr>
        <w:softHyphen/>
      </w:r>
      <w:r w:rsidRPr="009117C1">
        <w:rPr>
          <w:rFonts w:cs="Arial"/>
          <w:noProof/>
        </w:rPr>
        <w:softHyphen/>
      </w:r>
      <w:r w:rsidRPr="009117C1">
        <w:rPr>
          <w:rFonts w:cs="Arial"/>
          <w:noProof/>
        </w:rPr>
        <w:softHyphen/>
      </w:r>
      <w:r w:rsidRPr="009117C1">
        <w:rPr>
          <w:rFonts w:cs="Arial"/>
          <w:noProof/>
          <w:lang w:eastAsia="sl-SI"/>
        </w:rPr>
        <w:drawing>
          <wp:inline distT="0" distB="0" distL="0" distR="0" wp14:anchorId="6A101570" wp14:editId="06135776">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22D9096F" w14:textId="77777777" w:rsidR="009E399D" w:rsidRPr="009117C1" w:rsidRDefault="009E399D" w:rsidP="009E399D">
      <w:pPr>
        <w:pStyle w:val="BodyText2"/>
        <w:rPr>
          <w:rFonts w:ascii="Times New Roman" w:hAnsi="Times New Roman"/>
          <w:noProof/>
        </w:rPr>
      </w:pPr>
    </w:p>
    <w:p w14:paraId="7B4B9D32" w14:textId="77777777" w:rsidR="009E399D" w:rsidRPr="009117C1" w:rsidRDefault="009E399D" w:rsidP="009E399D">
      <w:pPr>
        <w:pStyle w:val="BodyText2"/>
        <w:rPr>
          <w:rFonts w:ascii="Times New Roman" w:hAnsi="Times New Roman"/>
          <w:noProof/>
        </w:rPr>
      </w:pPr>
    </w:p>
    <w:p w14:paraId="1EDA7802" w14:textId="77777777" w:rsidR="009E399D" w:rsidRPr="009117C1" w:rsidRDefault="009E399D" w:rsidP="009E399D">
      <w:pPr>
        <w:pStyle w:val="BodyText2"/>
        <w:rPr>
          <w:rFonts w:ascii="Times New Roman" w:hAnsi="Times New Roman"/>
          <w:noProof/>
        </w:rPr>
      </w:pPr>
    </w:p>
    <w:p w14:paraId="3E3AAD7B" w14:textId="77777777" w:rsidR="009E399D" w:rsidRPr="009117C1" w:rsidRDefault="009E399D" w:rsidP="009E399D">
      <w:pPr>
        <w:pStyle w:val="BodyText2"/>
        <w:rPr>
          <w:rFonts w:ascii="Times New Roman" w:hAnsi="Times New Roman"/>
          <w:noProof/>
        </w:rPr>
      </w:pPr>
    </w:p>
    <w:p w14:paraId="6C1E2FD5" w14:textId="77777777" w:rsidR="009E399D" w:rsidRPr="009117C1" w:rsidRDefault="009E399D" w:rsidP="009E399D">
      <w:pPr>
        <w:pStyle w:val="BodyText2"/>
        <w:rPr>
          <w:rFonts w:ascii="Times New Roman" w:hAnsi="Times New Roman"/>
          <w:noProof/>
        </w:rPr>
      </w:pPr>
    </w:p>
    <w:p w14:paraId="5D1DEAA6" w14:textId="77777777" w:rsidR="009E399D" w:rsidRPr="009117C1" w:rsidRDefault="009E399D" w:rsidP="009E399D">
      <w:pPr>
        <w:pStyle w:val="BodyText2"/>
        <w:rPr>
          <w:rFonts w:ascii="Times New Roman" w:hAnsi="Times New Roman"/>
          <w:noProof/>
        </w:rPr>
      </w:pPr>
    </w:p>
    <w:p w14:paraId="5FBFCE46" w14:textId="77777777" w:rsidR="009E399D" w:rsidRPr="009117C1" w:rsidRDefault="009E399D" w:rsidP="009E399D">
      <w:pPr>
        <w:pStyle w:val="BodyText2"/>
        <w:rPr>
          <w:rFonts w:ascii="Times New Roman" w:hAnsi="Times New Roman"/>
          <w:noProof/>
        </w:rPr>
      </w:pPr>
    </w:p>
    <w:p w14:paraId="5C5949D1" w14:textId="77777777" w:rsidR="009E399D" w:rsidRPr="009117C1" w:rsidRDefault="009E399D" w:rsidP="009E399D">
      <w:pPr>
        <w:pStyle w:val="BodyText2"/>
        <w:rPr>
          <w:rFonts w:ascii="Times New Roman" w:hAnsi="Times New Roman"/>
          <w:noProof/>
        </w:rPr>
      </w:pPr>
    </w:p>
    <w:p w14:paraId="6871B077" w14:textId="77777777" w:rsidR="009E399D" w:rsidRPr="009117C1" w:rsidRDefault="009E399D" w:rsidP="009E399D">
      <w:pPr>
        <w:pStyle w:val="BodyText2"/>
        <w:rPr>
          <w:rFonts w:ascii="Times New Roman" w:hAnsi="Times New Roman"/>
          <w:noProof/>
        </w:rPr>
      </w:pPr>
    </w:p>
    <w:p w14:paraId="6C8BA164" w14:textId="77777777" w:rsidR="009E399D" w:rsidRPr="009117C1" w:rsidRDefault="009E399D" w:rsidP="009E399D">
      <w:pPr>
        <w:pStyle w:val="BodyText2"/>
        <w:rPr>
          <w:rFonts w:ascii="Times New Roman" w:hAnsi="Times New Roman"/>
          <w:noProof/>
        </w:rPr>
      </w:pPr>
    </w:p>
    <w:p w14:paraId="43BB6334" w14:textId="77777777" w:rsidR="009E399D" w:rsidRPr="009117C1" w:rsidRDefault="009E399D" w:rsidP="009E399D">
      <w:pPr>
        <w:pStyle w:val="BodyText2"/>
        <w:rPr>
          <w:rFonts w:ascii="Times New Roman" w:hAnsi="Times New Roman"/>
          <w:noProof/>
        </w:rPr>
      </w:pPr>
    </w:p>
    <w:p w14:paraId="06D98EB2" w14:textId="77777777" w:rsidR="009E399D" w:rsidRPr="009117C1" w:rsidRDefault="009E399D" w:rsidP="009E399D">
      <w:pPr>
        <w:pStyle w:val="BodyText2"/>
        <w:rPr>
          <w:rFonts w:ascii="Times New Roman" w:hAnsi="Times New Roman"/>
          <w:noProof/>
        </w:rPr>
      </w:pPr>
    </w:p>
    <w:p w14:paraId="6343FD1B" w14:textId="77777777" w:rsidR="009E399D" w:rsidRPr="009117C1" w:rsidRDefault="009E399D" w:rsidP="009E399D">
      <w:pPr>
        <w:pStyle w:val="BodyText2"/>
        <w:rPr>
          <w:rFonts w:ascii="Times New Roman" w:hAnsi="Times New Roman"/>
          <w:noProof/>
        </w:rPr>
      </w:pPr>
    </w:p>
    <w:p w14:paraId="4251E8B9" w14:textId="77777777" w:rsidR="009E399D" w:rsidRPr="009117C1" w:rsidRDefault="009E399D" w:rsidP="009E399D">
      <w:pPr>
        <w:pStyle w:val="BodyText2"/>
        <w:rPr>
          <w:rFonts w:ascii="Times New Roman" w:hAnsi="Times New Roman"/>
          <w:noProof/>
        </w:rPr>
      </w:pPr>
    </w:p>
    <w:p w14:paraId="5B59DAF8" w14:textId="77777777" w:rsidR="009E399D" w:rsidRPr="009117C1" w:rsidRDefault="009E399D" w:rsidP="009E399D">
      <w:pPr>
        <w:pStyle w:val="BodyText2"/>
        <w:rPr>
          <w:rFonts w:ascii="Times New Roman" w:hAnsi="Times New Roman"/>
          <w:noProof/>
        </w:rPr>
      </w:pPr>
    </w:p>
    <w:p w14:paraId="21324D2A" w14:textId="77777777" w:rsidR="009E399D" w:rsidRPr="009117C1" w:rsidRDefault="009E399D" w:rsidP="009E399D">
      <w:pPr>
        <w:pStyle w:val="BodyText2"/>
        <w:rPr>
          <w:rFonts w:ascii="Times New Roman" w:hAnsi="Times New Roman"/>
          <w:noProof/>
        </w:rPr>
      </w:pPr>
    </w:p>
    <w:p w14:paraId="21C6FB68" w14:textId="77777777" w:rsidR="009E399D" w:rsidRPr="009117C1" w:rsidRDefault="009E399D" w:rsidP="009E399D">
      <w:pPr>
        <w:pStyle w:val="BodyText2"/>
        <w:jc w:val="center"/>
        <w:rPr>
          <w:rFonts w:cs="Arial"/>
          <w:b w:val="0"/>
          <w:bCs/>
          <w:noProof/>
          <w:sz w:val="32"/>
          <w:szCs w:val="32"/>
        </w:rPr>
      </w:pPr>
      <w:r w:rsidRPr="009117C1">
        <w:rPr>
          <w:b w:val="0"/>
          <w:noProof/>
          <w:sz w:val="32"/>
          <w:szCs w:val="32"/>
        </w:rPr>
        <w:t>DOKUMENTACIJA V ZVEZI Z ODDAJO JAVNEGA NAROČILA</w:t>
      </w:r>
    </w:p>
    <w:p w14:paraId="69A792A1" w14:textId="77777777" w:rsidR="009E399D" w:rsidRPr="009117C1" w:rsidRDefault="009E399D" w:rsidP="009E399D">
      <w:pPr>
        <w:pStyle w:val="BodyText2"/>
        <w:jc w:val="center"/>
        <w:rPr>
          <w:b w:val="0"/>
          <w:strike/>
          <w:noProof/>
          <w:sz w:val="32"/>
          <w:szCs w:val="32"/>
        </w:rPr>
      </w:pPr>
      <w:r w:rsidRPr="009117C1">
        <w:rPr>
          <w:rFonts w:cs="Arial"/>
          <w:b w:val="0"/>
          <w:bCs/>
          <w:strike/>
          <w:noProof/>
          <w:sz w:val="32"/>
          <w:szCs w:val="32"/>
        </w:rPr>
        <w:t xml:space="preserve"> </w:t>
      </w:r>
    </w:p>
    <w:p w14:paraId="5CB12020" w14:textId="77777777" w:rsidR="009E399D" w:rsidRPr="009117C1" w:rsidRDefault="009E399D" w:rsidP="009E399D">
      <w:pPr>
        <w:pStyle w:val="BodyText2"/>
        <w:rPr>
          <w:rFonts w:cs="Arial"/>
          <w:b w:val="0"/>
          <w:bCs/>
          <w:noProof/>
          <w:sz w:val="32"/>
          <w:szCs w:val="32"/>
        </w:rPr>
      </w:pPr>
    </w:p>
    <w:p w14:paraId="122A4C36" w14:textId="77777777" w:rsidR="009E399D" w:rsidRPr="009117C1" w:rsidRDefault="009E399D" w:rsidP="009E399D">
      <w:pPr>
        <w:pStyle w:val="BodyText2"/>
        <w:jc w:val="center"/>
        <w:rPr>
          <w:rFonts w:cs="Arial"/>
          <w:b w:val="0"/>
          <w:bCs/>
          <w:noProof/>
          <w:sz w:val="32"/>
          <w:szCs w:val="32"/>
        </w:rPr>
      </w:pPr>
      <w:r w:rsidRPr="009117C1">
        <w:rPr>
          <w:rFonts w:cs="Arial"/>
          <w:b w:val="0"/>
          <w:bCs/>
          <w:noProof/>
          <w:sz w:val="32"/>
          <w:szCs w:val="32"/>
        </w:rPr>
        <w:t xml:space="preserve">PO ODPRTEM POSTOPKU </w:t>
      </w:r>
    </w:p>
    <w:p w14:paraId="7BBA6C42" w14:textId="77777777" w:rsidR="009E399D" w:rsidRPr="009117C1" w:rsidRDefault="009E399D" w:rsidP="009E399D">
      <w:pPr>
        <w:pStyle w:val="BodyText2"/>
        <w:jc w:val="center"/>
        <w:rPr>
          <w:rFonts w:cs="Arial"/>
          <w:b w:val="0"/>
          <w:bCs/>
          <w:noProof/>
          <w:sz w:val="32"/>
          <w:szCs w:val="32"/>
        </w:rPr>
      </w:pPr>
    </w:p>
    <w:p w14:paraId="39D82C78" w14:textId="77777777" w:rsidR="009E399D" w:rsidRPr="009117C1" w:rsidRDefault="009E399D" w:rsidP="009E399D">
      <w:pPr>
        <w:pStyle w:val="BodyText2"/>
        <w:jc w:val="center"/>
        <w:rPr>
          <w:rFonts w:cs="Arial"/>
          <w:b w:val="0"/>
          <w:bCs/>
          <w:noProof/>
          <w:sz w:val="32"/>
          <w:szCs w:val="32"/>
        </w:rPr>
      </w:pPr>
      <w:r w:rsidRPr="009117C1">
        <w:rPr>
          <w:rFonts w:cs="Arial"/>
          <w:b w:val="0"/>
          <w:bCs/>
          <w:noProof/>
          <w:sz w:val="32"/>
          <w:szCs w:val="32"/>
        </w:rPr>
        <w:t>Z OZNAKO</w:t>
      </w:r>
    </w:p>
    <w:p w14:paraId="352EC140" w14:textId="77777777" w:rsidR="009E399D" w:rsidRPr="009117C1" w:rsidRDefault="009E399D" w:rsidP="009E399D">
      <w:pPr>
        <w:pStyle w:val="BodyText2"/>
        <w:jc w:val="center"/>
        <w:rPr>
          <w:rFonts w:cs="Arial"/>
          <w:b w:val="0"/>
          <w:bCs/>
          <w:noProof/>
          <w:sz w:val="32"/>
          <w:szCs w:val="32"/>
        </w:rPr>
      </w:pPr>
    </w:p>
    <w:p w14:paraId="5DB87CEE" w14:textId="301EFA6B" w:rsidR="009E399D" w:rsidRPr="009117C1" w:rsidRDefault="009E399D" w:rsidP="009E399D">
      <w:pPr>
        <w:pStyle w:val="BodyText2"/>
        <w:jc w:val="center"/>
        <w:rPr>
          <w:b w:val="0"/>
          <w:noProof/>
          <w:sz w:val="32"/>
          <w:szCs w:val="32"/>
        </w:rPr>
      </w:pPr>
      <w:r w:rsidRPr="009117C1">
        <w:rPr>
          <w:b w:val="0"/>
          <w:noProof/>
          <w:sz w:val="32"/>
          <w:szCs w:val="32"/>
        </w:rPr>
        <w:t>JN-</w:t>
      </w:r>
      <w:r w:rsidR="006A66DE">
        <w:rPr>
          <w:b w:val="0"/>
          <w:noProof/>
          <w:sz w:val="32"/>
          <w:szCs w:val="32"/>
        </w:rPr>
        <w:t>S0724</w:t>
      </w:r>
    </w:p>
    <w:p w14:paraId="099D97A6" w14:textId="77777777" w:rsidR="009E399D" w:rsidRPr="009117C1" w:rsidRDefault="009E399D" w:rsidP="009E399D">
      <w:pPr>
        <w:pStyle w:val="BodyText2"/>
        <w:rPr>
          <w:b w:val="0"/>
          <w:noProof/>
          <w:sz w:val="32"/>
          <w:szCs w:val="32"/>
        </w:rPr>
      </w:pPr>
    </w:p>
    <w:p w14:paraId="7DCF5EF8" w14:textId="77777777" w:rsidR="009E399D" w:rsidRPr="009117C1" w:rsidRDefault="009E399D" w:rsidP="009E399D">
      <w:pPr>
        <w:pStyle w:val="BodyText2"/>
        <w:rPr>
          <w:rFonts w:ascii="Times New Roman" w:hAnsi="Times New Roman"/>
          <w:noProof/>
          <w:sz w:val="32"/>
          <w:szCs w:val="32"/>
        </w:rPr>
      </w:pPr>
    </w:p>
    <w:p w14:paraId="177B3B9E" w14:textId="77777777" w:rsidR="009E399D" w:rsidRPr="009117C1" w:rsidRDefault="009E399D" w:rsidP="009E399D">
      <w:pPr>
        <w:pStyle w:val="BodyText"/>
        <w:rPr>
          <w:noProof/>
          <w:sz w:val="32"/>
          <w:szCs w:val="32"/>
        </w:rPr>
      </w:pPr>
    </w:p>
    <w:p w14:paraId="55E8F7E3" w14:textId="77777777" w:rsidR="007926B0" w:rsidRPr="008F25C1" w:rsidRDefault="007926B0" w:rsidP="009B4266">
      <w:pPr>
        <w:pStyle w:val="ListParagraph"/>
        <w:jc w:val="center"/>
        <w:rPr>
          <w:rFonts w:cs="Arial"/>
          <w:b/>
          <w:bCs/>
          <w:noProof/>
          <w:sz w:val="34"/>
          <w:szCs w:val="34"/>
        </w:rPr>
      </w:pPr>
      <w:bookmarkStart w:id="0" w:name="_Hlk182302599"/>
      <w:r w:rsidRPr="007926B0">
        <w:rPr>
          <w:rFonts w:cs="Arial"/>
          <w:b/>
          <w:bCs/>
          <w:noProof/>
          <w:sz w:val="34"/>
          <w:szCs w:val="34"/>
        </w:rPr>
        <w:t xml:space="preserve">Storitev </w:t>
      </w:r>
      <w:r w:rsidRPr="008F25C1">
        <w:rPr>
          <w:rFonts w:cs="Arial"/>
          <w:b/>
          <w:bCs/>
          <w:noProof/>
          <w:sz w:val="34"/>
          <w:szCs w:val="34"/>
        </w:rPr>
        <w:t>satelitskega oddajanja digitalnih televizijskih in radijskih signalov</w:t>
      </w:r>
    </w:p>
    <w:bookmarkEnd w:id="0"/>
    <w:p w14:paraId="50BB6A98" w14:textId="77777777" w:rsidR="009E399D" w:rsidRPr="009117C1" w:rsidRDefault="009E399D" w:rsidP="009E399D">
      <w:pPr>
        <w:pStyle w:val="BodyText"/>
        <w:rPr>
          <w:b/>
          <w:noProof/>
        </w:rPr>
      </w:pPr>
    </w:p>
    <w:p w14:paraId="16B94ED9" w14:textId="77777777" w:rsidR="009E399D" w:rsidRPr="009117C1" w:rsidRDefault="009E399D" w:rsidP="009E399D">
      <w:pPr>
        <w:pStyle w:val="BodyText"/>
        <w:rPr>
          <w:b/>
          <w:noProof/>
        </w:rPr>
      </w:pPr>
    </w:p>
    <w:p w14:paraId="5E12A456" w14:textId="77777777" w:rsidR="009E399D" w:rsidRPr="009117C1" w:rsidRDefault="009E399D" w:rsidP="009E399D">
      <w:pPr>
        <w:pStyle w:val="BodyText"/>
        <w:rPr>
          <w:b/>
          <w:noProof/>
        </w:rPr>
      </w:pPr>
    </w:p>
    <w:p w14:paraId="0C37585A" w14:textId="77777777" w:rsidR="009E399D" w:rsidRPr="009117C1" w:rsidRDefault="009E399D" w:rsidP="009E399D">
      <w:pPr>
        <w:pStyle w:val="BodyText"/>
        <w:rPr>
          <w:b/>
          <w:noProof/>
        </w:rPr>
      </w:pPr>
    </w:p>
    <w:p w14:paraId="424537C2" w14:textId="77777777" w:rsidR="009E399D" w:rsidRPr="009117C1" w:rsidRDefault="009E399D" w:rsidP="009E399D">
      <w:pPr>
        <w:pStyle w:val="BodyText"/>
        <w:rPr>
          <w:b/>
          <w:noProof/>
        </w:rPr>
      </w:pPr>
    </w:p>
    <w:p w14:paraId="7478D6C1" w14:textId="77777777" w:rsidR="009E399D" w:rsidRPr="009117C1" w:rsidRDefault="009E399D" w:rsidP="009E399D">
      <w:pPr>
        <w:pStyle w:val="BodyText"/>
        <w:rPr>
          <w:b/>
          <w:noProof/>
        </w:rPr>
      </w:pPr>
    </w:p>
    <w:p w14:paraId="5AD39CAD" w14:textId="77777777" w:rsidR="009E399D" w:rsidRPr="009117C1" w:rsidRDefault="009E399D" w:rsidP="009E399D">
      <w:pPr>
        <w:pStyle w:val="BodyText"/>
        <w:rPr>
          <w:b/>
          <w:noProof/>
        </w:rPr>
      </w:pPr>
    </w:p>
    <w:p w14:paraId="032E8EB7" w14:textId="77777777" w:rsidR="009E399D" w:rsidRPr="009117C1" w:rsidRDefault="009E399D" w:rsidP="009E399D">
      <w:pPr>
        <w:rPr>
          <w:noProof/>
        </w:rPr>
      </w:pPr>
    </w:p>
    <w:p w14:paraId="2C25AB3E" w14:textId="77777777" w:rsidR="009E399D" w:rsidRPr="009117C1" w:rsidRDefault="009E399D" w:rsidP="009E399D">
      <w:pPr>
        <w:rPr>
          <w:noProof/>
        </w:rPr>
      </w:pPr>
    </w:p>
    <w:p w14:paraId="3C273C2C" w14:textId="77777777" w:rsidR="009E399D" w:rsidRPr="009117C1" w:rsidRDefault="009E399D" w:rsidP="009E399D">
      <w:pPr>
        <w:pStyle w:val="FootnoteText"/>
        <w:rPr>
          <w:noProof/>
        </w:rPr>
      </w:pPr>
    </w:p>
    <w:p w14:paraId="483C3BE0" w14:textId="77777777" w:rsidR="009E399D" w:rsidRPr="009117C1" w:rsidRDefault="009E399D" w:rsidP="009E399D">
      <w:pPr>
        <w:pStyle w:val="FootnoteText"/>
        <w:rPr>
          <w:noProof/>
        </w:rPr>
      </w:pPr>
    </w:p>
    <w:p w14:paraId="49D1DCB0" w14:textId="77777777" w:rsidR="009E399D" w:rsidRPr="009117C1" w:rsidRDefault="009E399D" w:rsidP="009E399D">
      <w:pPr>
        <w:pStyle w:val="FootnoteText"/>
        <w:rPr>
          <w:noProof/>
        </w:rPr>
      </w:pPr>
    </w:p>
    <w:p w14:paraId="130C1D63" w14:textId="77777777" w:rsidR="009E399D" w:rsidRPr="009117C1" w:rsidRDefault="009E399D" w:rsidP="009E399D">
      <w:pPr>
        <w:jc w:val="left"/>
        <w:rPr>
          <w:rFonts w:ascii="Times New Roman" w:hAnsi="Times New Roman"/>
          <w:noProof/>
          <w:szCs w:val="20"/>
        </w:rPr>
      </w:pPr>
      <w:r w:rsidRPr="009117C1">
        <w:rPr>
          <w:rFonts w:ascii="Times New Roman" w:hAnsi="Times New Roman"/>
          <w:noProof/>
          <w:szCs w:val="20"/>
        </w:rPr>
        <w:br w:type="page"/>
      </w:r>
    </w:p>
    <w:p w14:paraId="52D02373" w14:textId="5A778CEC" w:rsidR="009E399D" w:rsidRPr="009117C1" w:rsidRDefault="009E399D" w:rsidP="00C016CA">
      <w:pPr>
        <w:jc w:val="center"/>
        <w:rPr>
          <w:b/>
          <w:noProof/>
          <w:sz w:val="24"/>
        </w:rPr>
      </w:pPr>
      <w:r w:rsidRPr="009117C1">
        <w:rPr>
          <w:b/>
          <w:noProof/>
          <w:sz w:val="24"/>
        </w:rPr>
        <w:lastRenderedPageBreak/>
        <w:t>VSEBINA DOKUMENTACIJE V ZVEZI Z ODDAJO JAVNEGA NAROČILA</w:t>
      </w:r>
    </w:p>
    <w:p w14:paraId="15ECCD5E" w14:textId="77777777" w:rsidR="009E399D" w:rsidRPr="009117C1" w:rsidRDefault="009E399D" w:rsidP="009E399D">
      <w:pPr>
        <w:pStyle w:val="TOC1"/>
      </w:pPr>
    </w:p>
    <w:p w14:paraId="47DE9DBB" w14:textId="228590FE" w:rsidR="00CA0EB5" w:rsidRDefault="009E399D">
      <w:pPr>
        <w:pStyle w:val="TOC1"/>
        <w:rPr>
          <w:rFonts w:asciiTheme="minorHAnsi" w:eastAsiaTheme="minorEastAsia" w:hAnsiTheme="minorHAnsi" w:cstheme="minorBidi"/>
          <w:b w:val="0"/>
          <w:bCs w:val="0"/>
          <w:kern w:val="2"/>
          <w:sz w:val="24"/>
          <w:szCs w:val="24"/>
          <w:lang w:eastAsia="sl-SI"/>
          <w14:ligatures w14:val="standardContextual"/>
        </w:rPr>
      </w:pPr>
      <w:r w:rsidRPr="009117C1">
        <w:rPr>
          <w:b w:val="0"/>
          <w:bCs w:val="0"/>
          <w:szCs w:val="20"/>
        </w:rPr>
        <w:fldChar w:fldCharType="begin"/>
      </w:r>
      <w:r w:rsidRPr="009117C1">
        <w:rPr>
          <w:b w:val="0"/>
          <w:bCs w:val="0"/>
          <w:szCs w:val="20"/>
        </w:rPr>
        <w:instrText xml:space="preserve"> TOC \o "1-3" \h \z \u </w:instrText>
      </w:r>
      <w:r w:rsidRPr="009117C1">
        <w:rPr>
          <w:b w:val="0"/>
          <w:bCs w:val="0"/>
          <w:szCs w:val="20"/>
        </w:rPr>
        <w:fldChar w:fldCharType="separate"/>
      </w:r>
      <w:hyperlink w:anchor="_Toc194322317" w:history="1">
        <w:r w:rsidR="00CA0EB5" w:rsidRPr="006E726F">
          <w:rPr>
            <w:rStyle w:val="Hyperlink"/>
          </w:rPr>
          <w:t>1</w:t>
        </w:r>
        <w:r w:rsidR="00CA0EB5">
          <w:rPr>
            <w:rFonts w:asciiTheme="minorHAnsi" w:eastAsiaTheme="minorEastAsia" w:hAnsiTheme="minorHAnsi" w:cstheme="minorBidi"/>
            <w:b w:val="0"/>
            <w:bCs w:val="0"/>
            <w:kern w:val="2"/>
            <w:sz w:val="24"/>
            <w:szCs w:val="24"/>
            <w:lang w:eastAsia="sl-SI"/>
            <w14:ligatures w14:val="standardContextual"/>
          </w:rPr>
          <w:tab/>
        </w:r>
        <w:r w:rsidR="00CA0EB5" w:rsidRPr="006E726F">
          <w:rPr>
            <w:rStyle w:val="Hyperlink"/>
          </w:rPr>
          <w:t>POVABILO K ODDAJI PONUDBE</w:t>
        </w:r>
        <w:r w:rsidR="00CA0EB5">
          <w:rPr>
            <w:webHidden/>
          </w:rPr>
          <w:tab/>
        </w:r>
        <w:r w:rsidR="00CA0EB5">
          <w:rPr>
            <w:webHidden/>
          </w:rPr>
          <w:fldChar w:fldCharType="begin"/>
        </w:r>
        <w:r w:rsidR="00CA0EB5">
          <w:rPr>
            <w:webHidden/>
          </w:rPr>
          <w:instrText xml:space="preserve"> PAGEREF _Toc194322317 \h </w:instrText>
        </w:r>
        <w:r w:rsidR="00CA0EB5">
          <w:rPr>
            <w:webHidden/>
          </w:rPr>
        </w:r>
        <w:r w:rsidR="00CA0EB5">
          <w:rPr>
            <w:webHidden/>
          </w:rPr>
          <w:fldChar w:fldCharType="separate"/>
        </w:r>
        <w:r w:rsidR="00CA0EB5">
          <w:rPr>
            <w:webHidden/>
          </w:rPr>
          <w:t>4</w:t>
        </w:r>
        <w:r w:rsidR="00CA0EB5">
          <w:rPr>
            <w:webHidden/>
          </w:rPr>
          <w:fldChar w:fldCharType="end"/>
        </w:r>
      </w:hyperlink>
    </w:p>
    <w:p w14:paraId="4255F968" w14:textId="4D242DEC" w:rsidR="00CA0EB5" w:rsidRDefault="00CA0EB5">
      <w:pPr>
        <w:pStyle w:val="TOC1"/>
        <w:rPr>
          <w:rFonts w:asciiTheme="minorHAnsi" w:eastAsiaTheme="minorEastAsia" w:hAnsiTheme="minorHAnsi" w:cstheme="minorBidi"/>
          <w:b w:val="0"/>
          <w:bCs w:val="0"/>
          <w:kern w:val="2"/>
          <w:sz w:val="24"/>
          <w:szCs w:val="24"/>
          <w:lang w:eastAsia="sl-SI"/>
          <w14:ligatures w14:val="standardContextual"/>
        </w:rPr>
      </w:pPr>
      <w:hyperlink w:anchor="_Toc194322318" w:history="1">
        <w:r w:rsidRPr="006E726F">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6E726F">
          <w:rPr>
            <w:rStyle w:val="Hyperlink"/>
          </w:rPr>
          <w:t>NAVODILO PONUDNIKOM ZA IZDELAVO PONUDBE</w:t>
        </w:r>
        <w:r>
          <w:rPr>
            <w:webHidden/>
          </w:rPr>
          <w:tab/>
        </w:r>
        <w:r>
          <w:rPr>
            <w:webHidden/>
          </w:rPr>
          <w:fldChar w:fldCharType="begin"/>
        </w:r>
        <w:r>
          <w:rPr>
            <w:webHidden/>
          </w:rPr>
          <w:instrText xml:space="preserve"> PAGEREF _Toc194322318 \h </w:instrText>
        </w:r>
        <w:r>
          <w:rPr>
            <w:webHidden/>
          </w:rPr>
        </w:r>
        <w:r>
          <w:rPr>
            <w:webHidden/>
          </w:rPr>
          <w:fldChar w:fldCharType="separate"/>
        </w:r>
        <w:r>
          <w:rPr>
            <w:webHidden/>
          </w:rPr>
          <w:t>5</w:t>
        </w:r>
        <w:r>
          <w:rPr>
            <w:webHidden/>
          </w:rPr>
          <w:fldChar w:fldCharType="end"/>
        </w:r>
      </w:hyperlink>
    </w:p>
    <w:p w14:paraId="774DE8E3" w14:textId="243136AA"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19" w:history="1">
        <w:r w:rsidRPr="006E726F">
          <w:rPr>
            <w:rStyle w:val="Hyperlink"/>
            <w:b/>
            <w:lang w:eastAsia="ar-SA"/>
          </w:rPr>
          <w:t>2.1</w:t>
        </w:r>
        <w:r>
          <w:rPr>
            <w:rFonts w:asciiTheme="minorHAnsi" w:eastAsiaTheme="minorEastAsia" w:hAnsiTheme="minorHAnsi" w:cstheme="minorBidi"/>
            <w:kern w:val="2"/>
            <w:sz w:val="24"/>
            <w:lang w:eastAsia="sl-SI"/>
            <w14:ligatures w14:val="standardContextual"/>
          </w:rPr>
          <w:tab/>
        </w:r>
        <w:r w:rsidRPr="006E726F">
          <w:rPr>
            <w:rStyle w:val="Hyperlink"/>
            <w:b/>
            <w:lang w:eastAsia="ar-SA"/>
          </w:rPr>
          <w:t>Naročnik javnega naročila</w:t>
        </w:r>
        <w:r>
          <w:rPr>
            <w:webHidden/>
          </w:rPr>
          <w:tab/>
        </w:r>
        <w:r>
          <w:rPr>
            <w:webHidden/>
          </w:rPr>
          <w:fldChar w:fldCharType="begin"/>
        </w:r>
        <w:r>
          <w:rPr>
            <w:webHidden/>
          </w:rPr>
          <w:instrText xml:space="preserve"> PAGEREF _Toc194322319 \h </w:instrText>
        </w:r>
        <w:r>
          <w:rPr>
            <w:webHidden/>
          </w:rPr>
        </w:r>
        <w:r>
          <w:rPr>
            <w:webHidden/>
          </w:rPr>
          <w:fldChar w:fldCharType="separate"/>
        </w:r>
        <w:r>
          <w:rPr>
            <w:webHidden/>
          </w:rPr>
          <w:t>5</w:t>
        </w:r>
        <w:r>
          <w:rPr>
            <w:webHidden/>
          </w:rPr>
          <w:fldChar w:fldCharType="end"/>
        </w:r>
      </w:hyperlink>
    </w:p>
    <w:p w14:paraId="02EC5211" w14:textId="02AACA65"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20" w:history="1">
        <w:r w:rsidRPr="006E726F">
          <w:rPr>
            <w:rStyle w:val="Hyperlink"/>
            <w:b/>
            <w:lang w:eastAsia="ar-SA"/>
          </w:rPr>
          <w:t>2.2</w:t>
        </w:r>
        <w:r>
          <w:rPr>
            <w:rFonts w:asciiTheme="minorHAnsi" w:eastAsiaTheme="minorEastAsia" w:hAnsiTheme="minorHAnsi" w:cstheme="minorBidi"/>
            <w:kern w:val="2"/>
            <w:sz w:val="24"/>
            <w:lang w:eastAsia="sl-SI"/>
            <w14:ligatures w14:val="standardContextual"/>
          </w:rPr>
          <w:tab/>
        </w:r>
        <w:r w:rsidRPr="006E726F">
          <w:rPr>
            <w:rStyle w:val="Hyperlink"/>
            <w:b/>
            <w:lang w:eastAsia="ar-SA"/>
          </w:rPr>
          <w:t>Pravna podlaga</w:t>
        </w:r>
        <w:r>
          <w:rPr>
            <w:webHidden/>
          </w:rPr>
          <w:tab/>
        </w:r>
        <w:r>
          <w:rPr>
            <w:webHidden/>
          </w:rPr>
          <w:fldChar w:fldCharType="begin"/>
        </w:r>
        <w:r>
          <w:rPr>
            <w:webHidden/>
          </w:rPr>
          <w:instrText xml:space="preserve"> PAGEREF _Toc194322320 \h </w:instrText>
        </w:r>
        <w:r>
          <w:rPr>
            <w:webHidden/>
          </w:rPr>
        </w:r>
        <w:r>
          <w:rPr>
            <w:webHidden/>
          </w:rPr>
          <w:fldChar w:fldCharType="separate"/>
        </w:r>
        <w:r>
          <w:rPr>
            <w:webHidden/>
          </w:rPr>
          <w:t>5</w:t>
        </w:r>
        <w:r>
          <w:rPr>
            <w:webHidden/>
          </w:rPr>
          <w:fldChar w:fldCharType="end"/>
        </w:r>
      </w:hyperlink>
    </w:p>
    <w:p w14:paraId="3F15048F" w14:textId="77293C9F"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21" w:history="1">
        <w:r w:rsidRPr="006E726F">
          <w:rPr>
            <w:rStyle w:val="Hyperlink"/>
            <w:b/>
            <w:lang w:eastAsia="ar-SA"/>
          </w:rPr>
          <w:t>2.3</w:t>
        </w:r>
        <w:r>
          <w:rPr>
            <w:rFonts w:asciiTheme="minorHAnsi" w:eastAsiaTheme="minorEastAsia" w:hAnsiTheme="minorHAnsi" w:cstheme="minorBidi"/>
            <w:kern w:val="2"/>
            <w:sz w:val="24"/>
            <w:lang w:eastAsia="sl-SI"/>
            <w14:ligatures w14:val="standardContextual"/>
          </w:rPr>
          <w:tab/>
        </w:r>
        <w:r w:rsidRPr="006E726F">
          <w:rPr>
            <w:rStyle w:val="Hyperlink"/>
            <w:b/>
            <w:lang w:eastAsia="ar-SA"/>
          </w:rPr>
          <w:t>Temeljna pravila poslovanja</w:t>
        </w:r>
        <w:r>
          <w:rPr>
            <w:webHidden/>
          </w:rPr>
          <w:tab/>
        </w:r>
        <w:r>
          <w:rPr>
            <w:webHidden/>
          </w:rPr>
          <w:fldChar w:fldCharType="begin"/>
        </w:r>
        <w:r>
          <w:rPr>
            <w:webHidden/>
          </w:rPr>
          <w:instrText xml:space="preserve"> PAGEREF _Toc194322321 \h </w:instrText>
        </w:r>
        <w:r>
          <w:rPr>
            <w:webHidden/>
          </w:rPr>
        </w:r>
        <w:r>
          <w:rPr>
            <w:webHidden/>
          </w:rPr>
          <w:fldChar w:fldCharType="separate"/>
        </w:r>
        <w:r>
          <w:rPr>
            <w:webHidden/>
          </w:rPr>
          <w:t>5</w:t>
        </w:r>
        <w:r>
          <w:rPr>
            <w:webHidden/>
          </w:rPr>
          <w:fldChar w:fldCharType="end"/>
        </w:r>
      </w:hyperlink>
    </w:p>
    <w:p w14:paraId="245CA623" w14:textId="4D3660AD" w:rsidR="00CA0EB5" w:rsidRDefault="00CA0EB5">
      <w:pPr>
        <w:pStyle w:val="TOC1"/>
        <w:rPr>
          <w:rFonts w:asciiTheme="minorHAnsi" w:eastAsiaTheme="minorEastAsia" w:hAnsiTheme="minorHAnsi" w:cstheme="minorBidi"/>
          <w:b w:val="0"/>
          <w:bCs w:val="0"/>
          <w:kern w:val="2"/>
          <w:sz w:val="24"/>
          <w:szCs w:val="24"/>
          <w:lang w:eastAsia="sl-SI"/>
          <w14:ligatures w14:val="standardContextual"/>
        </w:rPr>
      </w:pPr>
      <w:hyperlink w:anchor="_Toc194322322" w:history="1">
        <w:r w:rsidRPr="006E726F">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6E726F">
          <w:rPr>
            <w:rStyle w:val="Hyperlink"/>
          </w:rPr>
          <w:t>PREDMET JAVNEGA NAROČILA</w:t>
        </w:r>
        <w:r>
          <w:rPr>
            <w:webHidden/>
          </w:rPr>
          <w:tab/>
        </w:r>
        <w:r>
          <w:rPr>
            <w:webHidden/>
          </w:rPr>
          <w:fldChar w:fldCharType="begin"/>
        </w:r>
        <w:r>
          <w:rPr>
            <w:webHidden/>
          </w:rPr>
          <w:instrText xml:space="preserve"> PAGEREF _Toc194322322 \h </w:instrText>
        </w:r>
        <w:r>
          <w:rPr>
            <w:webHidden/>
          </w:rPr>
        </w:r>
        <w:r>
          <w:rPr>
            <w:webHidden/>
          </w:rPr>
          <w:fldChar w:fldCharType="separate"/>
        </w:r>
        <w:r>
          <w:rPr>
            <w:webHidden/>
          </w:rPr>
          <w:t>6</w:t>
        </w:r>
        <w:r>
          <w:rPr>
            <w:webHidden/>
          </w:rPr>
          <w:fldChar w:fldCharType="end"/>
        </w:r>
      </w:hyperlink>
    </w:p>
    <w:p w14:paraId="115E6270" w14:textId="2967480B"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23" w:history="1">
        <w:r w:rsidRPr="006E726F">
          <w:rPr>
            <w:rStyle w:val="Hyperlink"/>
            <w:b/>
            <w:lang w:eastAsia="ar-SA"/>
          </w:rPr>
          <w:t>3.1</w:t>
        </w:r>
        <w:r>
          <w:rPr>
            <w:rFonts w:asciiTheme="minorHAnsi" w:eastAsiaTheme="minorEastAsia" w:hAnsiTheme="minorHAnsi" w:cstheme="minorBidi"/>
            <w:kern w:val="2"/>
            <w:sz w:val="24"/>
            <w:lang w:eastAsia="sl-SI"/>
            <w14:ligatures w14:val="standardContextual"/>
          </w:rPr>
          <w:tab/>
        </w:r>
        <w:r w:rsidRPr="006E726F">
          <w:rPr>
            <w:rStyle w:val="Hyperlink"/>
            <w:b/>
            <w:lang w:eastAsia="ar-SA"/>
          </w:rPr>
          <w:t>Splošni opis</w:t>
        </w:r>
        <w:r>
          <w:rPr>
            <w:webHidden/>
          </w:rPr>
          <w:tab/>
        </w:r>
        <w:r>
          <w:rPr>
            <w:webHidden/>
          </w:rPr>
          <w:fldChar w:fldCharType="begin"/>
        </w:r>
        <w:r>
          <w:rPr>
            <w:webHidden/>
          </w:rPr>
          <w:instrText xml:space="preserve"> PAGEREF _Toc194322323 \h </w:instrText>
        </w:r>
        <w:r>
          <w:rPr>
            <w:webHidden/>
          </w:rPr>
        </w:r>
        <w:r>
          <w:rPr>
            <w:webHidden/>
          </w:rPr>
          <w:fldChar w:fldCharType="separate"/>
        </w:r>
        <w:r>
          <w:rPr>
            <w:webHidden/>
          </w:rPr>
          <w:t>6</w:t>
        </w:r>
        <w:r>
          <w:rPr>
            <w:webHidden/>
          </w:rPr>
          <w:fldChar w:fldCharType="end"/>
        </w:r>
      </w:hyperlink>
    </w:p>
    <w:p w14:paraId="6CF30E5E" w14:textId="36BD73C3"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24" w:history="1">
        <w:r w:rsidRPr="006E726F">
          <w:rPr>
            <w:rStyle w:val="Hyperlink"/>
            <w:b/>
            <w:lang w:eastAsia="ar-SA"/>
          </w:rPr>
          <w:t>3.2</w:t>
        </w:r>
        <w:r>
          <w:rPr>
            <w:rFonts w:asciiTheme="minorHAnsi" w:eastAsiaTheme="minorEastAsia" w:hAnsiTheme="minorHAnsi" w:cstheme="minorBidi"/>
            <w:kern w:val="2"/>
            <w:sz w:val="24"/>
            <w:lang w:eastAsia="sl-SI"/>
            <w14:ligatures w14:val="standardContextual"/>
          </w:rPr>
          <w:tab/>
        </w:r>
        <w:r w:rsidRPr="006E726F">
          <w:rPr>
            <w:rStyle w:val="Hyperlink"/>
            <w:b/>
            <w:lang w:eastAsia="ar-SA"/>
          </w:rPr>
          <w:t>Tehnične zahteve</w:t>
        </w:r>
        <w:r>
          <w:rPr>
            <w:webHidden/>
          </w:rPr>
          <w:tab/>
        </w:r>
        <w:r>
          <w:rPr>
            <w:webHidden/>
          </w:rPr>
          <w:fldChar w:fldCharType="begin"/>
        </w:r>
        <w:r>
          <w:rPr>
            <w:webHidden/>
          </w:rPr>
          <w:instrText xml:space="preserve"> PAGEREF _Toc194322324 \h </w:instrText>
        </w:r>
        <w:r>
          <w:rPr>
            <w:webHidden/>
          </w:rPr>
        </w:r>
        <w:r>
          <w:rPr>
            <w:webHidden/>
          </w:rPr>
          <w:fldChar w:fldCharType="separate"/>
        </w:r>
        <w:r>
          <w:rPr>
            <w:webHidden/>
          </w:rPr>
          <w:t>6</w:t>
        </w:r>
        <w:r>
          <w:rPr>
            <w:webHidden/>
          </w:rPr>
          <w:fldChar w:fldCharType="end"/>
        </w:r>
      </w:hyperlink>
    </w:p>
    <w:p w14:paraId="437B2861" w14:textId="79B28041"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25" w:history="1">
        <w:r w:rsidRPr="006E726F">
          <w:rPr>
            <w:rStyle w:val="Hyperlink"/>
            <w:b/>
            <w:noProof/>
          </w:rPr>
          <w:t>3.2.1</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Razpoložljivost storitve</w:t>
        </w:r>
        <w:r>
          <w:rPr>
            <w:noProof/>
            <w:webHidden/>
          </w:rPr>
          <w:tab/>
        </w:r>
        <w:r>
          <w:rPr>
            <w:noProof/>
            <w:webHidden/>
          </w:rPr>
          <w:fldChar w:fldCharType="begin"/>
        </w:r>
        <w:r>
          <w:rPr>
            <w:noProof/>
            <w:webHidden/>
          </w:rPr>
          <w:instrText xml:space="preserve"> PAGEREF _Toc194322325 \h </w:instrText>
        </w:r>
        <w:r>
          <w:rPr>
            <w:noProof/>
            <w:webHidden/>
          </w:rPr>
        </w:r>
        <w:r>
          <w:rPr>
            <w:noProof/>
            <w:webHidden/>
          </w:rPr>
          <w:fldChar w:fldCharType="separate"/>
        </w:r>
        <w:r>
          <w:rPr>
            <w:noProof/>
            <w:webHidden/>
          </w:rPr>
          <w:t>7</w:t>
        </w:r>
        <w:r>
          <w:rPr>
            <w:noProof/>
            <w:webHidden/>
          </w:rPr>
          <w:fldChar w:fldCharType="end"/>
        </w:r>
      </w:hyperlink>
    </w:p>
    <w:p w14:paraId="66C8F15F" w14:textId="6D0308A0" w:rsidR="00CA0EB5" w:rsidRDefault="00CA0EB5">
      <w:pPr>
        <w:pStyle w:val="TOC1"/>
        <w:rPr>
          <w:rFonts w:asciiTheme="minorHAnsi" w:eastAsiaTheme="minorEastAsia" w:hAnsiTheme="minorHAnsi" w:cstheme="minorBidi"/>
          <w:b w:val="0"/>
          <w:bCs w:val="0"/>
          <w:kern w:val="2"/>
          <w:sz w:val="24"/>
          <w:szCs w:val="24"/>
          <w:lang w:eastAsia="sl-SI"/>
          <w14:ligatures w14:val="standardContextual"/>
        </w:rPr>
      </w:pPr>
      <w:hyperlink w:anchor="_Toc194322326" w:history="1">
        <w:r w:rsidRPr="006E726F">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6E726F">
          <w:rPr>
            <w:rStyle w:val="Hyperlink"/>
          </w:rPr>
          <w:t>PONUDBENA DOKUMENTACIJA</w:t>
        </w:r>
        <w:r>
          <w:rPr>
            <w:webHidden/>
          </w:rPr>
          <w:tab/>
        </w:r>
        <w:r>
          <w:rPr>
            <w:webHidden/>
          </w:rPr>
          <w:fldChar w:fldCharType="begin"/>
        </w:r>
        <w:r>
          <w:rPr>
            <w:webHidden/>
          </w:rPr>
          <w:instrText xml:space="preserve"> PAGEREF _Toc194322326 \h </w:instrText>
        </w:r>
        <w:r>
          <w:rPr>
            <w:webHidden/>
          </w:rPr>
        </w:r>
        <w:r>
          <w:rPr>
            <w:webHidden/>
          </w:rPr>
          <w:fldChar w:fldCharType="separate"/>
        </w:r>
        <w:r>
          <w:rPr>
            <w:webHidden/>
          </w:rPr>
          <w:t>9</w:t>
        </w:r>
        <w:r>
          <w:rPr>
            <w:webHidden/>
          </w:rPr>
          <w:fldChar w:fldCharType="end"/>
        </w:r>
      </w:hyperlink>
    </w:p>
    <w:p w14:paraId="45E0A513" w14:textId="6EDD5C91"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27" w:history="1">
        <w:r w:rsidRPr="006E726F">
          <w:rPr>
            <w:rStyle w:val="Hyperlink"/>
            <w:b/>
            <w:lang w:eastAsia="ar-SA"/>
          </w:rPr>
          <w:t>4.1</w:t>
        </w:r>
        <w:r>
          <w:rPr>
            <w:rFonts w:asciiTheme="minorHAnsi" w:eastAsiaTheme="minorEastAsia" w:hAnsiTheme="minorHAnsi" w:cstheme="minorBidi"/>
            <w:kern w:val="2"/>
            <w:sz w:val="24"/>
            <w:lang w:eastAsia="sl-SI"/>
            <w14:ligatures w14:val="standardContextual"/>
          </w:rPr>
          <w:tab/>
        </w:r>
        <w:r w:rsidRPr="006E726F">
          <w:rPr>
            <w:rStyle w:val="Hyperlink"/>
            <w:b/>
            <w:lang w:eastAsia="ar-SA"/>
          </w:rPr>
          <w:t>Splošni pogoji za izdelavo ponudbene dokumentacije</w:t>
        </w:r>
        <w:r>
          <w:rPr>
            <w:webHidden/>
          </w:rPr>
          <w:tab/>
        </w:r>
        <w:r>
          <w:rPr>
            <w:webHidden/>
          </w:rPr>
          <w:fldChar w:fldCharType="begin"/>
        </w:r>
        <w:r>
          <w:rPr>
            <w:webHidden/>
          </w:rPr>
          <w:instrText xml:space="preserve"> PAGEREF _Toc194322327 \h </w:instrText>
        </w:r>
        <w:r>
          <w:rPr>
            <w:webHidden/>
          </w:rPr>
        </w:r>
        <w:r>
          <w:rPr>
            <w:webHidden/>
          </w:rPr>
          <w:fldChar w:fldCharType="separate"/>
        </w:r>
        <w:r>
          <w:rPr>
            <w:webHidden/>
          </w:rPr>
          <w:t>9</w:t>
        </w:r>
        <w:r>
          <w:rPr>
            <w:webHidden/>
          </w:rPr>
          <w:fldChar w:fldCharType="end"/>
        </w:r>
      </w:hyperlink>
    </w:p>
    <w:p w14:paraId="5629A264" w14:textId="0D3212C0"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28" w:history="1">
        <w:r w:rsidRPr="006E726F">
          <w:rPr>
            <w:rStyle w:val="Hyperlink"/>
            <w:b/>
            <w:noProof/>
          </w:rPr>
          <w:t>4.1.1</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_Toc194322328 \h </w:instrText>
        </w:r>
        <w:r>
          <w:rPr>
            <w:noProof/>
            <w:webHidden/>
          </w:rPr>
        </w:r>
        <w:r>
          <w:rPr>
            <w:noProof/>
            <w:webHidden/>
          </w:rPr>
          <w:fldChar w:fldCharType="separate"/>
        </w:r>
        <w:r>
          <w:rPr>
            <w:noProof/>
            <w:webHidden/>
          </w:rPr>
          <w:t>9</w:t>
        </w:r>
        <w:r>
          <w:rPr>
            <w:noProof/>
            <w:webHidden/>
          </w:rPr>
          <w:fldChar w:fldCharType="end"/>
        </w:r>
      </w:hyperlink>
    </w:p>
    <w:p w14:paraId="1647C407" w14:textId="3D81DE1A"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29" w:history="1">
        <w:r w:rsidRPr="006E726F">
          <w:rPr>
            <w:rStyle w:val="Hyperlink"/>
            <w:b/>
            <w:noProof/>
          </w:rPr>
          <w:t>4.1.2</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Jezik</w:t>
        </w:r>
        <w:r>
          <w:rPr>
            <w:noProof/>
            <w:webHidden/>
          </w:rPr>
          <w:tab/>
        </w:r>
        <w:r>
          <w:rPr>
            <w:noProof/>
            <w:webHidden/>
          </w:rPr>
          <w:fldChar w:fldCharType="begin"/>
        </w:r>
        <w:r>
          <w:rPr>
            <w:noProof/>
            <w:webHidden/>
          </w:rPr>
          <w:instrText xml:space="preserve"> PAGEREF _Toc194322329 \h </w:instrText>
        </w:r>
        <w:r>
          <w:rPr>
            <w:noProof/>
            <w:webHidden/>
          </w:rPr>
        </w:r>
        <w:r>
          <w:rPr>
            <w:noProof/>
            <w:webHidden/>
          </w:rPr>
          <w:fldChar w:fldCharType="separate"/>
        </w:r>
        <w:r>
          <w:rPr>
            <w:noProof/>
            <w:webHidden/>
          </w:rPr>
          <w:t>9</w:t>
        </w:r>
        <w:r>
          <w:rPr>
            <w:noProof/>
            <w:webHidden/>
          </w:rPr>
          <w:fldChar w:fldCharType="end"/>
        </w:r>
      </w:hyperlink>
    </w:p>
    <w:p w14:paraId="5A37F105" w14:textId="4E82AC94"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30" w:history="1">
        <w:r w:rsidRPr="006E726F">
          <w:rPr>
            <w:rStyle w:val="Hyperlink"/>
            <w:b/>
            <w:noProof/>
          </w:rPr>
          <w:t>4.1.3</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Označevanje</w:t>
        </w:r>
        <w:r>
          <w:rPr>
            <w:noProof/>
            <w:webHidden/>
          </w:rPr>
          <w:tab/>
        </w:r>
        <w:r>
          <w:rPr>
            <w:noProof/>
            <w:webHidden/>
          </w:rPr>
          <w:fldChar w:fldCharType="begin"/>
        </w:r>
        <w:r>
          <w:rPr>
            <w:noProof/>
            <w:webHidden/>
          </w:rPr>
          <w:instrText xml:space="preserve"> PAGEREF _Toc194322330 \h </w:instrText>
        </w:r>
        <w:r>
          <w:rPr>
            <w:noProof/>
            <w:webHidden/>
          </w:rPr>
        </w:r>
        <w:r>
          <w:rPr>
            <w:noProof/>
            <w:webHidden/>
          </w:rPr>
          <w:fldChar w:fldCharType="separate"/>
        </w:r>
        <w:r>
          <w:rPr>
            <w:noProof/>
            <w:webHidden/>
          </w:rPr>
          <w:t>9</w:t>
        </w:r>
        <w:r>
          <w:rPr>
            <w:noProof/>
            <w:webHidden/>
          </w:rPr>
          <w:fldChar w:fldCharType="end"/>
        </w:r>
      </w:hyperlink>
    </w:p>
    <w:p w14:paraId="2F263AAA" w14:textId="4310817A"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31" w:history="1">
        <w:r w:rsidRPr="006E726F">
          <w:rPr>
            <w:rStyle w:val="Hyperlink"/>
            <w:b/>
            <w:noProof/>
          </w:rPr>
          <w:t>4.1.4</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Vsebina ponudbe</w:t>
        </w:r>
        <w:r>
          <w:rPr>
            <w:noProof/>
            <w:webHidden/>
          </w:rPr>
          <w:tab/>
        </w:r>
        <w:r>
          <w:rPr>
            <w:noProof/>
            <w:webHidden/>
          </w:rPr>
          <w:fldChar w:fldCharType="begin"/>
        </w:r>
        <w:r>
          <w:rPr>
            <w:noProof/>
            <w:webHidden/>
          </w:rPr>
          <w:instrText xml:space="preserve"> PAGEREF _Toc194322331 \h </w:instrText>
        </w:r>
        <w:r>
          <w:rPr>
            <w:noProof/>
            <w:webHidden/>
          </w:rPr>
        </w:r>
        <w:r>
          <w:rPr>
            <w:noProof/>
            <w:webHidden/>
          </w:rPr>
          <w:fldChar w:fldCharType="separate"/>
        </w:r>
        <w:r>
          <w:rPr>
            <w:noProof/>
            <w:webHidden/>
          </w:rPr>
          <w:t>9</w:t>
        </w:r>
        <w:r>
          <w:rPr>
            <w:noProof/>
            <w:webHidden/>
          </w:rPr>
          <w:fldChar w:fldCharType="end"/>
        </w:r>
      </w:hyperlink>
    </w:p>
    <w:p w14:paraId="68A54A2C" w14:textId="1019C89E"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32" w:history="1">
        <w:r w:rsidRPr="006E726F">
          <w:rPr>
            <w:rStyle w:val="Hyperlink"/>
            <w:b/>
            <w:noProof/>
          </w:rPr>
          <w:t>4.1.5</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Predložitev ponudbe s podizvajalci</w:t>
        </w:r>
        <w:r>
          <w:rPr>
            <w:noProof/>
            <w:webHidden/>
          </w:rPr>
          <w:tab/>
        </w:r>
        <w:r>
          <w:rPr>
            <w:noProof/>
            <w:webHidden/>
          </w:rPr>
          <w:fldChar w:fldCharType="begin"/>
        </w:r>
        <w:r>
          <w:rPr>
            <w:noProof/>
            <w:webHidden/>
          </w:rPr>
          <w:instrText xml:space="preserve"> PAGEREF _Toc194322332 \h </w:instrText>
        </w:r>
        <w:r>
          <w:rPr>
            <w:noProof/>
            <w:webHidden/>
          </w:rPr>
        </w:r>
        <w:r>
          <w:rPr>
            <w:noProof/>
            <w:webHidden/>
          </w:rPr>
          <w:fldChar w:fldCharType="separate"/>
        </w:r>
        <w:r>
          <w:rPr>
            <w:noProof/>
            <w:webHidden/>
          </w:rPr>
          <w:t>10</w:t>
        </w:r>
        <w:r>
          <w:rPr>
            <w:noProof/>
            <w:webHidden/>
          </w:rPr>
          <w:fldChar w:fldCharType="end"/>
        </w:r>
      </w:hyperlink>
    </w:p>
    <w:p w14:paraId="281B5F97" w14:textId="0FC8B4F8"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33" w:history="1">
        <w:r w:rsidRPr="006E726F">
          <w:rPr>
            <w:rStyle w:val="Hyperlink"/>
            <w:b/>
            <w:noProof/>
          </w:rPr>
          <w:t>4.1.6</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Skupna ponudba</w:t>
        </w:r>
        <w:r>
          <w:rPr>
            <w:noProof/>
            <w:webHidden/>
          </w:rPr>
          <w:tab/>
        </w:r>
        <w:r>
          <w:rPr>
            <w:noProof/>
            <w:webHidden/>
          </w:rPr>
          <w:fldChar w:fldCharType="begin"/>
        </w:r>
        <w:r>
          <w:rPr>
            <w:noProof/>
            <w:webHidden/>
          </w:rPr>
          <w:instrText xml:space="preserve"> PAGEREF _Toc194322333 \h </w:instrText>
        </w:r>
        <w:r>
          <w:rPr>
            <w:noProof/>
            <w:webHidden/>
          </w:rPr>
        </w:r>
        <w:r>
          <w:rPr>
            <w:noProof/>
            <w:webHidden/>
          </w:rPr>
          <w:fldChar w:fldCharType="separate"/>
        </w:r>
        <w:r>
          <w:rPr>
            <w:noProof/>
            <w:webHidden/>
          </w:rPr>
          <w:t>10</w:t>
        </w:r>
        <w:r>
          <w:rPr>
            <w:noProof/>
            <w:webHidden/>
          </w:rPr>
          <w:fldChar w:fldCharType="end"/>
        </w:r>
      </w:hyperlink>
    </w:p>
    <w:p w14:paraId="3D2EE305" w14:textId="3DE16E78"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34" w:history="1">
        <w:r w:rsidRPr="006E726F">
          <w:rPr>
            <w:rStyle w:val="Hyperlink"/>
            <w:b/>
            <w:noProof/>
          </w:rPr>
          <w:t>4.1.7</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Alternativne ponudbe in variante ponudbe</w:t>
        </w:r>
        <w:r>
          <w:rPr>
            <w:noProof/>
            <w:webHidden/>
          </w:rPr>
          <w:tab/>
        </w:r>
        <w:r>
          <w:rPr>
            <w:noProof/>
            <w:webHidden/>
          </w:rPr>
          <w:fldChar w:fldCharType="begin"/>
        </w:r>
        <w:r>
          <w:rPr>
            <w:noProof/>
            <w:webHidden/>
          </w:rPr>
          <w:instrText xml:space="preserve"> PAGEREF _Toc194322334 \h </w:instrText>
        </w:r>
        <w:r>
          <w:rPr>
            <w:noProof/>
            <w:webHidden/>
          </w:rPr>
        </w:r>
        <w:r>
          <w:rPr>
            <w:noProof/>
            <w:webHidden/>
          </w:rPr>
          <w:fldChar w:fldCharType="separate"/>
        </w:r>
        <w:r>
          <w:rPr>
            <w:noProof/>
            <w:webHidden/>
          </w:rPr>
          <w:t>10</w:t>
        </w:r>
        <w:r>
          <w:rPr>
            <w:noProof/>
            <w:webHidden/>
          </w:rPr>
          <w:fldChar w:fldCharType="end"/>
        </w:r>
      </w:hyperlink>
    </w:p>
    <w:p w14:paraId="4AC81560" w14:textId="2B00B8D4"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35" w:history="1">
        <w:r w:rsidRPr="006E726F">
          <w:rPr>
            <w:rStyle w:val="Hyperlink"/>
            <w:b/>
            <w:noProof/>
          </w:rPr>
          <w:t>4.1.8</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Samo ena ponudba od vsakega ponudnika</w:t>
        </w:r>
        <w:r>
          <w:rPr>
            <w:noProof/>
            <w:webHidden/>
          </w:rPr>
          <w:tab/>
        </w:r>
        <w:r>
          <w:rPr>
            <w:noProof/>
            <w:webHidden/>
          </w:rPr>
          <w:fldChar w:fldCharType="begin"/>
        </w:r>
        <w:r>
          <w:rPr>
            <w:noProof/>
            <w:webHidden/>
          </w:rPr>
          <w:instrText xml:space="preserve"> PAGEREF _Toc194322335 \h </w:instrText>
        </w:r>
        <w:r>
          <w:rPr>
            <w:noProof/>
            <w:webHidden/>
          </w:rPr>
        </w:r>
        <w:r>
          <w:rPr>
            <w:noProof/>
            <w:webHidden/>
          </w:rPr>
          <w:fldChar w:fldCharType="separate"/>
        </w:r>
        <w:r>
          <w:rPr>
            <w:noProof/>
            <w:webHidden/>
          </w:rPr>
          <w:t>10</w:t>
        </w:r>
        <w:r>
          <w:rPr>
            <w:noProof/>
            <w:webHidden/>
          </w:rPr>
          <w:fldChar w:fldCharType="end"/>
        </w:r>
      </w:hyperlink>
    </w:p>
    <w:p w14:paraId="78E8E68D" w14:textId="080122C4"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36" w:history="1">
        <w:r w:rsidRPr="006E726F">
          <w:rPr>
            <w:rStyle w:val="Hyperlink"/>
            <w:b/>
            <w:noProof/>
          </w:rPr>
          <w:t>4.1.9</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Oblika ponudbe</w:t>
        </w:r>
        <w:r>
          <w:rPr>
            <w:noProof/>
            <w:webHidden/>
          </w:rPr>
          <w:tab/>
        </w:r>
        <w:r>
          <w:rPr>
            <w:noProof/>
            <w:webHidden/>
          </w:rPr>
          <w:fldChar w:fldCharType="begin"/>
        </w:r>
        <w:r>
          <w:rPr>
            <w:noProof/>
            <w:webHidden/>
          </w:rPr>
          <w:instrText xml:space="preserve"> PAGEREF _Toc194322336 \h </w:instrText>
        </w:r>
        <w:r>
          <w:rPr>
            <w:noProof/>
            <w:webHidden/>
          </w:rPr>
        </w:r>
        <w:r>
          <w:rPr>
            <w:noProof/>
            <w:webHidden/>
          </w:rPr>
          <w:fldChar w:fldCharType="separate"/>
        </w:r>
        <w:r>
          <w:rPr>
            <w:noProof/>
            <w:webHidden/>
          </w:rPr>
          <w:t>11</w:t>
        </w:r>
        <w:r>
          <w:rPr>
            <w:noProof/>
            <w:webHidden/>
          </w:rPr>
          <w:fldChar w:fldCharType="end"/>
        </w:r>
      </w:hyperlink>
    </w:p>
    <w:p w14:paraId="19E1B7E5" w14:textId="29EF2322"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37" w:history="1">
        <w:r w:rsidRPr="006E726F">
          <w:rPr>
            <w:rStyle w:val="Hyperlink"/>
            <w:b/>
            <w:noProof/>
          </w:rPr>
          <w:t>4.1.10</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Veljavnost ponudb</w:t>
        </w:r>
        <w:r>
          <w:rPr>
            <w:noProof/>
            <w:webHidden/>
          </w:rPr>
          <w:tab/>
        </w:r>
        <w:r>
          <w:rPr>
            <w:noProof/>
            <w:webHidden/>
          </w:rPr>
          <w:fldChar w:fldCharType="begin"/>
        </w:r>
        <w:r>
          <w:rPr>
            <w:noProof/>
            <w:webHidden/>
          </w:rPr>
          <w:instrText xml:space="preserve"> PAGEREF _Toc194322337 \h </w:instrText>
        </w:r>
        <w:r>
          <w:rPr>
            <w:noProof/>
            <w:webHidden/>
          </w:rPr>
        </w:r>
        <w:r>
          <w:rPr>
            <w:noProof/>
            <w:webHidden/>
          </w:rPr>
          <w:fldChar w:fldCharType="separate"/>
        </w:r>
        <w:r>
          <w:rPr>
            <w:noProof/>
            <w:webHidden/>
          </w:rPr>
          <w:t>11</w:t>
        </w:r>
        <w:r>
          <w:rPr>
            <w:noProof/>
            <w:webHidden/>
          </w:rPr>
          <w:fldChar w:fldCharType="end"/>
        </w:r>
      </w:hyperlink>
    </w:p>
    <w:p w14:paraId="03588BA9" w14:textId="69096E7E"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38" w:history="1">
        <w:r w:rsidRPr="006E726F">
          <w:rPr>
            <w:rStyle w:val="Hyperlink"/>
            <w:b/>
            <w:lang w:eastAsia="ar-SA"/>
          </w:rPr>
          <w:t>4.2</w:t>
        </w:r>
        <w:r>
          <w:rPr>
            <w:rFonts w:asciiTheme="minorHAnsi" w:eastAsiaTheme="minorEastAsia" w:hAnsiTheme="minorHAnsi" w:cstheme="minorBidi"/>
            <w:kern w:val="2"/>
            <w:sz w:val="24"/>
            <w:lang w:eastAsia="sl-SI"/>
            <w14:ligatures w14:val="standardContextual"/>
          </w:rPr>
          <w:tab/>
        </w:r>
        <w:r w:rsidRPr="006E726F">
          <w:rPr>
            <w:rStyle w:val="Hyperlink"/>
            <w:b/>
            <w:lang w:eastAsia="ar-SA"/>
          </w:rPr>
          <w:t>Dokumenti v ponudbeni dokumentaciji</w:t>
        </w:r>
        <w:r>
          <w:rPr>
            <w:webHidden/>
          </w:rPr>
          <w:tab/>
        </w:r>
        <w:r>
          <w:rPr>
            <w:webHidden/>
          </w:rPr>
          <w:fldChar w:fldCharType="begin"/>
        </w:r>
        <w:r>
          <w:rPr>
            <w:webHidden/>
          </w:rPr>
          <w:instrText xml:space="preserve"> PAGEREF _Toc194322338 \h </w:instrText>
        </w:r>
        <w:r>
          <w:rPr>
            <w:webHidden/>
          </w:rPr>
        </w:r>
        <w:r>
          <w:rPr>
            <w:webHidden/>
          </w:rPr>
          <w:fldChar w:fldCharType="separate"/>
        </w:r>
        <w:r>
          <w:rPr>
            <w:webHidden/>
          </w:rPr>
          <w:t>11</w:t>
        </w:r>
        <w:r>
          <w:rPr>
            <w:webHidden/>
          </w:rPr>
          <w:fldChar w:fldCharType="end"/>
        </w:r>
      </w:hyperlink>
    </w:p>
    <w:p w14:paraId="76F28019" w14:textId="310D76E3"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39" w:history="1">
        <w:r w:rsidRPr="006E726F">
          <w:rPr>
            <w:rStyle w:val="Hyperlink"/>
            <w:b/>
            <w:noProof/>
          </w:rPr>
          <w:t>4.2.1</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Podatki o ponudniku ali podizvajalcu ali partnerju</w:t>
        </w:r>
        <w:r>
          <w:rPr>
            <w:noProof/>
            <w:webHidden/>
          </w:rPr>
          <w:tab/>
        </w:r>
        <w:r>
          <w:rPr>
            <w:noProof/>
            <w:webHidden/>
          </w:rPr>
          <w:fldChar w:fldCharType="begin"/>
        </w:r>
        <w:r>
          <w:rPr>
            <w:noProof/>
            <w:webHidden/>
          </w:rPr>
          <w:instrText xml:space="preserve"> PAGEREF _Toc194322339 \h </w:instrText>
        </w:r>
        <w:r>
          <w:rPr>
            <w:noProof/>
            <w:webHidden/>
          </w:rPr>
        </w:r>
        <w:r>
          <w:rPr>
            <w:noProof/>
            <w:webHidden/>
          </w:rPr>
          <w:fldChar w:fldCharType="separate"/>
        </w:r>
        <w:r>
          <w:rPr>
            <w:noProof/>
            <w:webHidden/>
          </w:rPr>
          <w:t>11</w:t>
        </w:r>
        <w:r>
          <w:rPr>
            <w:noProof/>
            <w:webHidden/>
          </w:rPr>
          <w:fldChar w:fldCharType="end"/>
        </w:r>
      </w:hyperlink>
    </w:p>
    <w:p w14:paraId="502937A4" w14:textId="0ECC0EE5"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40" w:history="1">
        <w:r w:rsidRPr="006E726F">
          <w:rPr>
            <w:rStyle w:val="Hyperlink"/>
            <w:b/>
            <w:noProof/>
          </w:rPr>
          <w:t>4.2.2</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Izjava o podizvajalcih in seznam podizvajalcev</w:t>
        </w:r>
        <w:r>
          <w:rPr>
            <w:noProof/>
            <w:webHidden/>
          </w:rPr>
          <w:tab/>
        </w:r>
        <w:r>
          <w:rPr>
            <w:noProof/>
            <w:webHidden/>
          </w:rPr>
          <w:fldChar w:fldCharType="begin"/>
        </w:r>
        <w:r>
          <w:rPr>
            <w:noProof/>
            <w:webHidden/>
          </w:rPr>
          <w:instrText xml:space="preserve"> PAGEREF _Toc194322340 \h </w:instrText>
        </w:r>
        <w:r>
          <w:rPr>
            <w:noProof/>
            <w:webHidden/>
          </w:rPr>
        </w:r>
        <w:r>
          <w:rPr>
            <w:noProof/>
            <w:webHidden/>
          </w:rPr>
          <w:fldChar w:fldCharType="separate"/>
        </w:r>
        <w:r>
          <w:rPr>
            <w:noProof/>
            <w:webHidden/>
          </w:rPr>
          <w:t>11</w:t>
        </w:r>
        <w:r>
          <w:rPr>
            <w:noProof/>
            <w:webHidden/>
          </w:rPr>
          <w:fldChar w:fldCharType="end"/>
        </w:r>
      </w:hyperlink>
    </w:p>
    <w:p w14:paraId="58487275" w14:textId="0D7E55C3"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41" w:history="1">
        <w:r w:rsidRPr="006E726F">
          <w:rPr>
            <w:rStyle w:val="Hyperlink"/>
            <w:b/>
            <w:noProof/>
          </w:rPr>
          <w:t>4.2.3</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Predračun</w:t>
        </w:r>
        <w:r>
          <w:rPr>
            <w:noProof/>
            <w:webHidden/>
          </w:rPr>
          <w:tab/>
        </w:r>
        <w:r>
          <w:rPr>
            <w:noProof/>
            <w:webHidden/>
          </w:rPr>
          <w:fldChar w:fldCharType="begin"/>
        </w:r>
        <w:r>
          <w:rPr>
            <w:noProof/>
            <w:webHidden/>
          </w:rPr>
          <w:instrText xml:space="preserve"> PAGEREF _Toc194322341 \h </w:instrText>
        </w:r>
        <w:r>
          <w:rPr>
            <w:noProof/>
            <w:webHidden/>
          </w:rPr>
        </w:r>
        <w:r>
          <w:rPr>
            <w:noProof/>
            <w:webHidden/>
          </w:rPr>
          <w:fldChar w:fldCharType="separate"/>
        </w:r>
        <w:r>
          <w:rPr>
            <w:noProof/>
            <w:webHidden/>
          </w:rPr>
          <w:t>12</w:t>
        </w:r>
        <w:r>
          <w:rPr>
            <w:noProof/>
            <w:webHidden/>
          </w:rPr>
          <w:fldChar w:fldCharType="end"/>
        </w:r>
      </w:hyperlink>
    </w:p>
    <w:p w14:paraId="6E5BD136" w14:textId="46B1398C"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42" w:history="1">
        <w:r w:rsidRPr="006E726F">
          <w:rPr>
            <w:rStyle w:val="Hyperlink"/>
            <w:b/>
            <w:noProof/>
          </w:rPr>
          <w:t>4.2.4</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Izjava o izpolnjevanju tehničnih zahtev</w:t>
        </w:r>
        <w:r>
          <w:rPr>
            <w:noProof/>
            <w:webHidden/>
          </w:rPr>
          <w:tab/>
        </w:r>
        <w:r>
          <w:rPr>
            <w:noProof/>
            <w:webHidden/>
          </w:rPr>
          <w:fldChar w:fldCharType="begin"/>
        </w:r>
        <w:r>
          <w:rPr>
            <w:noProof/>
            <w:webHidden/>
          </w:rPr>
          <w:instrText xml:space="preserve"> PAGEREF _Toc194322342 \h </w:instrText>
        </w:r>
        <w:r>
          <w:rPr>
            <w:noProof/>
            <w:webHidden/>
          </w:rPr>
        </w:r>
        <w:r>
          <w:rPr>
            <w:noProof/>
            <w:webHidden/>
          </w:rPr>
          <w:fldChar w:fldCharType="separate"/>
        </w:r>
        <w:r>
          <w:rPr>
            <w:noProof/>
            <w:webHidden/>
          </w:rPr>
          <w:t>12</w:t>
        </w:r>
        <w:r>
          <w:rPr>
            <w:noProof/>
            <w:webHidden/>
          </w:rPr>
          <w:fldChar w:fldCharType="end"/>
        </w:r>
      </w:hyperlink>
    </w:p>
    <w:p w14:paraId="5375F53C" w14:textId="7F90A789"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43" w:history="1">
        <w:r w:rsidRPr="006E726F">
          <w:rPr>
            <w:rStyle w:val="Hyperlink"/>
            <w:b/>
            <w:noProof/>
          </w:rPr>
          <w:t>4.2.5</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Vzorec pogodbe</w:t>
        </w:r>
        <w:r>
          <w:rPr>
            <w:noProof/>
            <w:webHidden/>
          </w:rPr>
          <w:tab/>
        </w:r>
        <w:r>
          <w:rPr>
            <w:noProof/>
            <w:webHidden/>
          </w:rPr>
          <w:fldChar w:fldCharType="begin"/>
        </w:r>
        <w:r>
          <w:rPr>
            <w:noProof/>
            <w:webHidden/>
          </w:rPr>
          <w:instrText xml:space="preserve"> PAGEREF _Toc194322343 \h </w:instrText>
        </w:r>
        <w:r>
          <w:rPr>
            <w:noProof/>
            <w:webHidden/>
          </w:rPr>
        </w:r>
        <w:r>
          <w:rPr>
            <w:noProof/>
            <w:webHidden/>
          </w:rPr>
          <w:fldChar w:fldCharType="separate"/>
        </w:r>
        <w:r>
          <w:rPr>
            <w:noProof/>
            <w:webHidden/>
          </w:rPr>
          <w:t>12</w:t>
        </w:r>
        <w:r>
          <w:rPr>
            <w:noProof/>
            <w:webHidden/>
          </w:rPr>
          <w:fldChar w:fldCharType="end"/>
        </w:r>
      </w:hyperlink>
    </w:p>
    <w:p w14:paraId="6F4DD8EF" w14:textId="04CB410A"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44" w:history="1">
        <w:r w:rsidRPr="006E726F">
          <w:rPr>
            <w:rStyle w:val="Hyperlink"/>
            <w:b/>
            <w:noProof/>
          </w:rPr>
          <w:t>4.2.6</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Izjava o predložitvi garancije za dobro izvedbo pogodbenih obveznosti</w:t>
        </w:r>
        <w:r>
          <w:rPr>
            <w:noProof/>
            <w:webHidden/>
          </w:rPr>
          <w:tab/>
        </w:r>
        <w:r>
          <w:rPr>
            <w:noProof/>
            <w:webHidden/>
          </w:rPr>
          <w:fldChar w:fldCharType="begin"/>
        </w:r>
        <w:r>
          <w:rPr>
            <w:noProof/>
            <w:webHidden/>
          </w:rPr>
          <w:instrText xml:space="preserve"> PAGEREF _Toc194322344 \h </w:instrText>
        </w:r>
        <w:r>
          <w:rPr>
            <w:noProof/>
            <w:webHidden/>
          </w:rPr>
        </w:r>
        <w:r>
          <w:rPr>
            <w:noProof/>
            <w:webHidden/>
          </w:rPr>
          <w:fldChar w:fldCharType="separate"/>
        </w:r>
        <w:r>
          <w:rPr>
            <w:noProof/>
            <w:webHidden/>
          </w:rPr>
          <w:t>12</w:t>
        </w:r>
        <w:r>
          <w:rPr>
            <w:noProof/>
            <w:webHidden/>
          </w:rPr>
          <w:fldChar w:fldCharType="end"/>
        </w:r>
      </w:hyperlink>
    </w:p>
    <w:p w14:paraId="1888365F" w14:textId="37A4DB6A"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45" w:history="1">
        <w:r w:rsidRPr="006E726F">
          <w:rPr>
            <w:rStyle w:val="Hyperlink"/>
            <w:b/>
            <w:noProof/>
          </w:rPr>
          <w:t>4.2.7</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Izjava o posredovanju podatkov o razkritju lastništva ponudnika</w:t>
        </w:r>
        <w:r>
          <w:rPr>
            <w:noProof/>
            <w:webHidden/>
          </w:rPr>
          <w:tab/>
        </w:r>
        <w:r>
          <w:rPr>
            <w:noProof/>
            <w:webHidden/>
          </w:rPr>
          <w:fldChar w:fldCharType="begin"/>
        </w:r>
        <w:r>
          <w:rPr>
            <w:noProof/>
            <w:webHidden/>
          </w:rPr>
          <w:instrText xml:space="preserve"> PAGEREF _Toc194322345 \h </w:instrText>
        </w:r>
        <w:r>
          <w:rPr>
            <w:noProof/>
            <w:webHidden/>
          </w:rPr>
        </w:r>
        <w:r>
          <w:rPr>
            <w:noProof/>
            <w:webHidden/>
          </w:rPr>
          <w:fldChar w:fldCharType="separate"/>
        </w:r>
        <w:r>
          <w:rPr>
            <w:noProof/>
            <w:webHidden/>
          </w:rPr>
          <w:t>12</w:t>
        </w:r>
        <w:r>
          <w:rPr>
            <w:noProof/>
            <w:webHidden/>
          </w:rPr>
          <w:fldChar w:fldCharType="end"/>
        </w:r>
      </w:hyperlink>
    </w:p>
    <w:p w14:paraId="3C9AA391" w14:textId="66A20C83"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46" w:history="1">
        <w:r w:rsidRPr="006E726F">
          <w:rPr>
            <w:rStyle w:val="Hyperlink"/>
            <w:b/>
            <w:noProof/>
          </w:rPr>
          <w:t>4.2.8</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Tehnična dokumentacija</w:t>
        </w:r>
        <w:r>
          <w:rPr>
            <w:noProof/>
            <w:webHidden/>
          </w:rPr>
          <w:tab/>
        </w:r>
        <w:r>
          <w:rPr>
            <w:noProof/>
            <w:webHidden/>
          </w:rPr>
          <w:fldChar w:fldCharType="begin"/>
        </w:r>
        <w:r>
          <w:rPr>
            <w:noProof/>
            <w:webHidden/>
          </w:rPr>
          <w:instrText xml:space="preserve"> PAGEREF _Toc194322346 \h </w:instrText>
        </w:r>
        <w:r>
          <w:rPr>
            <w:noProof/>
            <w:webHidden/>
          </w:rPr>
        </w:r>
        <w:r>
          <w:rPr>
            <w:noProof/>
            <w:webHidden/>
          </w:rPr>
          <w:fldChar w:fldCharType="separate"/>
        </w:r>
        <w:r>
          <w:rPr>
            <w:noProof/>
            <w:webHidden/>
          </w:rPr>
          <w:t>13</w:t>
        </w:r>
        <w:r>
          <w:rPr>
            <w:noProof/>
            <w:webHidden/>
          </w:rPr>
          <w:fldChar w:fldCharType="end"/>
        </w:r>
      </w:hyperlink>
    </w:p>
    <w:p w14:paraId="1381CF57" w14:textId="45E4FC6A"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47" w:history="1">
        <w:r w:rsidRPr="006E726F">
          <w:rPr>
            <w:rStyle w:val="Hyperlink"/>
            <w:b/>
            <w:noProof/>
          </w:rPr>
          <w:t>4.2.9</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ESPD obrazec</w:t>
        </w:r>
        <w:r>
          <w:rPr>
            <w:noProof/>
            <w:webHidden/>
          </w:rPr>
          <w:tab/>
        </w:r>
        <w:r>
          <w:rPr>
            <w:noProof/>
            <w:webHidden/>
          </w:rPr>
          <w:fldChar w:fldCharType="begin"/>
        </w:r>
        <w:r>
          <w:rPr>
            <w:noProof/>
            <w:webHidden/>
          </w:rPr>
          <w:instrText xml:space="preserve"> PAGEREF _Toc194322347 \h </w:instrText>
        </w:r>
        <w:r>
          <w:rPr>
            <w:noProof/>
            <w:webHidden/>
          </w:rPr>
        </w:r>
        <w:r>
          <w:rPr>
            <w:noProof/>
            <w:webHidden/>
          </w:rPr>
          <w:fldChar w:fldCharType="separate"/>
        </w:r>
        <w:r>
          <w:rPr>
            <w:noProof/>
            <w:webHidden/>
          </w:rPr>
          <w:t>13</w:t>
        </w:r>
        <w:r>
          <w:rPr>
            <w:noProof/>
            <w:webHidden/>
          </w:rPr>
          <w:fldChar w:fldCharType="end"/>
        </w:r>
      </w:hyperlink>
    </w:p>
    <w:p w14:paraId="75FBF207" w14:textId="55318446"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48" w:history="1">
        <w:r w:rsidRPr="006E726F">
          <w:rPr>
            <w:rStyle w:val="Hyperlink"/>
            <w:b/>
            <w:lang w:eastAsia="ar-SA"/>
          </w:rPr>
          <w:t>4.3</w:t>
        </w:r>
        <w:r>
          <w:rPr>
            <w:rFonts w:asciiTheme="minorHAnsi" w:eastAsiaTheme="minorEastAsia" w:hAnsiTheme="minorHAnsi" w:cstheme="minorBidi"/>
            <w:kern w:val="2"/>
            <w:sz w:val="24"/>
            <w:lang w:eastAsia="sl-SI"/>
            <w14:ligatures w14:val="standardContextual"/>
          </w:rPr>
          <w:tab/>
        </w:r>
        <w:r w:rsidRPr="006E726F">
          <w:rPr>
            <w:rStyle w:val="Hyperlink"/>
            <w:b/>
            <w:lang w:eastAsia="ar-SA"/>
          </w:rPr>
          <w:t>PREVERJANJE SPOSOBNOSTI   IN  POGOJEV  ZA  SODELOVANJE</w:t>
        </w:r>
        <w:r>
          <w:rPr>
            <w:webHidden/>
          </w:rPr>
          <w:tab/>
        </w:r>
        <w:r>
          <w:rPr>
            <w:webHidden/>
          </w:rPr>
          <w:fldChar w:fldCharType="begin"/>
        </w:r>
        <w:r>
          <w:rPr>
            <w:webHidden/>
          </w:rPr>
          <w:instrText xml:space="preserve"> PAGEREF _Toc194322348 \h </w:instrText>
        </w:r>
        <w:r>
          <w:rPr>
            <w:webHidden/>
          </w:rPr>
        </w:r>
        <w:r>
          <w:rPr>
            <w:webHidden/>
          </w:rPr>
          <w:fldChar w:fldCharType="separate"/>
        </w:r>
        <w:r>
          <w:rPr>
            <w:webHidden/>
          </w:rPr>
          <w:t>13</w:t>
        </w:r>
        <w:r>
          <w:rPr>
            <w:webHidden/>
          </w:rPr>
          <w:fldChar w:fldCharType="end"/>
        </w:r>
      </w:hyperlink>
    </w:p>
    <w:p w14:paraId="5D80E3F0" w14:textId="3180778C"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49" w:history="1">
        <w:r w:rsidRPr="006E726F">
          <w:rPr>
            <w:rStyle w:val="Hyperlink"/>
            <w:b/>
            <w:noProof/>
          </w:rPr>
          <w:t>4.3.1</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Preverjanje razlogov za izključitev – ponudniki s sedežem v republiki Sloveniji</w:t>
        </w:r>
        <w:r>
          <w:rPr>
            <w:noProof/>
            <w:webHidden/>
          </w:rPr>
          <w:tab/>
        </w:r>
        <w:r>
          <w:rPr>
            <w:noProof/>
            <w:webHidden/>
          </w:rPr>
          <w:fldChar w:fldCharType="begin"/>
        </w:r>
        <w:r>
          <w:rPr>
            <w:noProof/>
            <w:webHidden/>
          </w:rPr>
          <w:instrText xml:space="preserve"> PAGEREF _Toc194322349 \h </w:instrText>
        </w:r>
        <w:r>
          <w:rPr>
            <w:noProof/>
            <w:webHidden/>
          </w:rPr>
        </w:r>
        <w:r>
          <w:rPr>
            <w:noProof/>
            <w:webHidden/>
          </w:rPr>
          <w:fldChar w:fldCharType="separate"/>
        </w:r>
        <w:r>
          <w:rPr>
            <w:noProof/>
            <w:webHidden/>
          </w:rPr>
          <w:t>14</w:t>
        </w:r>
        <w:r>
          <w:rPr>
            <w:noProof/>
            <w:webHidden/>
          </w:rPr>
          <w:fldChar w:fldCharType="end"/>
        </w:r>
      </w:hyperlink>
    </w:p>
    <w:p w14:paraId="34B54F85" w14:textId="0E0DF4CC"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50" w:history="1">
        <w:r w:rsidRPr="006E726F">
          <w:rPr>
            <w:rStyle w:val="Hyperlink"/>
            <w:b/>
            <w:noProof/>
          </w:rPr>
          <w:t>4.3.2</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Preverjanje pogojev za sodelovanje – ponudniki s sedežem v republiki Sloveniji</w:t>
        </w:r>
        <w:r>
          <w:rPr>
            <w:noProof/>
            <w:webHidden/>
          </w:rPr>
          <w:tab/>
        </w:r>
        <w:r>
          <w:rPr>
            <w:noProof/>
            <w:webHidden/>
          </w:rPr>
          <w:fldChar w:fldCharType="begin"/>
        </w:r>
        <w:r>
          <w:rPr>
            <w:noProof/>
            <w:webHidden/>
          </w:rPr>
          <w:instrText xml:space="preserve"> PAGEREF _Toc194322350 \h </w:instrText>
        </w:r>
        <w:r>
          <w:rPr>
            <w:noProof/>
            <w:webHidden/>
          </w:rPr>
        </w:r>
        <w:r>
          <w:rPr>
            <w:noProof/>
            <w:webHidden/>
          </w:rPr>
          <w:fldChar w:fldCharType="separate"/>
        </w:r>
        <w:r>
          <w:rPr>
            <w:noProof/>
            <w:webHidden/>
          </w:rPr>
          <w:t>14</w:t>
        </w:r>
        <w:r>
          <w:rPr>
            <w:noProof/>
            <w:webHidden/>
          </w:rPr>
          <w:fldChar w:fldCharType="end"/>
        </w:r>
      </w:hyperlink>
    </w:p>
    <w:p w14:paraId="2AB87949" w14:textId="19A3A15E"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51" w:history="1">
        <w:r w:rsidRPr="006E726F">
          <w:rPr>
            <w:rStyle w:val="Hyperlink"/>
            <w:b/>
            <w:noProof/>
          </w:rPr>
          <w:t>4.3.3</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Preverjanje razlogov za izključitev – ponudniki s sedežem izven Republike Slovenije</w:t>
        </w:r>
        <w:r>
          <w:rPr>
            <w:noProof/>
            <w:webHidden/>
          </w:rPr>
          <w:tab/>
        </w:r>
        <w:r>
          <w:rPr>
            <w:noProof/>
            <w:webHidden/>
          </w:rPr>
          <w:fldChar w:fldCharType="begin"/>
        </w:r>
        <w:r>
          <w:rPr>
            <w:noProof/>
            <w:webHidden/>
          </w:rPr>
          <w:instrText xml:space="preserve"> PAGEREF _Toc194322351 \h </w:instrText>
        </w:r>
        <w:r>
          <w:rPr>
            <w:noProof/>
            <w:webHidden/>
          </w:rPr>
        </w:r>
        <w:r>
          <w:rPr>
            <w:noProof/>
            <w:webHidden/>
          </w:rPr>
          <w:fldChar w:fldCharType="separate"/>
        </w:r>
        <w:r>
          <w:rPr>
            <w:noProof/>
            <w:webHidden/>
          </w:rPr>
          <w:t>15</w:t>
        </w:r>
        <w:r>
          <w:rPr>
            <w:noProof/>
            <w:webHidden/>
          </w:rPr>
          <w:fldChar w:fldCharType="end"/>
        </w:r>
      </w:hyperlink>
    </w:p>
    <w:p w14:paraId="0211A271" w14:textId="09817A0E" w:rsidR="00CA0EB5" w:rsidRDefault="00CA0EB5">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322352" w:history="1">
        <w:r w:rsidRPr="006E726F">
          <w:rPr>
            <w:rStyle w:val="Hyperlink"/>
            <w:b/>
            <w:noProof/>
          </w:rPr>
          <w:t>4.3.4</w:t>
        </w:r>
        <w:r>
          <w:rPr>
            <w:rFonts w:asciiTheme="minorHAnsi" w:eastAsiaTheme="minorEastAsia" w:hAnsiTheme="minorHAnsi" w:cstheme="minorBidi"/>
            <w:noProof/>
            <w:kern w:val="2"/>
            <w:sz w:val="24"/>
            <w:lang w:eastAsia="sl-SI"/>
            <w14:ligatures w14:val="standardContextual"/>
          </w:rPr>
          <w:tab/>
        </w:r>
        <w:r w:rsidRPr="006E726F">
          <w:rPr>
            <w:rStyle w:val="Hyperlink"/>
            <w:b/>
            <w:noProof/>
          </w:rPr>
          <w:t>Preverjanje pogojev za sodelovanje – ponudniki s sedežem izven Republike Slovenije</w:t>
        </w:r>
        <w:r>
          <w:rPr>
            <w:noProof/>
            <w:webHidden/>
          </w:rPr>
          <w:tab/>
        </w:r>
        <w:r>
          <w:rPr>
            <w:noProof/>
            <w:webHidden/>
          </w:rPr>
          <w:fldChar w:fldCharType="begin"/>
        </w:r>
        <w:r>
          <w:rPr>
            <w:noProof/>
            <w:webHidden/>
          </w:rPr>
          <w:instrText xml:space="preserve"> PAGEREF _Toc194322352 \h </w:instrText>
        </w:r>
        <w:r>
          <w:rPr>
            <w:noProof/>
            <w:webHidden/>
          </w:rPr>
        </w:r>
        <w:r>
          <w:rPr>
            <w:noProof/>
            <w:webHidden/>
          </w:rPr>
          <w:fldChar w:fldCharType="separate"/>
        </w:r>
        <w:r>
          <w:rPr>
            <w:noProof/>
            <w:webHidden/>
          </w:rPr>
          <w:t>15</w:t>
        </w:r>
        <w:r>
          <w:rPr>
            <w:noProof/>
            <w:webHidden/>
          </w:rPr>
          <w:fldChar w:fldCharType="end"/>
        </w:r>
      </w:hyperlink>
    </w:p>
    <w:p w14:paraId="79917003" w14:textId="4777B6A2" w:rsidR="00CA0EB5" w:rsidRDefault="00CA0EB5">
      <w:pPr>
        <w:pStyle w:val="TOC1"/>
        <w:rPr>
          <w:rFonts w:asciiTheme="minorHAnsi" w:eastAsiaTheme="minorEastAsia" w:hAnsiTheme="minorHAnsi" w:cstheme="minorBidi"/>
          <w:b w:val="0"/>
          <w:bCs w:val="0"/>
          <w:kern w:val="2"/>
          <w:sz w:val="24"/>
          <w:szCs w:val="24"/>
          <w:lang w:eastAsia="sl-SI"/>
          <w14:ligatures w14:val="standardContextual"/>
        </w:rPr>
      </w:pPr>
      <w:hyperlink w:anchor="_Toc194322353" w:history="1">
        <w:r w:rsidRPr="006E726F">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6E726F">
          <w:rPr>
            <w:rStyle w:val="Hyperlink"/>
          </w:rPr>
          <w:t>MERILA ZA IZBIRO NAJUGODNEJŠEGA PONUDNIKA</w:t>
        </w:r>
        <w:r>
          <w:rPr>
            <w:webHidden/>
          </w:rPr>
          <w:tab/>
        </w:r>
        <w:r>
          <w:rPr>
            <w:webHidden/>
          </w:rPr>
          <w:fldChar w:fldCharType="begin"/>
        </w:r>
        <w:r>
          <w:rPr>
            <w:webHidden/>
          </w:rPr>
          <w:instrText xml:space="preserve"> PAGEREF _Toc194322353 \h </w:instrText>
        </w:r>
        <w:r>
          <w:rPr>
            <w:webHidden/>
          </w:rPr>
        </w:r>
        <w:r>
          <w:rPr>
            <w:webHidden/>
          </w:rPr>
          <w:fldChar w:fldCharType="separate"/>
        </w:r>
        <w:r>
          <w:rPr>
            <w:webHidden/>
          </w:rPr>
          <w:t>16</w:t>
        </w:r>
        <w:r>
          <w:rPr>
            <w:webHidden/>
          </w:rPr>
          <w:fldChar w:fldCharType="end"/>
        </w:r>
      </w:hyperlink>
    </w:p>
    <w:p w14:paraId="5B830E50" w14:textId="2FFC0B3F" w:rsidR="00CA0EB5" w:rsidRDefault="00CA0EB5">
      <w:pPr>
        <w:pStyle w:val="TOC1"/>
        <w:rPr>
          <w:rFonts w:asciiTheme="minorHAnsi" w:eastAsiaTheme="minorEastAsia" w:hAnsiTheme="minorHAnsi" w:cstheme="minorBidi"/>
          <w:b w:val="0"/>
          <w:bCs w:val="0"/>
          <w:kern w:val="2"/>
          <w:sz w:val="24"/>
          <w:szCs w:val="24"/>
          <w:lang w:eastAsia="sl-SI"/>
          <w14:ligatures w14:val="standardContextual"/>
        </w:rPr>
      </w:pPr>
      <w:hyperlink w:anchor="_Toc194322354" w:history="1">
        <w:r w:rsidRPr="006E726F">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6E726F">
          <w:rPr>
            <w:rStyle w:val="Hyperlink"/>
          </w:rPr>
          <w:t>MOŽNOST REVIZIJE</w:t>
        </w:r>
        <w:r>
          <w:rPr>
            <w:webHidden/>
          </w:rPr>
          <w:tab/>
        </w:r>
        <w:r>
          <w:rPr>
            <w:webHidden/>
          </w:rPr>
          <w:fldChar w:fldCharType="begin"/>
        </w:r>
        <w:r>
          <w:rPr>
            <w:webHidden/>
          </w:rPr>
          <w:instrText xml:space="preserve"> PAGEREF _Toc194322354 \h </w:instrText>
        </w:r>
        <w:r>
          <w:rPr>
            <w:webHidden/>
          </w:rPr>
        </w:r>
        <w:r>
          <w:rPr>
            <w:webHidden/>
          </w:rPr>
          <w:fldChar w:fldCharType="separate"/>
        </w:r>
        <w:r>
          <w:rPr>
            <w:webHidden/>
          </w:rPr>
          <w:t>16</w:t>
        </w:r>
        <w:r>
          <w:rPr>
            <w:webHidden/>
          </w:rPr>
          <w:fldChar w:fldCharType="end"/>
        </w:r>
      </w:hyperlink>
    </w:p>
    <w:p w14:paraId="4DC90122" w14:textId="40EC0ECE"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55" w:history="1">
        <w:r w:rsidRPr="006E726F">
          <w:rPr>
            <w:rStyle w:val="Hyperlink"/>
            <w:b/>
            <w:lang w:eastAsia="ar-SA"/>
          </w:rPr>
          <w:t>6.1</w:t>
        </w:r>
        <w:r>
          <w:rPr>
            <w:rFonts w:asciiTheme="minorHAnsi" w:eastAsiaTheme="minorEastAsia" w:hAnsiTheme="minorHAnsi" w:cstheme="minorBidi"/>
            <w:kern w:val="2"/>
            <w:sz w:val="24"/>
            <w:lang w:eastAsia="sl-SI"/>
            <w14:ligatures w14:val="standardContextual"/>
          </w:rPr>
          <w:tab/>
        </w:r>
        <w:r w:rsidRPr="006E726F">
          <w:rPr>
            <w:rStyle w:val="Hyperlink"/>
            <w:b/>
            <w:lang w:eastAsia="ar-SA"/>
          </w:rPr>
          <w:t>Pravna podlaga in roki za vložitev</w:t>
        </w:r>
        <w:r>
          <w:rPr>
            <w:webHidden/>
          </w:rPr>
          <w:tab/>
        </w:r>
        <w:r>
          <w:rPr>
            <w:webHidden/>
          </w:rPr>
          <w:fldChar w:fldCharType="begin"/>
        </w:r>
        <w:r>
          <w:rPr>
            <w:webHidden/>
          </w:rPr>
          <w:instrText xml:space="preserve"> PAGEREF _Toc194322355 \h </w:instrText>
        </w:r>
        <w:r>
          <w:rPr>
            <w:webHidden/>
          </w:rPr>
        </w:r>
        <w:r>
          <w:rPr>
            <w:webHidden/>
          </w:rPr>
          <w:fldChar w:fldCharType="separate"/>
        </w:r>
        <w:r>
          <w:rPr>
            <w:webHidden/>
          </w:rPr>
          <w:t>16</w:t>
        </w:r>
        <w:r>
          <w:rPr>
            <w:webHidden/>
          </w:rPr>
          <w:fldChar w:fldCharType="end"/>
        </w:r>
      </w:hyperlink>
    </w:p>
    <w:p w14:paraId="333D48AC" w14:textId="3E730F31"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56" w:history="1">
        <w:r w:rsidRPr="006E726F">
          <w:rPr>
            <w:rStyle w:val="Hyperlink"/>
            <w:b/>
            <w:lang w:eastAsia="ar-SA"/>
          </w:rPr>
          <w:t>6.2</w:t>
        </w:r>
        <w:r>
          <w:rPr>
            <w:rFonts w:asciiTheme="minorHAnsi" w:eastAsiaTheme="minorEastAsia" w:hAnsiTheme="minorHAnsi" w:cstheme="minorBidi"/>
            <w:kern w:val="2"/>
            <w:sz w:val="24"/>
            <w:lang w:eastAsia="sl-SI"/>
            <w14:ligatures w14:val="standardContextual"/>
          </w:rPr>
          <w:tab/>
        </w:r>
        <w:r w:rsidRPr="006E726F">
          <w:rPr>
            <w:rStyle w:val="Hyperlink"/>
            <w:b/>
            <w:lang w:eastAsia="ar-SA"/>
          </w:rPr>
          <w:t>Način vložitve revizije</w:t>
        </w:r>
        <w:r>
          <w:rPr>
            <w:webHidden/>
          </w:rPr>
          <w:tab/>
        </w:r>
        <w:r>
          <w:rPr>
            <w:webHidden/>
          </w:rPr>
          <w:fldChar w:fldCharType="begin"/>
        </w:r>
        <w:r>
          <w:rPr>
            <w:webHidden/>
          </w:rPr>
          <w:instrText xml:space="preserve"> PAGEREF _Toc194322356 \h </w:instrText>
        </w:r>
        <w:r>
          <w:rPr>
            <w:webHidden/>
          </w:rPr>
        </w:r>
        <w:r>
          <w:rPr>
            <w:webHidden/>
          </w:rPr>
          <w:fldChar w:fldCharType="separate"/>
        </w:r>
        <w:r>
          <w:rPr>
            <w:webHidden/>
          </w:rPr>
          <w:t>16</w:t>
        </w:r>
        <w:r>
          <w:rPr>
            <w:webHidden/>
          </w:rPr>
          <w:fldChar w:fldCharType="end"/>
        </w:r>
      </w:hyperlink>
    </w:p>
    <w:p w14:paraId="5119C7B9" w14:textId="7CA85A02" w:rsidR="00CA0EB5" w:rsidRDefault="00CA0EB5">
      <w:pPr>
        <w:pStyle w:val="TOC1"/>
        <w:rPr>
          <w:rFonts w:asciiTheme="minorHAnsi" w:eastAsiaTheme="minorEastAsia" w:hAnsiTheme="minorHAnsi" w:cstheme="minorBidi"/>
          <w:b w:val="0"/>
          <w:bCs w:val="0"/>
          <w:kern w:val="2"/>
          <w:sz w:val="24"/>
          <w:szCs w:val="24"/>
          <w:lang w:eastAsia="sl-SI"/>
          <w14:ligatures w14:val="standardContextual"/>
        </w:rPr>
      </w:pPr>
      <w:hyperlink w:anchor="_Toc194322357" w:history="1">
        <w:r w:rsidRPr="006E726F">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6E726F">
          <w:rPr>
            <w:rStyle w:val="Hyperlink"/>
          </w:rPr>
          <w:t>OBRAZCI</w:t>
        </w:r>
        <w:r>
          <w:rPr>
            <w:webHidden/>
          </w:rPr>
          <w:tab/>
        </w:r>
        <w:r>
          <w:rPr>
            <w:webHidden/>
          </w:rPr>
          <w:fldChar w:fldCharType="begin"/>
        </w:r>
        <w:r>
          <w:rPr>
            <w:webHidden/>
          </w:rPr>
          <w:instrText xml:space="preserve"> PAGEREF _Toc194322357 \h </w:instrText>
        </w:r>
        <w:r>
          <w:rPr>
            <w:webHidden/>
          </w:rPr>
        </w:r>
        <w:r>
          <w:rPr>
            <w:webHidden/>
          </w:rPr>
          <w:fldChar w:fldCharType="separate"/>
        </w:r>
        <w:r>
          <w:rPr>
            <w:webHidden/>
          </w:rPr>
          <w:t>16</w:t>
        </w:r>
        <w:r>
          <w:rPr>
            <w:webHidden/>
          </w:rPr>
          <w:fldChar w:fldCharType="end"/>
        </w:r>
      </w:hyperlink>
    </w:p>
    <w:p w14:paraId="650FEADB" w14:textId="356C5C93"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58" w:history="1">
        <w:r w:rsidRPr="006E726F">
          <w:rPr>
            <w:rStyle w:val="Hyperlink"/>
            <w:b/>
            <w:bCs/>
          </w:rPr>
          <w:t>Izjava o podizvajalcih in seznam podizvajalcev</w:t>
        </w:r>
        <w:r>
          <w:rPr>
            <w:webHidden/>
          </w:rPr>
          <w:tab/>
        </w:r>
        <w:r>
          <w:rPr>
            <w:webHidden/>
          </w:rPr>
          <w:fldChar w:fldCharType="begin"/>
        </w:r>
        <w:r>
          <w:rPr>
            <w:webHidden/>
          </w:rPr>
          <w:instrText xml:space="preserve"> PAGEREF _Toc194322358 \h </w:instrText>
        </w:r>
        <w:r>
          <w:rPr>
            <w:webHidden/>
          </w:rPr>
        </w:r>
        <w:r>
          <w:rPr>
            <w:webHidden/>
          </w:rPr>
          <w:fldChar w:fldCharType="separate"/>
        </w:r>
        <w:r>
          <w:rPr>
            <w:webHidden/>
          </w:rPr>
          <w:t>18</w:t>
        </w:r>
        <w:r>
          <w:rPr>
            <w:webHidden/>
          </w:rPr>
          <w:fldChar w:fldCharType="end"/>
        </w:r>
      </w:hyperlink>
    </w:p>
    <w:p w14:paraId="2EB1CDEB" w14:textId="0336C7A8"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59" w:history="1">
        <w:r w:rsidRPr="006E726F">
          <w:rPr>
            <w:rStyle w:val="Hyperlink"/>
            <w:b/>
            <w:bCs/>
          </w:rPr>
          <w:t>PREDRAČUN</w:t>
        </w:r>
        <w:r>
          <w:rPr>
            <w:webHidden/>
          </w:rPr>
          <w:tab/>
        </w:r>
        <w:r>
          <w:rPr>
            <w:webHidden/>
          </w:rPr>
          <w:fldChar w:fldCharType="begin"/>
        </w:r>
        <w:r>
          <w:rPr>
            <w:webHidden/>
          </w:rPr>
          <w:instrText xml:space="preserve"> PAGEREF _Toc194322359 \h </w:instrText>
        </w:r>
        <w:r>
          <w:rPr>
            <w:webHidden/>
          </w:rPr>
        </w:r>
        <w:r>
          <w:rPr>
            <w:webHidden/>
          </w:rPr>
          <w:fldChar w:fldCharType="separate"/>
        </w:r>
        <w:r>
          <w:rPr>
            <w:webHidden/>
          </w:rPr>
          <w:t>19</w:t>
        </w:r>
        <w:r>
          <w:rPr>
            <w:webHidden/>
          </w:rPr>
          <w:fldChar w:fldCharType="end"/>
        </w:r>
      </w:hyperlink>
    </w:p>
    <w:p w14:paraId="76357B99" w14:textId="5DABED5D"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60" w:history="1">
        <w:r w:rsidRPr="006E726F">
          <w:rPr>
            <w:rStyle w:val="Hyperlink"/>
            <w:b/>
            <w:bCs/>
          </w:rPr>
          <w:t>IZJAVA PONUDNIKA O IZPOLNJEVANJU TEHNIČNIH ZAHTEV</w:t>
        </w:r>
        <w:r>
          <w:rPr>
            <w:webHidden/>
          </w:rPr>
          <w:tab/>
        </w:r>
        <w:r>
          <w:rPr>
            <w:webHidden/>
          </w:rPr>
          <w:fldChar w:fldCharType="begin"/>
        </w:r>
        <w:r>
          <w:rPr>
            <w:webHidden/>
          </w:rPr>
          <w:instrText xml:space="preserve"> PAGEREF _Toc194322360 \h </w:instrText>
        </w:r>
        <w:r>
          <w:rPr>
            <w:webHidden/>
          </w:rPr>
        </w:r>
        <w:r>
          <w:rPr>
            <w:webHidden/>
          </w:rPr>
          <w:fldChar w:fldCharType="separate"/>
        </w:r>
        <w:r>
          <w:rPr>
            <w:webHidden/>
          </w:rPr>
          <w:t>20</w:t>
        </w:r>
        <w:r>
          <w:rPr>
            <w:webHidden/>
          </w:rPr>
          <w:fldChar w:fldCharType="end"/>
        </w:r>
      </w:hyperlink>
    </w:p>
    <w:p w14:paraId="7CD38481" w14:textId="4D73C2CF"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61" w:history="1">
        <w:r w:rsidRPr="006E726F">
          <w:rPr>
            <w:rStyle w:val="Hyperlink"/>
            <w:rFonts w:cs="Arial"/>
            <w:b/>
          </w:rPr>
          <w:t>Vzorec pogodbe</w:t>
        </w:r>
        <w:r>
          <w:rPr>
            <w:webHidden/>
          </w:rPr>
          <w:tab/>
        </w:r>
        <w:r>
          <w:rPr>
            <w:webHidden/>
          </w:rPr>
          <w:fldChar w:fldCharType="begin"/>
        </w:r>
        <w:r>
          <w:rPr>
            <w:webHidden/>
          </w:rPr>
          <w:instrText xml:space="preserve"> PAGEREF _Toc194322361 \h </w:instrText>
        </w:r>
        <w:r>
          <w:rPr>
            <w:webHidden/>
          </w:rPr>
        </w:r>
        <w:r>
          <w:rPr>
            <w:webHidden/>
          </w:rPr>
          <w:fldChar w:fldCharType="separate"/>
        </w:r>
        <w:r>
          <w:rPr>
            <w:webHidden/>
          </w:rPr>
          <w:t>21</w:t>
        </w:r>
        <w:r>
          <w:rPr>
            <w:webHidden/>
          </w:rPr>
          <w:fldChar w:fldCharType="end"/>
        </w:r>
      </w:hyperlink>
    </w:p>
    <w:p w14:paraId="598F46AB" w14:textId="6C552251"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62" w:history="1">
        <w:r w:rsidRPr="006E726F">
          <w:rPr>
            <w:rStyle w:val="Hyperlink"/>
            <w:b/>
          </w:rPr>
          <w:t>Izjava o predložitvi garancije za dobro izvedbo pogodbenih obveznosti</w:t>
        </w:r>
        <w:r>
          <w:rPr>
            <w:webHidden/>
          </w:rPr>
          <w:tab/>
        </w:r>
        <w:r>
          <w:rPr>
            <w:webHidden/>
          </w:rPr>
          <w:fldChar w:fldCharType="begin"/>
        </w:r>
        <w:r>
          <w:rPr>
            <w:webHidden/>
          </w:rPr>
          <w:instrText xml:space="preserve"> PAGEREF _Toc194322362 \h </w:instrText>
        </w:r>
        <w:r>
          <w:rPr>
            <w:webHidden/>
          </w:rPr>
        </w:r>
        <w:r>
          <w:rPr>
            <w:webHidden/>
          </w:rPr>
          <w:fldChar w:fldCharType="separate"/>
        </w:r>
        <w:r>
          <w:rPr>
            <w:webHidden/>
          </w:rPr>
          <w:t>28</w:t>
        </w:r>
        <w:r>
          <w:rPr>
            <w:webHidden/>
          </w:rPr>
          <w:fldChar w:fldCharType="end"/>
        </w:r>
      </w:hyperlink>
    </w:p>
    <w:p w14:paraId="6896E70F" w14:textId="63151C3C" w:rsidR="00CA0EB5" w:rsidRDefault="00CA0EB5">
      <w:pPr>
        <w:pStyle w:val="TOC2"/>
        <w:rPr>
          <w:rFonts w:asciiTheme="minorHAnsi" w:eastAsiaTheme="minorEastAsia" w:hAnsiTheme="minorHAnsi" w:cstheme="minorBidi"/>
          <w:kern w:val="2"/>
          <w:sz w:val="24"/>
          <w:lang w:eastAsia="sl-SI"/>
          <w14:ligatures w14:val="standardContextual"/>
        </w:rPr>
      </w:pPr>
      <w:hyperlink w:anchor="_Toc194322363" w:history="1">
        <w:r w:rsidRPr="006E726F">
          <w:rPr>
            <w:rStyle w:val="Hyperlink"/>
            <w:b/>
          </w:rPr>
          <w:t>IZJAVA O POSREDOVANJU PODATKOV O RAZKRITJU LASTNIŠTVA PONUDNIKA</w:t>
        </w:r>
        <w:r>
          <w:rPr>
            <w:webHidden/>
          </w:rPr>
          <w:tab/>
        </w:r>
        <w:r>
          <w:rPr>
            <w:webHidden/>
          </w:rPr>
          <w:fldChar w:fldCharType="begin"/>
        </w:r>
        <w:r>
          <w:rPr>
            <w:webHidden/>
          </w:rPr>
          <w:instrText xml:space="preserve"> PAGEREF _Toc194322363 \h </w:instrText>
        </w:r>
        <w:r>
          <w:rPr>
            <w:webHidden/>
          </w:rPr>
        </w:r>
        <w:r>
          <w:rPr>
            <w:webHidden/>
          </w:rPr>
          <w:fldChar w:fldCharType="separate"/>
        </w:r>
        <w:r>
          <w:rPr>
            <w:webHidden/>
          </w:rPr>
          <w:t>29</w:t>
        </w:r>
        <w:r>
          <w:rPr>
            <w:webHidden/>
          </w:rPr>
          <w:fldChar w:fldCharType="end"/>
        </w:r>
      </w:hyperlink>
    </w:p>
    <w:p w14:paraId="626508E4" w14:textId="002B1B98" w:rsidR="009E399D" w:rsidRPr="009117C1" w:rsidRDefault="009E399D" w:rsidP="009E399D">
      <w:pPr>
        <w:rPr>
          <w:noProof/>
        </w:rPr>
      </w:pPr>
      <w:r w:rsidRPr="009117C1">
        <w:rPr>
          <w:rFonts w:cs="Arial"/>
          <w:noProof/>
          <w:szCs w:val="20"/>
        </w:rPr>
        <w:fldChar w:fldCharType="end"/>
      </w:r>
      <w:r w:rsidRPr="009117C1">
        <w:rPr>
          <w:noProof/>
        </w:rPr>
        <w:br w:type="page"/>
      </w:r>
    </w:p>
    <w:p w14:paraId="5912F68E" w14:textId="77777777" w:rsidR="009E399D" w:rsidRPr="009117C1" w:rsidRDefault="009E399D" w:rsidP="009E399D">
      <w:pPr>
        <w:framePr w:hSpace="141" w:wrap="around" w:vAnchor="text" w:hAnchor="page" w:x="6632" w:y="1"/>
        <w:rPr>
          <w:rFonts w:cs="Arial"/>
          <w:noProof/>
        </w:rPr>
      </w:pPr>
      <w:r w:rsidRPr="009117C1">
        <w:rPr>
          <w:rFonts w:cs="Arial"/>
          <w:noProof/>
          <w:lang w:eastAsia="sl-SI"/>
        </w:rPr>
        <w:lastRenderedPageBreak/>
        <w:drawing>
          <wp:inline distT="0" distB="0" distL="0" distR="0" wp14:anchorId="2F0F0151" wp14:editId="6DB243C9">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47899CB9" w14:textId="77777777" w:rsidR="009E399D" w:rsidRPr="009117C1" w:rsidRDefault="009E399D" w:rsidP="009E399D">
      <w:pPr>
        <w:jc w:val="center"/>
        <w:rPr>
          <w:noProof/>
        </w:rPr>
      </w:pPr>
    </w:p>
    <w:p w14:paraId="054E37B5" w14:textId="77777777" w:rsidR="009E399D" w:rsidRPr="009117C1" w:rsidRDefault="009E399D" w:rsidP="009E399D">
      <w:pPr>
        <w:jc w:val="center"/>
        <w:rPr>
          <w:noProof/>
        </w:rPr>
      </w:pPr>
    </w:p>
    <w:p w14:paraId="24BBCDB5" w14:textId="77777777" w:rsidR="009E399D" w:rsidRPr="009117C1" w:rsidRDefault="009E399D" w:rsidP="009E399D">
      <w:pPr>
        <w:jc w:val="center"/>
        <w:rPr>
          <w:noProof/>
        </w:rPr>
      </w:pPr>
    </w:p>
    <w:p w14:paraId="53CF6003" w14:textId="77777777" w:rsidR="009E399D" w:rsidRPr="009117C1" w:rsidRDefault="009E399D" w:rsidP="009E399D">
      <w:pPr>
        <w:jc w:val="center"/>
        <w:rPr>
          <w:noProof/>
        </w:rPr>
      </w:pPr>
    </w:p>
    <w:p w14:paraId="55A322F6" w14:textId="77777777" w:rsidR="009E399D" w:rsidRPr="009117C1" w:rsidRDefault="009E399D" w:rsidP="009E399D">
      <w:pPr>
        <w:jc w:val="center"/>
        <w:rPr>
          <w:noProof/>
        </w:rPr>
      </w:pPr>
    </w:p>
    <w:p w14:paraId="6E812955" w14:textId="77777777" w:rsidR="009E399D" w:rsidRPr="009117C1" w:rsidRDefault="009E399D" w:rsidP="009E399D">
      <w:pPr>
        <w:rPr>
          <w:noProof/>
        </w:rPr>
      </w:pPr>
    </w:p>
    <w:p w14:paraId="6C1B8648" w14:textId="77777777" w:rsidR="009E399D" w:rsidRPr="009117C1" w:rsidRDefault="009E399D" w:rsidP="009E7D38">
      <w:pPr>
        <w:pStyle w:val="Heading1"/>
        <w:tabs>
          <w:tab w:val="clear" w:pos="432"/>
          <w:tab w:val="num" w:pos="289"/>
        </w:tabs>
        <w:rPr>
          <w:b/>
          <w:noProof/>
        </w:rPr>
      </w:pPr>
      <w:bookmarkStart w:id="1" w:name="_Toc8536253"/>
      <w:bookmarkStart w:id="2" w:name="_Toc14052250"/>
      <w:bookmarkStart w:id="3" w:name="_Toc14052427"/>
      <w:bookmarkStart w:id="4" w:name="_Toc14055371"/>
      <w:bookmarkStart w:id="5" w:name="_Toc15030892"/>
      <w:bookmarkStart w:id="6" w:name="_Toc194322317"/>
      <w:r w:rsidRPr="009117C1">
        <w:rPr>
          <w:b/>
          <w:noProof/>
        </w:rPr>
        <w:t>POVABILO K ODDAJI PONUDBE</w:t>
      </w:r>
      <w:bookmarkEnd w:id="1"/>
      <w:bookmarkEnd w:id="2"/>
      <w:bookmarkEnd w:id="3"/>
      <w:bookmarkEnd w:id="4"/>
      <w:bookmarkEnd w:id="5"/>
      <w:bookmarkEnd w:id="6"/>
    </w:p>
    <w:p w14:paraId="76FB6147" w14:textId="77777777" w:rsidR="009E399D" w:rsidRPr="009117C1" w:rsidRDefault="009E399D" w:rsidP="009E399D">
      <w:pPr>
        <w:tabs>
          <w:tab w:val="left" w:pos="-180"/>
        </w:tabs>
        <w:rPr>
          <w:noProof/>
        </w:rPr>
      </w:pPr>
    </w:p>
    <w:p w14:paraId="58B37EEE" w14:textId="77777777" w:rsidR="009B4266" w:rsidRPr="008B0AC9" w:rsidRDefault="009B4266" w:rsidP="009B4266">
      <w:pPr>
        <w:tabs>
          <w:tab w:val="left" w:pos="-180"/>
        </w:tabs>
        <w:rPr>
          <w:rFonts w:cs="Arial"/>
          <w:noProof/>
        </w:rPr>
      </w:pPr>
      <w:r w:rsidRPr="003D5D83">
        <w:rPr>
          <w:rFonts w:cs="Arial"/>
          <w:noProof/>
        </w:rPr>
        <w:t xml:space="preserve">Radiotelevizija Slovenija, Javni zavod, objavlja na podlagi </w:t>
      </w:r>
      <w:r>
        <w:rPr>
          <w:rFonts w:cs="Arial"/>
          <w:noProof/>
        </w:rPr>
        <w:t xml:space="preserve">40. </w:t>
      </w:r>
      <w:r w:rsidRPr="003D5D83">
        <w:rPr>
          <w:rFonts w:cs="Arial"/>
          <w:noProof/>
        </w:rPr>
        <w:t xml:space="preserve">člena Zakona o javnem </w:t>
      </w:r>
      <w:r w:rsidRPr="008B0E02">
        <w:rPr>
          <w:rFonts w:cs="Arial"/>
          <w:noProof/>
        </w:rPr>
        <w:t>naročanju (Uradni List. RS, št.: 91/2015</w:t>
      </w:r>
      <w:r>
        <w:rPr>
          <w:rFonts w:cs="Arial"/>
          <w:noProof/>
        </w:rPr>
        <w:t xml:space="preserve"> in spremembe</w:t>
      </w:r>
      <w:r w:rsidRPr="008B0E02">
        <w:rPr>
          <w:rFonts w:cs="Arial"/>
          <w:noProof/>
        </w:rPr>
        <w:t>, v nadaljevanju ZJN-3), javno naročilo po odprtem postopku za:</w:t>
      </w:r>
    </w:p>
    <w:p w14:paraId="551172BB" w14:textId="77777777" w:rsidR="00D13BB5" w:rsidRPr="009117C1" w:rsidRDefault="00D13BB5" w:rsidP="00D13BB5">
      <w:pPr>
        <w:tabs>
          <w:tab w:val="left" w:pos="-180"/>
        </w:tabs>
        <w:rPr>
          <w:rFonts w:cs="Arial"/>
          <w:noProof/>
        </w:rPr>
      </w:pPr>
    </w:p>
    <w:p w14:paraId="4DC3EC67" w14:textId="2E1F4173" w:rsidR="00C11C54" w:rsidRDefault="0040293C" w:rsidP="009A540C">
      <w:pPr>
        <w:suppressAutoHyphens/>
        <w:rPr>
          <w:rFonts w:cs="Arial"/>
          <w:b/>
          <w:bCs/>
          <w:noProof/>
          <w:szCs w:val="20"/>
          <w:lang w:eastAsia="ar-SA"/>
        </w:rPr>
      </w:pPr>
      <w:bookmarkStart w:id="7" w:name="_Hlk23163706"/>
      <w:r w:rsidRPr="0040293C">
        <w:rPr>
          <w:rFonts w:cs="Arial"/>
          <w:b/>
          <w:bCs/>
          <w:noProof/>
          <w:szCs w:val="20"/>
          <w:lang w:eastAsia="ar-SA"/>
        </w:rPr>
        <w:t xml:space="preserve">storitev satelitskega oddajanja digitalnih televizijskih </w:t>
      </w:r>
      <w:r w:rsidR="00E32860" w:rsidRPr="00E32860">
        <w:rPr>
          <w:rFonts w:cs="Arial"/>
          <w:b/>
          <w:bCs/>
          <w:noProof/>
          <w:szCs w:val="20"/>
          <w:lang w:eastAsia="ar-SA"/>
        </w:rPr>
        <w:t xml:space="preserve">in radijskih </w:t>
      </w:r>
      <w:r w:rsidRPr="0040293C">
        <w:rPr>
          <w:rFonts w:cs="Arial"/>
          <w:b/>
          <w:bCs/>
          <w:noProof/>
          <w:szCs w:val="20"/>
          <w:lang w:eastAsia="ar-SA"/>
        </w:rPr>
        <w:t>signalov</w:t>
      </w:r>
      <w:bookmarkEnd w:id="7"/>
      <w:r w:rsidR="009A540C">
        <w:rPr>
          <w:rFonts w:cs="Arial"/>
          <w:b/>
          <w:bCs/>
          <w:noProof/>
          <w:szCs w:val="20"/>
          <w:lang w:eastAsia="ar-SA"/>
        </w:rPr>
        <w:t>.</w:t>
      </w:r>
    </w:p>
    <w:p w14:paraId="302711B7" w14:textId="77777777" w:rsidR="009A540C" w:rsidRPr="00C11C54" w:rsidRDefault="009A540C" w:rsidP="009A540C">
      <w:pPr>
        <w:suppressAutoHyphens/>
        <w:rPr>
          <w:rFonts w:cs="Arial"/>
          <w:b/>
          <w:bCs/>
          <w:noProof/>
          <w:szCs w:val="20"/>
          <w:lang w:eastAsia="ar-SA"/>
        </w:rPr>
      </w:pPr>
    </w:p>
    <w:p w14:paraId="23F58156" w14:textId="77777777" w:rsidR="009B4266" w:rsidRPr="0077505B" w:rsidRDefault="009B4266" w:rsidP="009B4266">
      <w:pPr>
        <w:rPr>
          <w:rFonts w:eastAsia="Calibri" w:cs="Arial"/>
          <w:noProof/>
          <w:szCs w:val="22"/>
        </w:rPr>
      </w:pPr>
      <w:bookmarkStart w:id="8" w:name="_Toc8536254"/>
      <w:bookmarkStart w:id="9" w:name="_Toc14052251"/>
      <w:bookmarkStart w:id="10" w:name="_Toc14052428"/>
      <w:bookmarkStart w:id="11" w:name="_Toc14055372"/>
      <w:bookmarkStart w:id="12" w:name="_Toc15030893"/>
      <w:r w:rsidRPr="0077505B">
        <w:rPr>
          <w:rFonts w:eastAsia="Calibri" w:cs="Arial"/>
          <w:noProof/>
          <w:szCs w:val="22"/>
        </w:rPr>
        <w:t xml:space="preserve">Ponudniki morajo ponudbe predložiti v informacijski sistem e-JN (v nadaljevanju: sistem e-JN), na spletnem naslovu </w:t>
      </w:r>
      <w:hyperlink r:id="rId9" w:history="1">
        <w:r w:rsidRPr="0077505B">
          <w:rPr>
            <w:rFonts w:eastAsia="Calibri"/>
            <w:noProof/>
            <w:color w:val="0000FF"/>
          </w:rPr>
          <w:t>https://ejn.gov.si/</w:t>
        </w:r>
      </w:hyperlink>
      <w:r w:rsidRPr="0077505B">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7505B">
          <w:rPr>
            <w:rFonts w:eastAsia="Calibri"/>
            <w:noProof/>
            <w:color w:val="0000FF"/>
          </w:rPr>
          <w:t>https://ejn.gov.si/</w:t>
        </w:r>
      </w:hyperlink>
      <w:r w:rsidRPr="0077505B">
        <w:rPr>
          <w:rFonts w:eastAsia="Calibri"/>
          <w:noProof/>
          <w:color w:val="0000FF"/>
        </w:rPr>
        <w:t>.</w:t>
      </w:r>
    </w:p>
    <w:p w14:paraId="1C6F8FD2" w14:textId="77777777" w:rsidR="009B4266" w:rsidRPr="0077505B" w:rsidRDefault="009B4266" w:rsidP="009B4266">
      <w:pPr>
        <w:rPr>
          <w:rFonts w:eastAsia="Calibri" w:cs="Arial"/>
          <w:noProof/>
          <w:szCs w:val="22"/>
        </w:rPr>
      </w:pPr>
    </w:p>
    <w:p w14:paraId="7EED1B04" w14:textId="77777777" w:rsidR="009B4266" w:rsidRPr="009B4266" w:rsidRDefault="009B4266" w:rsidP="009B4266">
      <w:pPr>
        <w:rPr>
          <w:rFonts w:cs="Arial"/>
          <w:noProof/>
          <w:szCs w:val="20"/>
          <w:lang w:val="pl-PL"/>
        </w:rPr>
      </w:pPr>
      <w:r w:rsidRPr="009B4266">
        <w:rPr>
          <w:rFonts w:cs="Arial"/>
          <w:noProof/>
          <w:szCs w:val="20"/>
          <w:lang w:val="pl-PL"/>
        </w:rPr>
        <w:t xml:space="preserve">Ponudnik se mora pred oddajo ponudbe registrirati na spletnem naslovu </w:t>
      </w:r>
      <w:hyperlink r:id="rId11" w:history="1">
        <w:r w:rsidRPr="009B4266">
          <w:rPr>
            <w:noProof/>
            <w:color w:val="0000FF"/>
            <w:lang w:val="pl-PL"/>
          </w:rPr>
          <w:t>https://ejn.gov.si/</w:t>
        </w:r>
      </w:hyperlink>
      <w:r w:rsidRPr="009B4266">
        <w:rPr>
          <w:rFonts w:cs="Arial"/>
          <w:noProof/>
          <w:szCs w:val="20"/>
          <w:lang w:val="pl-PL"/>
        </w:rPr>
        <w:t>, v skladu z Navodili za uporabo informacijskega sistema e-JN. Če je ponudnik že registriran v sistemu e-JN, se v aplikacijo prijavi na istem naslovu (</w:t>
      </w:r>
      <w:hyperlink r:id="rId12" w:history="1">
        <w:r w:rsidRPr="009B4266">
          <w:rPr>
            <w:noProof/>
            <w:color w:val="0000FF"/>
            <w:lang w:val="pl-PL"/>
          </w:rPr>
          <w:t>https://ejn.gov.si/</w:t>
        </w:r>
      </w:hyperlink>
      <w:r w:rsidRPr="009B4266">
        <w:rPr>
          <w:rFonts w:cs="Arial"/>
          <w:noProof/>
          <w:szCs w:val="20"/>
          <w:lang w:val="pl-PL"/>
        </w:rPr>
        <w:t>).</w:t>
      </w:r>
    </w:p>
    <w:p w14:paraId="69325D57" w14:textId="77777777" w:rsidR="009B4266" w:rsidRPr="009B4266" w:rsidRDefault="009B4266" w:rsidP="009B4266">
      <w:pPr>
        <w:rPr>
          <w:rFonts w:cs="Arial"/>
          <w:noProof/>
          <w:szCs w:val="20"/>
          <w:lang w:val="pl-PL"/>
        </w:rPr>
      </w:pPr>
    </w:p>
    <w:p w14:paraId="4C33BA3B" w14:textId="77777777" w:rsidR="009B4266" w:rsidRPr="009B4266" w:rsidRDefault="009B4266" w:rsidP="009B4266">
      <w:pPr>
        <w:rPr>
          <w:rFonts w:cs="Arial"/>
          <w:noProof/>
          <w:szCs w:val="20"/>
          <w:lang w:val="pl-PL"/>
        </w:rPr>
      </w:pPr>
      <w:r w:rsidRPr="009B4266">
        <w:rPr>
          <w:rFonts w:cs="Arial"/>
          <w:noProof/>
          <w:szCs w:val="20"/>
          <w:lang w:val="pl-P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77C4B49" w14:textId="77777777" w:rsidR="009B4266" w:rsidRPr="009B4266" w:rsidRDefault="009B4266" w:rsidP="009B4266">
      <w:pPr>
        <w:rPr>
          <w:rFonts w:cs="Arial"/>
          <w:noProof/>
          <w:szCs w:val="20"/>
          <w:lang w:val="pl-PL"/>
        </w:rPr>
      </w:pPr>
    </w:p>
    <w:p w14:paraId="76613843" w14:textId="3CFEEBB6" w:rsidR="009B4266" w:rsidRPr="0021280A" w:rsidRDefault="009B4266" w:rsidP="009B4266">
      <w:pPr>
        <w:rPr>
          <w:rFonts w:eastAsia="Calibri"/>
          <w:noProof/>
          <w:szCs w:val="22"/>
          <w:lang w:val="pl-PL"/>
        </w:rPr>
      </w:pPr>
      <w:r w:rsidRPr="00144271">
        <w:rPr>
          <w:rFonts w:eastAsia="Calibri" w:cs="Arial"/>
          <w:noProof/>
          <w:szCs w:val="22"/>
          <w:lang w:val="pl-PL"/>
        </w:rPr>
        <w:t xml:space="preserve">Ponudba se šteje za pravočasno oddano, če jo naročnik prejme preko sistema e-JN </w:t>
      </w:r>
      <w:hyperlink r:id="rId13" w:history="1">
        <w:r w:rsidRPr="00144271">
          <w:rPr>
            <w:rFonts w:eastAsia="Calibri"/>
            <w:noProof/>
            <w:color w:val="0000FF"/>
            <w:lang w:val="pl-PL"/>
          </w:rPr>
          <w:t>https://ejn.gov.si/</w:t>
        </w:r>
      </w:hyperlink>
      <w:r w:rsidRPr="00144271">
        <w:rPr>
          <w:rFonts w:eastAsia="Calibri" w:cs="Arial"/>
          <w:noProof/>
          <w:szCs w:val="22"/>
          <w:lang w:val="pl-PL"/>
        </w:rPr>
        <w:t xml:space="preserve">  </w:t>
      </w:r>
      <w:r w:rsidRPr="00144271">
        <w:rPr>
          <w:rFonts w:eastAsia="Calibri" w:cs="Arial"/>
          <w:b/>
          <w:noProof/>
          <w:szCs w:val="22"/>
          <w:lang w:val="pl-PL"/>
        </w:rPr>
        <w:t xml:space="preserve">najkasneje </w:t>
      </w:r>
      <w:r w:rsidRPr="0021280A">
        <w:rPr>
          <w:rFonts w:eastAsia="Calibri" w:cs="Arial"/>
          <w:b/>
          <w:noProof/>
          <w:szCs w:val="22"/>
          <w:lang w:val="pl-PL"/>
        </w:rPr>
        <w:t xml:space="preserve">do </w:t>
      </w:r>
      <w:r w:rsidR="00573750" w:rsidRPr="0021280A">
        <w:rPr>
          <w:rFonts w:eastAsia="Calibri" w:cs="Arial"/>
          <w:b/>
          <w:noProof/>
          <w:szCs w:val="22"/>
          <w:lang w:val="pl-PL"/>
        </w:rPr>
        <w:t>0</w:t>
      </w:r>
      <w:r w:rsidR="00595237" w:rsidRPr="0021280A">
        <w:rPr>
          <w:rFonts w:eastAsia="Calibri" w:cs="Arial"/>
          <w:b/>
          <w:noProof/>
          <w:szCs w:val="22"/>
          <w:lang w:val="pl-PL"/>
        </w:rPr>
        <w:t>6</w:t>
      </w:r>
      <w:r w:rsidRPr="0021280A">
        <w:rPr>
          <w:rFonts w:eastAsia="Calibri" w:cs="Arial"/>
          <w:b/>
          <w:noProof/>
          <w:szCs w:val="22"/>
          <w:lang w:val="pl-PL"/>
        </w:rPr>
        <w:t xml:space="preserve">. </w:t>
      </w:r>
      <w:r w:rsidR="00DB2431" w:rsidRPr="0021280A">
        <w:rPr>
          <w:rFonts w:eastAsia="Calibri" w:cs="Arial"/>
          <w:b/>
          <w:noProof/>
          <w:szCs w:val="22"/>
          <w:lang w:val="pl-PL"/>
        </w:rPr>
        <w:t>0</w:t>
      </w:r>
      <w:r w:rsidR="00573750" w:rsidRPr="0021280A">
        <w:rPr>
          <w:rFonts w:eastAsia="Calibri" w:cs="Arial"/>
          <w:b/>
          <w:noProof/>
          <w:szCs w:val="22"/>
          <w:lang w:val="pl-PL"/>
        </w:rPr>
        <w:t>5</w:t>
      </w:r>
      <w:r w:rsidRPr="0021280A">
        <w:rPr>
          <w:rFonts w:eastAsia="Calibri" w:cs="Arial"/>
          <w:b/>
          <w:noProof/>
          <w:szCs w:val="22"/>
          <w:lang w:val="pl-PL"/>
        </w:rPr>
        <w:t>. 202</w:t>
      </w:r>
      <w:r w:rsidR="00DB2431" w:rsidRPr="0021280A">
        <w:rPr>
          <w:rFonts w:eastAsia="Calibri" w:cs="Arial"/>
          <w:b/>
          <w:noProof/>
          <w:szCs w:val="22"/>
          <w:lang w:val="pl-PL"/>
        </w:rPr>
        <w:t>5</w:t>
      </w:r>
      <w:r w:rsidRPr="0021280A">
        <w:rPr>
          <w:rFonts w:eastAsia="Calibri" w:cs="Arial"/>
          <w:i/>
          <w:noProof/>
          <w:szCs w:val="22"/>
          <w:lang w:val="pl-PL"/>
        </w:rPr>
        <w:t xml:space="preserve"> </w:t>
      </w:r>
      <w:r w:rsidRPr="0021280A">
        <w:rPr>
          <w:rFonts w:eastAsia="Calibri"/>
          <w:b/>
          <w:noProof/>
          <w:szCs w:val="22"/>
          <w:lang w:val="pl-PL"/>
        </w:rPr>
        <w:t xml:space="preserve">do </w:t>
      </w:r>
      <w:r w:rsidR="002A2E81" w:rsidRPr="0021280A">
        <w:rPr>
          <w:rFonts w:eastAsia="Calibri"/>
          <w:b/>
          <w:noProof/>
          <w:szCs w:val="22"/>
          <w:lang w:val="pl-PL"/>
        </w:rPr>
        <w:t>08</w:t>
      </w:r>
      <w:r w:rsidRPr="0021280A">
        <w:rPr>
          <w:rFonts w:eastAsia="Calibri"/>
          <w:b/>
          <w:noProof/>
          <w:szCs w:val="22"/>
          <w:lang w:val="pl-PL"/>
        </w:rPr>
        <w:t>:00 ure</w:t>
      </w:r>
      <w:r w:rsidRPr="0021280A">
        <w:rPr>
          <w:rFonts w:eastAsia="Calibri"/>
          <w:noProof/>
          <w:szCs w:val="22"/>
          <w:lang w:val="pl-PL"/>
        </w:rPr>
        <w:t xml:space="preserve">. Za oddano ponudbo se šteje ponudba, ki je v sistemu e-JN označena s statusom »ODDANA«. </w:t>
      </w:r>
    </w:p>
    <w:p w14:paraId="0AB84F37" w14:textId="77777777" w:rsidR="009B4266" w:rsidRPr="0021280A" w:rsidRDefault="009B4266" w:rsidP="009B4266">
      <w:pPr>
        <w:rPr>
          <w:rFonts w:eastAsia="Calibri"/>
          <w:noProof/>
          <w:szCs w:val="22"/>
          <w:lang w:val="pl-PL"/>
        </w:rPr>
      </w:pPr>
    </w:p>
    <w:p w14:paraId="5BC3A19C" w14:textId="77777777" w:rsidR="009B4266" w:rsidRPr="0021280A" w:rsidRDefault="009B4266" w:rsidP="009B4266">
      <w:pPr>
        <w:rPr>
          <w:rFonts w:eastAsia="Calibri"/>
          <w:noProof/>
          <w:szCs w:val="22"/>
          <w:lang w:val="pl-PL"/>
        </w:rPr>
      </w:pPr>
      <w:r w:rsidRPr="0021280A">
        <w:rPr>
          <w:rFonts w:eastAsia="Calibri"/>
          <w:noProof/>
          <w:szCs w:val="22"/>
          <w:lang w:val="pl-P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B1BB316" w14:textId="77777777" w:rsidR="009B4266" w:rsidRPr="0021280A" w:rsidRDefault="009B4266" w:rsidP="009B4266">
      <w:pPr>
        <w:rPr>
          <w:rFonts w:eastAsia="Calibri"/>
          <w:noProof/>
          <w:szCs w:val="22"/>
          <w:lang w:val="pl-PL"/>
        </w:rPr>
      </w:pPr>
    </w:p>
    <w:p w14:paraId="70B255E4" w14:textId="77777777" w:rsidR="009B4266" w:rsidRPr="0021280A" w:rsidRDefault="009B4266" w:rsidP="009B4266">
      <w:pPr>
        <w:rPr>
          <w:rFonts w:eastAsia="Calibri"/>
          <w:noProof/>
          <w:szCs w:val="22"/>
          <w:lang w:val="pl-PL"/>
        </w:rPr>
      </w:pPr>
      <w:r w:rsidRPr="0021280A">
        <w:rPr>
          <w:rFonts w:eastAsia="Calibri"/>
          <w:noProof/>
          <w:szCs w:val="22"/>
          <w:lang w:val="pl-PL"/>
        </w:rPr>
        <w:t>Po preteku roka za predložitev ponudb, ponudbe ni  mogoče oddati.</w:t>
      </w:r>
    </w:p>
    <w:p w14:paraId="0495F242" w14:textId="77777777" w:rsidR="009B4266" w:rsidRPr="0021280A" w:rsidRDefault="009B4266" w:rsidP="009B4266">
      <w:pPr>
        <w:rPr>
          <w:rFonts w:eastAsia="Calibri"/>
          <w:noProof/>
          <w:szCs w:val="22"/>
          <w:lang w:val="pl-PL"/>
        </w:rPr>
      </w:pPr>
    </w:p>
    <w:p w14:paraId="077B8D25" w14:textId="77777777" w:rsidR="009B4266" w:rsidRPr="009B4266" w:rsidRDefault="009B4266" w:rsidP="009B4266">
      <w:pPr>
        <w:rPr>
          <w:noProof/>
          <w:lang w:val="pl-PL"/>
        </w:rPr>
      </w:pPr>
      <w:r w:rsidRPr="0021280A">
        <w:rPr>
          <w:noProof/>
          <w:lang w:val="pl-PL"/>
        </w:rPr>
        <w:t>Dostop do povezave za oddajo elektronske ponudbe v tem postopku javnega naročila</w:t>
      </w:r>
      <w:r w:rsidRPr="009B4266">
        <w:rPr>
          <w:noProof/>
          <w:lang w:val="pl-PL"/>
        </w:rPr>
        <w:t xml:space="preserve"> je na naslednji povezavi: </w:t>
      </w:r>
    </w:p>
    <w:p w14:paraId="658799C2" w14:textId="1EE9C472" w:rsidR="00DB2843" w:rsidRDefault="00A273A2" w:rsidP="009B4266">
      <w:hyperlink r:id="rId14" w:history="1">
        <w:r w:rsidRPr="005A7ADC">
          <w:rPr>
            <w:rStyle w:val="Hyperlink"/>
          </w:rPr>
          <w:t>https://ejn.gov.si/ponudba/pages/aktualno/aktualno_jnc_podrobno.xhtml?zadevaId=54710</w:t>
        </w:r>
      </w:hyperlink>
    </w:p>
    <w:p w14:paraId="238AFEB8" w14:textId="77777777" w:rsidR="00A273A2" w:rsidRPr="009B4266" w:rsidRDefault="00A273A2" w:rsidP="009B4266">
      <w:pPr>
        <w:rPr>
          <w:rFonts w:eastAsia="Calibri" w:cs="Arial"/>
          <w:noProof/>
          <w:szCs w:val="22"/>
          <w:lang w:val="pl-PL"/>
        </w:rPr>
      </w:pPr>
    </w:p>
    <w:p w14:paraId="1DD64280" w14:textId="57274FA7" w:rsidR="009B4266" w:rsidRPr="0021280A" w:rsidRDefault="009B4266" w:rsidP="009B4266">
      <w:pPr>
        <w:rPr>
          <w:rFonts w:eastAsia="Calibri" w:cs="Arial"/>
          <w:noProof/>
          <w:szCs w:val="22"/>
          <w:lang w:val="pl-PL"/>
        </w:rPr>
      </w:pPr>
      <w:r w:rsidRPr="00DD2E6E">
        <w:rPr>
          <w:rFonts w:eastAsia="Calibri" w:cs="Arial"/>
          <w:noProof/>
          <w:szCs w:val="22"/>
          <w:lang w:val="pl-PL"/>
        </w:rPr>
        <w:t xml:space="preserve">Odpiranje ponudb bo potekalo avtomatično v sistemu </w:t>
      </w:r>
      <w:r w:rsidRPr="0021280A">
        <w:rPr>
          <w:rFonts w:eastAsia="Calibri" w:cs="Arial"/>
          <w:noProof/>
          <w:szCs w:val="22"/>
          <w:lang w:val="pl-PL"/>
        </w:rPr>
        <w:t xml:space="preserve">e-JN, dne </w:t>
      </w:r>
      <w:r w:rsidR="00573750" w:rsidRPr="0021280A">
        <w:rPr>
          <w:rFonts w:eastAsia="Calibri" w:cs="Arial"/>
          <w:b/>
          <w:bCs/>
          <w:noProof/>
          <w:szCs w:val="22"/>
          <w:lang w:val="pl-PL"/>
        </w:rPr>
        <w:t>0</w:t>
      </w:r>
      <w:r w:rsidR="00595237" w:rsidRPr="0021280A">
        <w:rPr>
          <w:rFonts w:eastAsia="Calibri" w:cs="Arial"/>
          <w:b/>
          <w:bCs/>
          <w:noProof/>
          <w:szCs w:val="22"/>
          <w:lang w:val="pl-PL"/>
        </w:rPr>
        <w:t>6</w:t>
      </w:r>
      <w:r w:rsidRPr="0021280A">
        <w:rPr>
          <w:rFonts w:eastAsia="Calibri" w:cs="Arial"/>
          <w:b/>
          <w:bCs/>
          <w:noProof/>
          <w:szCs w:val="22"/>
          <w:lang w:val="pl-PL"/>
        </w:rPr>
        <w:t>.</w:t>
      </w:r>
      <w:r w:rsidRPr="0021280A">
        <w:rPr>
          <w:rFonts w:eastAsia="Calibri" w:cs="Arial"/>
          <w:b/>
          <w:noProof/>
          <w:szCs w:val="22"/>
          <w:lang w:val="pl-PL"/>
        </w:rPr>
        <w:t xml:space="preserve"> </w:t>
      </w:r>
      <w:r w:rsidR="00DB2431" w:rsidRPr="0021280A">
        <w:rPr>
          <w:rFonts w:eastAsia="Calibri" w:cs="Arial"/>
          <w:b/>
          <w:noProof/>
          <w:szCs w:val="22"/>
          <w:lang w:val="pl-PL"/>
        </w:rPr>
        <w:t>0</w:t>
      </w:r>
      <w:r w:rsidR="00573750" w:rsidRPr="0021280A">
        <w:rPr>
          <w:rFonts w:eastAsia="Calibri" w:cs="Arial"/>
          <w:b/>
          <w:noProof/>
          <w:szCs w:val="22"/>
          <w:lang w:val="pl-PL"/>
        </w:rPr>
        <w:t>5</w:t>
      </w:r>
      <w:r w:rsidRPr="0021280A">
        <w:rPr>
          <w:rFonts w:eastAsia="Calibri" w:cs="Arial"/>
          <w:b/>
          <w:noProof/>
          <w:szCs w:val="22"/>
          <w:lang w:val="pl-PL"/>
        </w:rPr>
        <w:t>. 202</w:t>
      </w:r>
      <w:r w:rsidR="00DB2431" w:rsidRPr="0021280A">
        <w:rPr>
          <w:rFonts w:eastAsia="Calibri" w:cs="Arial"/>
          <w:b/>
          <w:noProof/>
          <w:szCs w:val="22"/>
          <w:lang w:val="pl-PL"/>
        </w:rPr>
        <w:t>5</w:t>
      </w:r>
      <w:r w:rsidRPr="0021280A">
        <w:rPr>
          <w:rFonts w:eastAsia="Calibri"/>
          <w:noProof/>
          <w:szCs w:val="22"/>
          <w:lang w:val="pl-PL"/>
        </w:rPr>
        <w:t xml:space="preserve"> in se bo začelo </w:t>
      </w:r>
      <w:r w:rsidRPr="0021280A">
        <w:rPr>
          <w:rFonts w:eastAsia="Calibri"/>
          <w:b/>
          <w:noProof/>
          <w:szCs w:val="22"/>
          <w:lang w:val="pl-PL"/>
        </w:rPr>
        <w:t xml:space="preserve">ob </w:t>
      </w:r>
      <w:r w:rsidR="002A2E81" w:rsidRPr="0021280A">
        <w:rPr>
          <w:rFonts w:eastAsia="Calibri"/>
          <w:b/>
          <w:noProof/>
          <w:szCs w:val="22"/>
          <w:lang w:val="pl-PL"/>
        </w:rPr>
        <w:t>12</w:t>
      </w:r>
      <w:r w:rsidRPr="0021280A">
        <w:rPr>
          <w:rFonts w:eastAsia="Calibri"/>
          <w:b/>
          <w:noProof/>
          <w:szCs w:val="22"/>
          <w:lang w:val="pl-PL"/>
        </w:rPr>
        <w:t>:00 uri</w:t>
      </w:r>
      <w:r w:rsidRPr="0021280A">
        <w:rPr>
          <w:rFonts w:eastAsia="Calibri"/>
          <w:noProof/>
          <w:szCs w:val="22"/>
          <w:lang w:val="pl-PL"/>
        </w:rPr>
        <w:t xml:space="preserve"> na spletnem naslovu </w:t>
      </w:r>
      <w:hyperlink r:id="rId15" w:history="1">
        <w:r w:rsidRPr="0021280A">
          <w:rPr>
            <w:rFonts w:eastAsia="Calibri"/>
            <w:noProof/>
            <w:color w:val="0000FF"/>
            <w:lang w:val="pl-PL"/>
          </w:rPr>
          <w:t>https://ejn.gov.si/</w:t>
        </w:r>
      </w:hyperlink>
      <w:r w:rsidRPr="0021280A">
        <w:rPr>
          <w:rFonts w:eastAsia="Calibri" w:cs="Arial"/>
          <w:noProof/>
          <w:szCs w:val="22"/>
          <w:lang w:val="pl-PL"/>
        </w:rPr>
        <w:t xml:space="preserve">. </w:t>
      </w:r>
    </w:p>
    <w:p w14:paraId="3FC1E7F7" w14:textId="77777777" w:rsidR="009B4266" w:rsidRPr="0021280A" w:rsidRDefault="009B4266" w:rsidP="009B4266">
      <w:pPr>
        <w:rPr>
          <w:rFonts w:eastAsia="Calibri" w:cs="Arial"/>
          <w:noProof/>
          <w:szCs w:val="22"/>
          <w:lang w:val="pl-PL"/>
        </w:rPr>
      </w:pPr>
    </w:p>
    <w:p w14:paraId="0CECC2CE" w14:textId="77777777" w:rsidR="009B4266" w:rsidRPr="0021280A" w:rsidRDefault="009B4266" w:rsidP="009B4266">
      <w:pPr>
        <w:rPr>
          <w:rFonts w:eastAsia="Calibri"/>
          <w:noProof/>
          <w:lang w:val="pl-PL"/>
        </w:rPr>
      </w:pPr>
      <w:r w:rsidRPr="0021280A">
        <w:rPr>
          <w:rFonts w:eastAsia="Calibri"/>
          <w:noProof/>
          <w:lang w:val="pl-P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1FA04AB" w14:textId="77777777" w:rsidR="009B4266" w:rsidRPr="0021280A" w:rsidRDefault="009B4266" w:rsidP="009B4266">
      <w:pPr>
        <w:tabs>
          <w:tab w:val="left" w:pos="-180"/>
          <w:tab w:val="center" w:pos="7020"/>
        </w:tabs>
        <w:rPr>
          <w:rFonts w:cs="Arial"/>
          <w:noProof/>
          <w:lang w:val="pl-PL"/>
        </w:rPr>
      </w:pPr>
    </w:p>
    <w:p w14:paraId="1F91F7EE" w14:textId="474CD8F6" w:rsidR="009B4266" w:rsidRPr="00D64593" w:rsidRDefault="009B4266" w:rsidP="009B4266">
      <w:pPr>
        <w:tabs>
          <w:tab w:val="left" w:pos="-180"/>
          <w:tab w:val="center" w:pos="7020"/>
        </w:tabs>
        <w:rPr>
          <w:rFonts w:cs="Arial"/>
          <w:noProof/>
          <w:lang w:val="en-GB"/>
        </w:rPr>
      </w:pPr>
      <w:r w:rsidRPr="0021280A">
        <w:rPr>
          <w:rFonts w:cs="Arial"/>
          <w:noProof/>
          <w:lang w:val="en-GB"/>
        </w:rPr>
        <w:t xml:space="preserve">Ljubljana, </w:t>
      </w:r>
      <w:r w:rsidR="00595237" w:rsidRPr="0021280A">
        <w:rPr>
          <w:rFonts w:cs="Arial"/>
          <w:noProof/>
          <w:lang w:val="en-GB"/>
        </w:rPr>
        <w:t>31</w:t>
      </w:r>
      <w:r w:rsidRPr="0021280A">
        <w:rPr>
          <w:rFonts w:cs="Arial"/>
          <w:noProof/>
          <w:lang w:val="en-GB"/>
        </w:rPr>
        <w:t xml:space="preserve">. </w:t>
      </w:r>
      <w:r w:rsidR="0098263C" w:rsidRPr="0021280A">
        <w:rPr>
          <w:rFonts w:cs="Arial"/>
          <w:noProof/>
          <w:lang w:val="en-GB"/>
        </w:rPr>
        <w:t>0</w:t>
      </w:r>
      <w:r w:rsidR="00D41DCA" w:rsidRPr="0021280A">
        <w:rPr>
          <w:rFonts w:cs="Arial"/>
          <w:noProof/>
          <w:lang w:val="en-GB"/>
        </w:rPr>
        <w:t>3</w:t>
      </w:r>
      <w:r w:rsidRPr="0021280A">
        <w:rPr>
          <w:rFonts w:cs="Arial"/>
          <w:noProof/>
          <w:lang w:val="en-GB"/>
        </w:rPr>
        <w:t>. 202</w:t>
      </w:r>
      <w:r w:rsidR="0098263C" w:rsidRPr="0021280A">
        <w:rPr>
          <w:rFonts w:cs="Arial"/>
          <w:noProof/>
          <w:lang w:val="en-GB"/>
        </w:rPr>
        <w:t>5</w:t>
      </w:r>
      <w:r w:rsidRPr="0021280A">
        <w:rPr>
          <w:rFonts w:cs="Arial"/>
          <w:noProof/>
          <w:lang w:val="en-GB"/>
        </w:rPr>
        <w:tab/>
        <w:t>Komercialna služba</w:t>
      </w:r>
    </w:p>
    <w:p w14:paraId="3DE116D7" w14:textId="77777777" w:rsidR="009B4266" w:rsidRPr="00D64593" w:rsidRDefault="009B4266" w:rsidP="009B4266">
      <w:pPr>
        <w:tabs>
          <w:tab w:val="left" w:pos="-180"/>
          <w:tab w:val="center" w:pos="7020"/>
        </w:tabs>
        <w:rPr>
          <w:rFonts w:cs="Arial"/>
          <w:noProof/>
          <w:lang w:val="en-GB"/>
        </w:rPr>
      </w:pPr>
      <w:r w:rsidRPr="00D64593">
        <w:rPr>
          <w:rFonts w:cs="Arial"/>
          <w:noProof/>
          <w:lang w:val="en-GB"/>
        </w:rPr>
        <w:t xml:space="preserve">     </w:t>
      </w:r>
      <w:r w:rsidRPr="00D64593">
        <w:rPr>
          <w:rFonts w:cs="Arial"/>
          <w:noProof/>
          <w:lang w:val="en-GB"/>
        </w:rPr>
        <w:tab/>
        <w:t>RTV Slovenija</w:t>
      </w:r>
    </w:p>
    <w:p w14:paraId="673CBC4D" w14:textId="77777777" w:rsidR="00D13BB5" w:rsidRPr="009117C1" w:rsidRDefault="00D13BB5">
      <w:pPr>
        <w:spacing w:after="200" w:line="276" w:lineRule="auto"/>
        <w:jc w:val="left"/>
        <w:rPr>
          <w:rFonts w:cs="Arial"/>
          <w:b/>
          <w:noProof/>
          <w:kern w:val="32"/>
          <w:sz w:val="24"/>
          <w:szCs w:val="32"/>
        </w:rPr>
      </w:pPr>
      <w:r w:rsidRPr="009117C1">
        <w:rPr>
          <w:b/>
          <w:noProof/>
        </w:rPr>
        <w:br w:type="page"/>
      </w:r>
    </w:p>
    <w:p w14:paraId="2010C9E4" w14:textId="77777777" w:rsidR="009E399D" w:rsidRPr="009117C1" w:rsidRDefault="009E399D" w:rsidP="009E399D">
      <w:pPr>
        <w:pStyle w:val="Heading1"/>
        <w:rPr>
          <w:b/>
          <w:noProof/>
        </w:rPr>
      </w:pPr>
      <w:bookmarkStart w:id="13" w:name="_Toc194322318"/>
      <w:r w:rsidRPr="009117C1">
        <w:rPr>
          <w:b/>
          <w:noProof/>
        </w:rPr>
        <w:lastRenderedPageBreak/>
        <w:t>NAVODILO PONUDNIKOM ZA IZDELAVO PONUDBE</w:t>
      </w:r>
      <w:bookmarkEnd w:id="8"/>
      <w:bookmarkEnd w:id="9"/>
      <w:bookmarkEnd w:id="10"/>
      <w:bookmarkEnd w:id="11"/>
      <w:bookmarkEnd w:id="12"/>
      <w:bookmarkEnd w:id="13"/>
    </w:p>
    <w:p w14:paraId="3F1DE33B" w14:textId="77777777" w:rsidR="009E399D" w:rsidRPr="009117C1" w:rsidRDefault="009E399D" w:rsidP="009E399D">
      <w:pPr>
        <w:rPr>
          <w:noProof/>
          <w:sz w:val="22"/>
          <w:u w:val="single"/>
        </w:rPr>
      </w:pPr>
    </w:p>
    <w:p w14:paraId="78A31922" w14:textId="77777777" w:rsidR="009E399D" w:rsidRPr="009117C1" w:rsidRDefault="009E399D" w:rsidP="00A854BA">
      <w:pPr>
        <w:pStyle w:val="Heading2"/>
        <w:numPr>
          <w:ilvl w:val="1"/>
          <w:numId w:val="1"/>
        </w:numPr>
        <w:rPr>
          <w:b/>
          <w:noProof/>
          <w:sz w:val="22"/>
          <w:szCs w:val="22"/>
          <w:lang w:eastAsia="ar-SA"/>
        </w:rPr>
      </w:pPr>
      <w:bookmarkStart w:id="14" w:name="_Toc14052252"/>
      <w:bookmarkStart w:id="15" w:name="_Toc14052429"/>
      <w:bookmarkStart w:id="16" w:name="_Toc14055373"/>
      <w:bookmarkStart w:id="17" w:name="_Toc194322319"/>
      <w:r w:rsidRPr="009117C1">
        <w:rPr>
          <w:b/>
          <w:noProof/>
          <w:sz w:val="22"/>
          <w:szCs w:val="22"/>
          <w:lang w:eastAsia="ar-SA"/>
        </w:rPr>
        <w:t>N</w:t>
      </w:r>
      <w:bookmarkEnd w:id="14"/>
      <w:bookmarkEnd w:id="15"/>
      <w:bookmarkEnd w:id="16"/>
      <w:r w:rsidRPr="009117C1">
        <w:rPr>
          <w:b/>
          <w:noProof/>
          <w:sz w:val="22"/>
          <w:szCs w:val="22"/>
          <w:lang w:eastAsia="ar-SA"/>
        </w:rPr>
        <w:t>aročnik javnega naročila</w:t>
      </w:r>
      <w:bookmarkEnd w:id="17"/>
    </w:p>
    <w:p w14:paraId="2408313A" w14:textId="77777777" w:rsidR="009E399D" w:rsidRPr="009117C1" w:rsidRDefault="009E399D" w:rsidP="009E399D">
      <w:pPr>
        <w:rPr>
          <w:noProof/>
          <w:sz w:val="22"/>
        </w:rPr>
      </w:pPr>
    </w:p>
    <w:p w14:paraId="69554BEB" w14:textId="77777777" w:rsidR="009E399D" w:rsidRPr="009117C1" w:rsidRDefault="009E399D" w:rsidP="009E399D">
      <w:pPr>
        <w:rPr>
          <w:b/>
          <w:noProof/>
        </w:rPr>
      </w:pPr>
      <w:bookmarkStart w:id="18" w:name="_Toc14052253"/>
      <w:bookmarkStart w:id="19" w:name="_Toc14052430"/>
      <w:bookmarkStart w:id="20" w:name="_Toc14055374"/>
      <w:r w:rsidRPr="009117C1">
        <w:rPr>
          <w:b/>
          <w:noProof/>
        </w:rPr>
        <w:t>Radiotelevizija Slovenija, Javni zavod, Kolodvorska 2, 1550 Ljubljana</w:t>
      </w:r>
    </w:p>
    <w:p w14:paraId="084E6C03" w14:textId="77777777" w:rsidR="009E399D" w:rsidRPr="009117C1" w:rsidRDefault="009E399D" w:rsidP="009E399D">
      <w:pPr>
        <w:rPr>
          <w:noProof/>
        </w:rPr>
      </w:pPr>
      <w:r w:rsidRPr="009117C1">
        <w:rPr>
          <w:noProof/>
        </w:rPr>
        <w:t>Identifikacijska štev. za DDV: SI29865174; Matična štev.: 5056497</w:t>
      </w:r>
    </w:p>
    <w:p w14:paraId="4392694F" w14:textId="77777777" w:rsidR="009E399D" w:rsidRPr="009117C1" w:rsidRDefault="009E399D" w:rsidP="009E399D">
      <w:pPr>
        <w:rPr>
          <w:noProof/>
        </w:rPr>
      </w:pPr>
    </w:p>
    <w:p w14:paraId="7FE6934B" w14:textId="77777777" w:rsidR="002A2E81" w:rsidRDefault="002A2E81" w:rsidP="002A2E81">
      <w:r w:rsidRPr="002B71FF">
        <w:t>Ponudbe bo ocenjevala pooblaščena strokovna komisija, odločitev o oddaji pa bo podpisala pooblaščena oseba naročnika. Pri ocenjevanju bo komisija upoštevala merila, ki so sestavni del Dokumentacije v zvezi z oddajo javnega naročila.</w:t>
      </w:r>
    </w:p>
    <w:p w14:paraId="4BADB289" w14:textId="77777777" w:rsidR="002A2E81" w:rsidRPr="00144271" w:rsidRDefault="002A2E81" w:rsidP="002A2E81">
      <w:pPr>
        <w:rPr>
          <w:bCs/>
          <w:noProof/>
        </w:rPr>
      </w:pPr>
    </w:p>
    <w:p w14:paraId="61A70936" w14:textId="77777777" w:rsidR="002A2E81" w:rsidRPr="0077505B" w:rsidRDefault="002A2E81" w:rsidP="002A2E81">
      <w:pPr>
        <w:pStyle w:val="BodyText3"/>
        <w:rPr>
          <w:rFonts w:cs="Arial"/>
          <w:b/>
          <w:noProof/>
          <w:u w:val="single"/>
          <w:lang w:val="sl-SI"/>
        </w:rPr>
      </w:pPr>
      <w:r w:rsidRPr="0077505B">
        <w:rPr>
          <w:b/>
          <w:noProof/>
          <w:sz w:val="20"/>
          <w:u w:val="single"/>
          <w:lang w:val="sl-SI"/>
        </w:rPr>
        <w:t xml:space="preserve">Izbrani ponudnik mora v skladu z »Odločitvijo o oddaji javnega naročila« poslati pisno izjavo, da bo pristopil k podpisu pogodbe v roku 8 dni od vročitve. </w:t>
      </w:r>
    </w:p>
    <w:p w14:paraId="6019357B" w14:textId="77777777" w:rsidR="002A2E81" w:rsidRPr="0077505B" w:rsidRDefault="002A2E81" w:rsidP="002A2E81">
      <w:pPr>
        <w:pStyle w:val="Footer"/>
        <w:tabs>
          <w:tab w:val="clear" w:pos="4153"/>
          <w:tab w:val="clear" w:pos="8306"/>
        </w:tabs>
        <w:rPr>
          <w:rFonts w:ascii="Arial" w:hAnsi="Arial" w:cs="Arial"/>
          <w:noProof/>
          <w:lang w:val="sl-SI"/>
        </w:rPr>
      </w:pPr>
    </w:p>
    <w:p w14:paraId="422599DB" w14:textId="77777777" w:rsidR="002A2E81" w:rsidRPr="0077505B" w:rsidRDefault="002A2E81" w:rsidP="002A2E81">
      <w:pPr>
        <w:pStyle w:val="BodyText3"/>
        <w:rPr>
          <w:b/>
          <w:noProof/>
          <w:lang w:val="sl-SI"/>
        </w:rPr>
      </w:pPr>
      <w:r w:rsidRPr="0077505B">
        <w:rPr>
          <w:b/>
          <w:noProof/>
          <w:sz w:val="20"/>
          <w:lang w:val="sl-SI"/>
        </w:rPr>
        <w:t xml:space="preserve">Naročnik si pridržuje pravico do morebitnih sprememb obsega naročila od razpisanega, odvisno od razpoložljivih finančnih sredstev in dejanskih potreb. </w:t>
      </w:r>
    </w:p>
    <w:p w14:paraId="378C4F29" w14:textId="77777777" w:rsidR="002A2E81" w:rsidRPr="0077505B" w:rsidRDefault="002A2E81" w:rsidP="002A2E81">
      <w:pPr>
        <w:rPr>
          <w:b/>
          <w:noProof/>
        </w:rPr>
      </w:pPr>
    </w:p>
    <w:p w14:paraId="1CC5A140" w14:textId="77777777" w:rsidR="002A2E81" w:rsidRPr="00E2487D" w:rsidRDefault="002A2E81" w:rsidP="002A2E81">
      <w:pPr>
        <w:rPr>
          <w:noProof/>
          <w:lang w:val="it-IT"/>
        </w:rPr>
      </w:pPr>
      <w:r w:rsidRPr="0077505B">
        <w:rPr>
          <w:noProof/>
          <w:szCs w:val="20"/>
        </w:rPr>
        <w:t xml:space="preserve">Naročnik bo v primeru nedopustnih ponudb razveljavil javno naročilo. </w:t>
      </w:r>
      <w:r w:rsidRPr="00E2487D">
        <w:rPr>
          <w:noProof/>
          <w:szCs w:val="20"/>
          <w:lang w:val="it-IT"/>
        </w:rPr>
        <w:t>Naročnik si skladno z 90. členom ZJN-3 pridržuje pravico, da ne izbere nobene ponudbe.</w:t>
      </w:r>
    </w:p>
    <w:p w14:paraId="5456E36B" w14:textId="77777777" w:rsidR="009E399D" w:rsidRPr="009117C1" w:rsidRDefault="009E399D" w:rsidP="009E399D">
      <w:pPr>
        <w:rPr>
          <w:noProof/>
        </w:rPr>
      </w:pPr>
    </w:p>
    <w:p w14:paraId="245F7057" w14:textId="77777777" w:rsidR="009E399D" w:rsidRPr="009117C1" w:rsidRDefault="009E399D" w:rsidP="009E399D">
      <w:pPr>
        <w:rPr>
          <w:noProof/>
        </w:rPr>
      </w:pPr>
    </w:p>
    <w:p w14:paraId="7C6585BB" w14:textId="77777777" w:rsidR="009E399D" w:rsidRPr="009117C1" w:rsidRDefault="009E399D" w:rsidP="009E399D">
      <w:pPr>
        <w:rPr>
          <w:noProof/>
        </w:rPr>
      </w:pPr>
    </w:p>
    <w:p w14:paraId="5DC845C0" w14:textId="77777777" w:rsidR="009E399D" w:rsidRPr="009117C1" w:rsidRDefault="009E399D" w:rsidP="00A854BA">
      <w:pPr>
        <w:pStyle w:val="Heading2"/>
        <w:numPr>
          <w:ilvl w:val="1"/>
          <w:numId w:val="1"/>
        </w:numPr>
        <w:rPr>
          <w:b/>
          <w:noProof/>
          <w:sz w:val="22"/>
          <w:szCs w:val="22"/>
          <w:lang w:eastAsia="ar-SA"/>
        </w:rPr>
      </w:pPr>
      <w:bookmarkStart w:id="21" w:name="_Toc194322320"/>
      <w:r w:rsidRPr="009117C1">
        <w:rPr>
          <w:b/>
          <w:noProof/>
          <w:sz w:val="22"/>
          <w:szCs w:val="22"/>
          <w:lang w:eastAsia="ar-SA"/>
        </w:rPr>
        <w:t>P</w:t>
      </w:r>
      <w:bookmarkEnd w:id="18"/>
      <w:bookmarkEnd w:id="19"/>
      <w:bookmarkEnd w:id="20"/>
      <w:r w:rsidRPr="009117C1">
        <w:rPr>
          <w:b/>
          <w:noProof/>
          <w:sz w:val="22"/>
          <w:szCs w:val="22"/>
          <w:lang w:eastAsia="ar-SA"/>
        </w:rPr>
        <w:t>ravna podlaga</w:t>
      </w:r>
      <w:bookmarkEnd w:id="21"/>
    </w:p>
    <w:p w14:paraId="6728C977" w14:textId="77777777" w:rsidR="009E399D" w:rsidRPr="009117C1" w:rsidRDefault="009E399D" w:rsidP="009E399D">
      <w:pPr>
        <w:rPr>
          <w:noProof/>
        </w:rPr>
      </w:pPr>
    </w:p>
    <w:p w14:paraId="16210223" w14:textId="46E8E606" w:rsidR="009E399D" w:rsidRPr="009117C1" w:rsidRDefault="002A2E81" w:rsidP="009E399D">
      <w:pPr>
        <w:pStyle w:val="BodyText"/>
        <w:rPr>
          <w:b/>
          <w:noProof/>
        </w:rPr>
      </w:pPr>
      <w:r w:rsidRPr="002A2E81">
        <w:rPr>
          <w:noProof/>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B5BA9DF" w14:textId="77777777" w:rsidR="009E399D" w:rsidRPr="009117C1" w:rsidRDefault="009E399D" w:rsidP="009E399D">
      <w:pPr>
        <w:pStyle w:val="BodyText"/>
        <w:rPr>
          <w:b/>
          <w:noProof/>
        </w:rPr>
      </w:pPr>
    </w:p>
    <w:p w14:paraId="5690897B" w14:textId="77777777" w:rsidR="009E399D" w:rsidRPr="009117C1" w:rsidRDefault="009E399D" w:rsidP="009E399D">
      <w:pPr>
        <w:pStyle w:val="BodyText"/>
        <w:rPr>
          <w:b/>
          <w:noProof/>
        </w:rPr>
      </w:pPr>
    </w:p>
    <w:p w14:paraId="01F719BD" w14:textId="77777777" w:rsidR="009E399D" w:rsidRPr="009117C1" w:rsidRDefault="009E399D" w:rsidP="00A854BA">
      <w:pPr>
        <w:pStyle w:val="Heading2"/>
        <w:numPr>
          <w:ilvl w:val="1"/>
          <w:numId w:val="1"/>
        </w:numPr>
        <w:rPr>
          <w:b/>
          <w:noProof/>
          <w:sz w:val="22"/>
          <w:szCs w:val="22"/>
          <w:lang w:eastAsia="ar-SA"/>
        </w:rPr>
      </w:pPr>
      <w:bookmarkStart w:id="22" w:name="_Toc14052254"/>
      <w:bookmarkStart w:id="23" w:name="_Toc14052431"/>
      <w:bookmarkStart w:id="24" w:name="_Toc14055375"/>
      <w:bookmarkStart w:id="25" w:name="_Toc194322321"/>
      <w:r w:rsidRPr="009117C1">
        <w:rPr>
          <w:b/>
          <w:noProof/>
          <w:sz w:val="22"/>
          <w:szCs w:val="22"/>
          <w:lang w:eastAsia="ar-SA"/>
        </w:rPr>
        <w:t>T</w:t>
      </w:r>
      <w:bookmarkEnd w:id="22"/>
      <w:bookmarkEnd w:id="23"/>
      <w:bookmarkEnd w:id="24"/>
      <w:r w:rsidRPr="009117C1">
        <w:rPr>
          <w:b/>
          <w:noProof/>
          <w:sz w:val="22"/>
          <w:szCs w:val="22"/>
          <w:lang w:eastAsia="ar-SA"/>
        </w:rPr>
        <w:t>emeljna pravila poslovanja</w:t>
      </w:r>
      <w:bookmarkEnd w:id="25"/>
    </w:p>
    <w:p w14:paraId="7FA32A45" w14:textId="77777777" w:rsidR="009E399D" w:rsidRPr="009117C1" w:rsidRDefault="009E399D" w:rsidP="009E399D">
      <w:pPr>
        <w:rPr>
          <w:noProof/>
        </w:rPr>
      </w:pPr>
    </w:p>
    <w:p w14:paraId="31998544" w14:textId="77777777" w:rsidR="009E399D" w:rsidRPr="009117C1" w:rsidRDefault="009E399D" w:rsidP="009E399D">
      <w:pPr>
        <w:pStyle w:val="BodyText"/>
        <w:rPr>
          <w:noProof/>
        </w:rPr>
      </w:pPr>
      <w:r w:rsidRPr="009117C1">
        <w:rPr>
          <w:noProof/>
        </w:rPr>
        <w:t>Vsak ponudnikov poskus, da vpliva na naročnikovo obravnavo ponudb ali odločitev o izbiri, bo imel za posledico zavrnitev njegove ponudbe. Enako velja za poskuse vplivanja na delo in odločitve komisije.</w:t>
      </w:r>
    </w:p>
    <w:p w14:paraId="699A5758" w14:textId="77777777" w:rsidR="009E399D" w:rsidRPr="009117C1" w:rsidRDefault="009E399D" w:rsidP="009E399D">
      <w:pPr>
        <w:pStyle w:val="BodyText"/>
        <w:rPr>
          <w:noProof/>
        </w:rPr>
      </w:pPr>
    </w:p>
    <w:p w14:paraId="6115BC69" w14:textId="77777777" w:rsidR="009E399D" w:rsidRPr="009117C1" w:rsidRDefault="009E399D" w:rsidP="009E399D">
      <w:pPr>
        <w:pStyle w:val="BodyText"/>
        <w:rPr>
          <w:noProof/>
        </w:rPr>
      </w:pPr>
      <w:r w:rsidRPr="009117C1">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19E9E223" w14:textId="77777777" w:rsidR="009E399D" w:rsidRPr="009117C1" w:rsidRDefault="009E399D" w:rsidP="009E399D">
      <w:pPr>
        <w:rPr>
          <w:noProof/>
        </w:rPr>
      </w:pPr>
    </w:p>
    <w:p w14:paraId="3C9511F6" w14:textId="77777777" w:rsidR="009E399D" w:rsidRPr="009117C1" w:rsidRDefault="009E399D" w:rsidP="009E399D">
      <w:pPr>
        <w:rPr>
          <w:noProof/>
        </w:rPr>
      </w:pPr>
    </w:p>
    <w:p w14:paraId="3DDEDB84" w14:textId="77777777" w:rsidR="009E399D" w:rsidRPr="009117C1" w:rsidRDefault="009E399D" w:rsidP="009E399D">
      <w:pPr>
        <w:rPr>
          <w:noProof/>
        </w:rPr>
      </w:pPr>
    </w:p>
    <w:p w14:paraId="299825EE" w14:textId="77777777" w:rsidR="009E399D" w:rsidRPr="009117C1" w:rsidRDefault="009E399D" w:rsidP="009E399D">
      <w:pPr>
        <w:rPr>
          <w:noProof/>
        </w:rPr>
      </w:pPr>
    </w:p>
    <w:p w14:paraId="4CF3E02B" w14:textId="77777777" w:rsidR="009E399D" w:rsidRPr="009117C1" w:rsidRDefault="009E399D" w:rsidP="009E399D">
      <w:pPr>
        <w:rPr>
          <w:noProof/>
        </w:rPr>
      </w:pPr>
    </w:p>
    <w:p w14:paraId="42EBC11D" w14:textId="77777777" w:rsidR="009E399D" w:rsidRPr="009117C1" w:rsidRDefault="009E399D" w:rsidP="009E399D">
      <w:pPr>
        <w:jc w:val="left"/>
        <w:rPr>
          <w:noProof/>
        </w:rPr>
      </w:pPr>
      <w:r w:rsidRPr="009117C1">
        <w:rPr>
          <w:noProof/>
        </w:rPr>
        <w:br w:type="page"/>
      </w:r>
    </w:p>
    <w:p w14:paraId="1790877A" w14:textId="77777777" w:rsidR="002F1AD6" w:rsidRPr="00697387" w:rsidRDefault="002F1AD6" w:rsidP="002F1AD6">
      <w:pPr>
        <w:pStyle w:val="Heading1"/>
        <w:rPr>
          <w:b/>
          <w:noProof/>
        </w:rPr>
      </w:pPr>
      <w:bookmarkStart w:id="26" w:name="_Toc6225928"/>
      <w:bookmarkStart w:id="27" w:name="_Toc224698174"/>
      <w:bookmarkStart w:id="28" w:name="_Toc224967098"/>
      <w:bookmarkStart w:id="29" w:name="_Toc478459070"/>
      <w:bookmarkStart w:id="30" w:name="_Toc14052255"/>
      <w:bookmarkStart w:id="31" w:name="_Toc14052432"/>
      <w:bookmarkStart w:id="32" w:name="_Toc14055376"/>
      <w:bookmarkStart w:id="33" w:name="_Toc15030895"/>
      <w:bookmarkStart w:id="34" w:name="_Toc224527381"/>
      <w:bookmarkStart w:id="35" w:name="_Toc194322322"/>
      <w:r w:rsidRPr="00697387">
        <w:rPr>
          <w:b/>
          <w:noProof/>
        </w:rPr>
        <w:lastRenderedPageBreak/>
        <w:t>PREDMET JAVNEGA NAROČILA</w:t>
      </w:r>
      <w:bookmarkEnd w:id="26"/>
      <w:bookmarkEnd w:id="35"/>
    </w:p>
    <w:p w14:paraId="7A7FB59F" w14:textId="77777777" w:rsidR="004B5676" w:rsidRPr="009117C1" w:rsidRDefault="004B5676" w:rsidP="002F1AD6">
      <w:pPr>
        <w:suppressAutoHyphens/>
        <w:rPr>
          <w:noProof/>
          <w:lang w:eastAsia="ar-SA"/>
        </w:rPr>
      </w:pPr>
    </w:p>
    <w:p w14:paraId="7F4EA9B0" w14:textId="77777777" w:rsidR="002F1AD6" w:rsidRPr="009117C1" w:rsidRDefault="002F1AD6" w:rsidP="002F1AD6">
      <w:pPr>
        <w:pStyle w:val="Heading2"/>
        <w:numPr>
          <w:ilvl w:val="1"/>
          <w:numId w:val="1"/>
        </w:numPr>
        <w:rPr>
          <w:b/>
          <w:noProof/>
          <w:sz w:val="24"/>
          <w:szCs w:val="24"/>
          <w:lang w:eastAsia="ar-SA"/>
        </w:rPr>
      </w:pPr>
      <w:bookmarkStart w:id="36" w:name="_Toc6225929"/>
      <w:bookmarkStart w:id="37" w:name="_Toc194322323"/>
      <w:r w:rsidRPr="009117C1">
        <w:rPr>
          <w:b/>
          <w:noProof/>
          <w:sz w:val="24"/>
          <w:szCs w:val="24"/>
          <w:lang w:eastAsia="ar-SA"/>
        </w:rPr>
        <w:t>Splošni opis</w:t>
      </w:r>
      <w:bookmarkEnd w:id="36"/>
      <w:bookmarkEnd w:id="37"/>
    </w:p>
    <w:p w14:paraId="07D0B928" w14:textId="77777777" w:rsidR="002F1AD6" w:rsidRPr="009117C1" w:rsidRDefault="002F1AD6" w:rsidP="002F1AD6">
      <w:pPr>
        <w:rPr>
          <w:noProof/>
        </w:rPr>
      </w:pPr>
    </w:p>
    <w:p w14:paraId="095AC322" w14:textId="7EDBD2FE" w:rsidR="00ED7EF6" w:rsidRPr="0021280A" w:rsidRDefault="00ED7EF6" w:rsidP="00ED7EF6">
      <w:pPr>
        <w:rPr>
          <w:b/>
          <w:bCs/>
        </w:rPr>
      </w:pPr>
      <w:r>
        <w:t xml:space="preserve">Predmet </w:t>
      </w:r>
      <w:r w:rsidRPr="0021280A">
        <w:t>javnega naročila je najem storitve oddajanja digitalnih televizijskih</w:t>
      </w:r>
      <w:r w:rsidR="00E32860" w:rsidRPr="0021280A">
        <w:t xml:space="preserve"> </w:t>
      </w:r>
      <w:bookmarkStart w:id="38" w:name="_Hlk24965124"/>
      <w:r w:rsidR="00E32860" w:rsidRPr="0021280A">
        <w:t>in radijskih</w:t>
      </w:r>
      <w:r w:rsidRPr="0021280A">
        <w:t xml:space="preserve"> </w:t>
      </w:r>
      <w:bookmarkEnd w:id="38"/>
      <w:r w:rsidRPr="0021280A">
        <w:t xml:space="preserve">signalov preko satelita </w:t>
      </w:r>
      <w:r w:rsidRPr="0021280A">
        <w:rPr>
          <w:b/>
          <w:bCs/>
        </w:rPr>
        <w:t xml:space="preserve">za </w:t>
      </w:r>
      <w:r w:rsidR="002A2E81" w:rsidRPr="0021280A">
        <w:rPr>
          <w:b/>
          <w:bCs/>
        </w:rPr>
        <w:t xml:space="preserve">obdobje </w:t>
      </w:r>
      <w:r w:rsidR="0080599D" w:rsidRPr="0021280A">
        <w:rPr>
          <w:b/>
          <w:bCs/>
        </w:rPr>
        <w:t>01. 07. 2025 do 3</w:t>
      </w:r>
      <w:r w:rsidR="00AC7F6D" w:rsidRPr="0021280A">
        <w:rPr>
          <w:b/>
          <w:bCs/>
        </w:rPr>
        <w:t>1</w:t>
      </w:r>
      <w:r w:rsidR="0080599D" w:rsidRPr="0021280A">
        <w:rPr>
          <w:b/>
          <w:bCs/>
        </w:rPr>
        <w:t xml:space="preserve">. </w:t>
      </w:r>
      <w:r w:rsidR="00AC7F6D" w:rsidRPr="0021280A">
        <w:rPr>
          <w:b/>
          <w:bCs/>
        </w:rPr>
        <w:t>12</w:t>
      </w:r>
      <w:r w:rsidR="0080599D" w:rsidRPr="0021280A">
        <w:rPr>
          <w:b/>
          <w:bCs/>
        </w:rPr>
        <w:t>. 202</w:t>
      </w:r>
      <w:r w:rsidR="00AC7F6D" w:rsidRPr="0021280A">
        <w:rPr>
          <w:b/>
          <w:bCs/>
        </w:rPr>
        <w:t>6</w:t>
      </w:r>
      <w:r w:rsidR="0080599D" w:rsidRPr="0021280A">
        <w:rPr>
          <w:b/>
          <w:bCs/>
        </w:rPr>
        <w:t>.</w:t>
      </w:r>
    </w:p>
    <w:p w14:paraId="79FC9AA8" w14:textId="77777777" w:rsidR="00ED7EF6" w:rsidRPr="0021280A" w:rsidRDefault="00ED7EF6" w:rsidP="00ED7EF6"/>
    <w:p w14:paraId="20BB2D3B" w14:textId="27FDC3E4" w:rsidR="00170F92" w:rsidRDefault="00ED7EF6" w:rsidP="00ED7EF6">
      <w:r w:rsidRPr="0021280A">
        <w:t>Ponudbe morajo ustrezati tehničnim pogojem, zahtevam in opisom,</w:t>
      </w:r>
      <w:r>
        <w:t xml:space="preserve"> ki so podani v nadaljevanju te dokumentacije v zvezi z oddajo javnega naročila, v nasprotnem primeru bo ponudba izločena iz nadaljnjega postopka javnega naročila.</w:t>
      </w:r>
    </w:p>
    <w:p w14:paraId="4D50BA06" w14:textId="10678D53" w:rsidR="004B5676" w:rsidRDefault="004B5676" w:rsidP="00ED7EF6">
      <w:pPr>
        <w:rPr>
          <w:noProof/>
        </w:rPr>
      </w:pPr>
    </w:p>
    <w:p w14:paraId="3027A153" w14:textId="77777777" w:rsidR="002F1AD6" w:rsidRPr="009117C1" w:rsidRDefault="002F1AD6" w:rsidP="002F1AD6">
      <w:pPr>
        <w:rPr>
          <w:noProof/>
        </w:rPr>
      </w:pPr>
    </w:p>
    <w:p w14:paraId="7B64BD66" w14:textId="3FE906A0" w:rsidR="002F1AD6" w:rsidRPr="00953690" w:rsidRDefault="002F1AD6" w:rsidP="002F1AD6">
      <w:pPr>
        <w:pStyle w:val="Heading2"/>
        <w:numPr>
          <w:ilvl w:val="1"/>
          <w:numId w:val="1"/>
        </w:numPr>
        <w:spacing w:before="0" w:after="0"/>
        <w:rPr>
          <w:b/>
          <w:noProof/>
          <w:sz w:val="24"/>
          <w:szCs w:val="24"/>
          <w:lang w:eastAsia="ar-SA"/>
        </w:rPr>
      </w:pPr>
      <w:bookmarkStart w:id="39" w:name="_Toc6225930"/>
      <w:bookmarkStart w:id="40" w:name="_Toc194322324"/>
      <w:r w:rsidRPr="00953690">
        <w:rPr>
          <w:b/>
          <w:noProof/>
          <w:sz w:val="24"/>
          <w:szCs w:val="24"/>
          <w:lang w:eastAsia="ar-SA"/>
        </w:rPr>
        <w:t>Tehnične zahteve</w:t>
      </w:r>
      <w:bookmarkEnd w:id="39"/>
      <w:bookmarkEnd w:id="40"/>
    </w:p>
    <w:p w14:paraId="62C2E07F" w14:textId="77777777" w:rsidR="002F1AD6" w:rsidRPr="009117C1" w:rsidRDefault="002F1AD6" w:rsidP="002F1AD6">
      <w:pPr>
        <w:rPr>
          <w:noProof/>
          <w:lang w:eastAsia="ar-SA"/>
        </w:rPr>
      </w:pPr>
    </w:p>
    <w:bookmarkEnd w:id="27"/>
    <w:bookmarkEnd w:id="28"/>
    <w:bookmarkEnd w:id="29"/>
    <w:p w14:paraId="0F4511DA" w14:textId="77777777" w:rsidR="00D7332E" w:rsidRDefault="00D7332E" w:rsidP="00D7332E">
      <w:pPr>
        <w:suppressAutoHyphens/>
        <w:spacing w:after="57"/>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 xml:space="preserve">Naročnik bo pripravil transportni tok video, avdio in podatkovno vsebino in z vsemi potrebnimi PSI/SI komponentami. Vsebine bodo delno </w:t>
      </w:r>
      <w:proofErr w:type="spellStart"/>
      <w:r w:rsidRPr="004777E6">
        <w:rPr>
          <w:rFonts w:eastAsia="Liberation Sans" w:cs="Arial"/>
          <w:color w:val="00000A"/>
          <w:kern w:val="2"/>
          <w:szCs w:val="20"/>
          <w:lang w:eastAsia="zh-CN" w:bidi="hi-IN"/>
        </w:rPr>
        <w:t>enkriptirane</w:t>
      </w:r>
      <w:proofErr w:type="spellEnd"/>
      <w:r w:rsidRPr="004777E6">
        <w:rPr>
          <w:rFonts w:eastAsia="Liberation Sans" w:cs="Arial"/>
          <w:color w:val="00000A"/>
          <w:kern w:val="2"/>
          <w:szCs w:val="20"/>
          <w:lang w:eastAsia="zh-CN" w:bidi="hi-IN"/>
        </w:rPr>
        <w:t xml:space="preserve"> s sistemom za zaklepanje </w:t>
      </w:r>
      <w:proofErr w:type="spellStart"/>
      <w:r w:rsidRPr="004777E6">
        <w:rPr>
          <w:rFonts w:eastAsia="Liberation Sans" w:cs="Arial"/>
          <w:color w:val="00000A"/>
          <w:kern w:val="2"/>
          <w:szCs w:val="20"/>
          <w:lang w:eastAsia="zh-CN" w:bidi="hi-IN"/>
        </w:rPr>
        <w:t>Viaccess</w:t>
      </w:r>
      <w:proofErr w:type="spellEnd"/>
      <w:r w:rsidRPr="004777E6">
        <w:rPr>
          <w:rFonts w:eastAsia="Liberation Sans" w:cs="Arial"/>
          <w:color w:val="00000A"/>
          <w:kern w:val="2"/>
          <w:szCs w:val="20"/>
          <w:lang w:eastAsia="zh-CN" w:bidi="hi-IN"/>
        </w:rPr>
        <w:t>.</w:t>
      </w:r>
    </w:p>
    <w:p w14:paraId="11EBA0CB" w14:textId="77777777" w:rsidR="00321325" w:rsidRPr="004777E6" w:rsidRDefault="00321325" w:rsidP="00D7332E">
      <w:pPr>
        <w:suppressAutoHyphens/>
        <w:spacing w:after="57"/>
        <w:textAlignment w:val="baseline"/>
        <w:rPr>
          <w:rFonts w:eastAsia="Liberation Sans" w:cs="Arial"/>
          <w:color w:val="00000A"/>
          <w:kern w:val="2"/>
          <w:szCs w:val="20"/>
          <w:lang w:eastAsia="zh-CN" w:bidi="hi-IN"/>
        </w:rPr>
      </w:pPr>
    </w:p>
    <w:p w14:paraId="67CAA020" w14:textId="77777777" w:rsidR="00D7332E" w:rsidRPr="006517F7" w:rsidRDefault="00D7332E" w:rsidP="003C3A82">
      <w:pPr>
        <w:numPr>
          <w:ilvl w:val="0"/>
          <w:numId w:val="20"/>
        </w:numPr>
        <w:tabs>
          <w:tab w:val="left" w:pos="0"/>
        </w:tabs>
        <w:suppressAutoHyphens/>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 xml:space="preserve">Ponudnik </w:t>
      </w:r>
      <w:r w:rsidRPr="006517F7">
        <w:rPr>
          <w:rFonts w:eastAsia="Liberation Sans" w:cs="Arial"/>
          <w:color w:val="00000A"/>
          <w:kern w:val="2"/>
          <w:szCs w:val="20"/>
          <w:lang w:eastAsia="zh-CN" w:bidi="hi-IN"/>
        </w:rPr>
        <w:t>mora zagotoviti:</w:t>
      </w:r>
    </w:p>
    <w:p w14:paraId="65AB27D5" w14:textId="0B85BD87" w:rsidR="007509A3" w:rsidRPr="006517F7" w:rsidRDefault="007509A3" w:rsidP="003C3A82">
      <w:pPr>
        <w:numPr>
          <w:ilvl w:val="1"/>
          <w:numId w:val="19"/>
        </w:numPr>
        <w:suppressAutoHyphens/>
        <w:spacing w:before="120" w:after="120"/>
        <w:ind w:left="1418" w:hanging="284"/>
        <w:textAlignment w:val="baseline"/>
        <w:rPr>
          <w:rFonts w:eastAsia="Liberation Sans" w:cs="Arial"/>
          <w:color w:val="00000A"/>
          <w:kern w:val="2"/>
          <w:szCs w:val="20"/>
          <w:lang w:eastAsia="zh-CN" w:bidi="hi-IN"/>
        </w:rPr>
      </w:pPr>
      <w:r w:rsidRPr="006517F7">
        <w:rPr>
          <w:rFonts w:eastAsia="Liberation Sans" w:cs="Arial"/>
          <w:color w:val="00000A"/>
          <w:kern w:val="2"/>
          <w:szCs w:val="20"/>
          <w:lang w:eastAsia="zh-CN" w:bidi="hi-IN"/>
        </w:rPr>
        <w:t xml:space="preserve">da bodo vsebine prenesene tako kot jih je prevzel </w:t>
      </w:r>
      <w:r w:rsidRPr="0098263C">
        <w:rPr>
          <w:rFonts w:eastAsia="Liberation Sans" w:cs="Arial"/>
          <w:color w:val="00000A"/>
          <w:kern w:val="2"/>
          <w:szCs w:val="20"/>
          <w:lang w:eastAsia="zh-CN" w:bidi="hi-IN"/>
        </w:rPr>
        <w:t xml:space="preserve">od </w:t>
      </w:r>
      <w:r w:rsidR="00BA7559" w:rsidRPr="0098263C">
        <w:rPr>
          <w:rFonts w:eastAsia="Liberation Sans" w:cs="Arial"/>
          <w:color w:val="00000A"/>
          <w:kern w:val="2"/>
          <w:szCs w:val="20"/>
          <w:lang w:eastAsia="zh-CN" w:bidi="hi-IN"/>
        </w:rPr>
        <w:t>naročnika</w:t>
      </w:r>
      <w:r w:rsidRPr="006517F7">
        <w:rPr>
          <w:rFonts w:eastAsia="Liberation Sans" w:cs="Arial"/>
          <w:color w:val="00000A"/>
          <w:kern w:val="2"/>
          <w:szCs w:val="20"/>
          <w:lang w:eastAsia="zh-CN" w:bidi="hi-IN"/>
        </w:rPr>
        <w:t xml:space="preserve"> (delno </w:t>
      </w:r>
      <w:proofErr w:type="spellStart"/>
      <w:r w:rsidRPr="006517F7">
        <w:rPr>
          <w:rFonts w:eastAsia="Liberation Sans" w:cs="Arial"/>
          <w:color w:val="00000A"/>
          <w:kern w:val="2"/>
          <w:szCs w:val="20"/>
          <w:lang w:eastAsia="zh-CN" w:bidi="hi-IN"/>
        </w:rPr>
        <w:t>enkriptirane</w:t>
      </w:r>
      <w:proofErr w:type="spellEnd"/>
      <w:r w:rsidRPr="006517F7">
        <w:rPr>
          <w:rFonts w:eastAsia="Liberation Sans" w:cs="Arial"/>
          <w:color w:val="00000A"/>
          <w:kern w:val="2"/>
          <w:szCs w:val="20"/>
          <w:lang w:eastAsia="zh-CN" w:bidi="hi-IN"/>
        </w:rPr>
        <w:t xml:space="preserve"> s sistemom za zaklepanje </w:t>
      </w:r>
      <w:proofErr w:type="spellStart"/>
      <w:r w:rsidRPr="006517F7">
        <w:rPr>
          <w:rFonts w:eastAsia="Liberation Sans" w:cs="Arial"/>
          <w:color w:val="00000A"/>
          <w:kern w:val="2"/>
          <w:szCs w:val="20"/>
          <w:lang w:eastAsia="zh-CN" w:bidi="hi-IN"/>
        </w:rPr>
        <w:t>Viaccess</w:t>
      </w:r>
      <w:proofErr w:type="spellEnd"/>
      <w:r w:rsidRPr="006517F7">
        <w:rPr>
          <w:rFonts w:eastAsia="Liberation Sans" w:cs="Arial"/>
          <w:color w:val="00000A"/>
          <w:kern w:val="2"/>
          <w:szCs w:val="20"/>
          <w:lang w:eastAsia="zh-CN" w:bidi="hi-IN"/>
        </w:rPr>
        <w:t>),</w:t>
      </w:r>
    </w:p>
    <w:p w14:paraId="636DD3D9" w14:textId="77777777" w:rsidR="00D7332E" w:rsidRPr="006517F7" w:rsidRDefault="00D7332E" w:rsidP="003C3A82">
      <w:pPr>
        <w:numPr>
          <w:ilvl w:val="1"/>
          <w:numId w:val="19"/>
        </w:numPr>
        <w:suppressAutoHyphens/>
        <w:spacing w:before="120" w:after="120"/>
        <w:ind w:firstLine="54"/>
        <w:textAlignment w:val="baseline"/>
        <w:rPr>
          <w:rFonts w:eastAsia="Liberation Sans" w:cs="Arial"/>
          <w:color w:val="00000A"/>
          <w:kern w:val="2"/>
          <w:szCs w:val="20"/>
          <w:lang w:eastAsia="zh-CN" w:bidi="hi-IN"/>
        </w:rPr>
      </w:pPr>
      <w:r w:rsidRPr="006517F7">
        <w:rPr>
          <w:rFonts w:eastAsia="Liberation Sans" w:cs="Arial"/>
          <w:color w:val="00000A"/>
          <w:kern w:val="2"/>
          <w:szCs w:val="20"/>
          <w:lang w:eastAsia="zh-CN" w:bidi="hi-IN"/>
        </w:rPr>
        <w:t xml:space="preserve">prenosno kapaciteto </w:t>
      </w:r>
      <w:r w:rsidRPr="006517F7">
        <w:rPr>
          <w:rFonts w:eastAsia="Liberation Sans" w:cs="Arial"/>
          <w:b/>
          <w:bCs/>
          <w:color w:val="00000A"/>
          <w:kern w:val="2"/>
          <w:szCs w:val="20"/>
          <w:lang w:eastAsia="zh-CN" w:bidi="hi-IN"/>
        </w:rPr>
        <w:t xml:space="preserve">14 </w:t>
      </w:r>
      <w:proofErr w:type="spellStart"/>
      <w:r w:rsidRPr="006517F7">
        <w:rPr>
          <w:rFonts w:eastAsia="Liberation Sans" w:cs="Arial"/>
          <w:b/>
          <w:bCs/>
          <w:color w:val="00000A"/>
          <w:kern w:val="2"/>
          <w:szCs w:val="20"/>
          <w:lang w:eastAsia="zh-CN" w:bidi="hi-IN"/>
        </w:rPr>
        <w:t>Mbps</w:t>
      </w:r>
      <w:proofErr w:type="spellEnd"/>
      <w:r w:rsidRPr="006517F7">
        <w:rPr>
          <w:rFonts w:eastAsia="Liberation Sans" w:cs="Arial"/>
          <w:color w:val="00000A"/>
          <w:kern w:val="2"/>
          <w:szCs w:val="20"/>
          <w:lang w:eastAsia="zh-CN" w:bidi="hi-IN"/>
        </w:rPr>
        <w:t>,</w:t>
      </w:r>
    </w:p>
    <w:p w14:paraId="07651F13" w14:textId="77777777" w:rsidR="00D7332E" w:rsidRPr="00EB760E" w:rsidRDefault="00D7332E" w:rsidP="003C3A82">
      <w:pPr>
        <w:numPr>
          <w:ilvl w:val="1"/>
          <w:numId w:val="19"/>
        </w:numPr>
        <w:suppressAutoHyphens/>
        <w:spacing w:before="120" w:after="120"/>
        <w:ind w:firstLine="54"/>
        <w:textAlignment w:val="baseline"/>
        <w:rPr>
          <w:rFonts w:eastAsia="Liberation Sans" w:cs="Arial"/>
          <w:color w:val="00000A"/>
          <w:kern w:val="2"/>
          <w:szCs w:val="20"/>
          <w:lang w:eastAsia="zh-CN" w:bidi="hi-IN"/>
        </w:rPr>
      </w:pPr>
      <w:r w:rsidRPr="006517F7">
        <w:rPr>
          <w:rFonts w:eastAsia="Liberation Sans" w:cs="Arial"/>
          <w:color w:val="00000A"/>
          <w:kern w:val="2"/>
          <w:szCs w:val="20"/>
          <w:lang w:eastAsia="zh-CN" w:bidi="hi-IN"/>
        </w:rPr>
        <w:t>frekvenčno področje Ku</w:t>
      </w:r>
      <w:r w:rsidRPr="00EB760E">
        <w:rPr>
          <w:rFonts w:eastAsia="Liberation Sans" w:cs="Arial"/>
          <w:color w:val="00000A"/>
          <w:kern w:val="2"/>
          <w:szCs w:val="20"/>
          <w:lang w:eastAsia="zh-CN" w:bidi="hi-IN"/>
        </w:rPr>
        <w:t>-band: 10.7 – 12.75 GHz,</w:t>
      </w:r>
    </w:p>
    <w:p w14:paraId="4D65DD50" w14:textId="77777777" w:rsidR="00D7332E" w:rsidRPr="00EB760E" w:rsidRDefault="00D7332E" w:rsidP="003C3A82">
      <w:pPr>
        <w:numPr>
          <w:ilvl w:val="1"/>
          <w:numId w:val="19"/>
        </w:numPr>
        <w:suppressAutoHyphens/>
        <w:spacing w:before="120" w:after="120"/>
        <w:ind w:firstLine="54"/>
        <w:textAlignment w:val="baseline"/>
        <w:rPr>
          <w:rFonts w:eastAsia="Liberation Sans" w:cs="Arial"/>
          <w:color w:val="00000A"/>
          <w:kern w:val="2"/>
          <w:szCs w:val="20"/>
          <w:lang w:eastAsia="zh-CN" w:bidi="hi-IN"/>
        </w:rPr>
      </w:pPr>
      <w:r w:rsidRPr="00EB760E">
        <w:rPr>
          <w:rFonts w:eastAsia="Liberation Sans" w:cs="Arial"/>
          <w:color w:val="00000A"/>
          <w:kern w:val="2"/>
          <w:szCs w:val="20"/>
          <w:lang w:eastAsia="zh-CN" w:bidi="hi-IN"/>
        </w:rPr>
        <w:t>na orbitalni poziciji 16° vzhodno,</w:t>
      </w:r>
    </w:p>
    <w:p w14:paraId="57E835DB" w14:textId="71B6319E" w:rsidR="00D7332E" w:rsidRDefault="00D7332E" w:rsidP="003C3A82">
      <w:pPr>
        <w:numPr>
          <w:ilvl w:val="2"/>
          <w:numId w:val="19"/>
        </w:numPr>
        <w:suppressAutoHyphens/>
        <w:spacing w:before="120" w:after="120"/>
        <w:textAlignment w:val="baseline"/>
        <w:rPr>
          <w:rFonts w:eastAsia="Liberation Sans" w:cs="Arial"/>
          <w:color w:val="00000A"/>
          <w:kern w:val="2"/>
          <w:szCs w:val="20"/>
          <w:lang w:eastAsia="zh-CN" w:bidi="hi-IN"/>
        </w:rPr>
      </w:pPr>
      <w:r w:rsidRPr="00EB760E">
        <w:rPr>
          <w:rFonts w:eastAsia="Liberation Sans" w:cs="Arial"/>
          <w:color w:val="00000A"/>
          <w:kern w:val="2"/>
          <w:szCs w:val="20"/>
          <w:lang w:eastAsia="zh-CN" w:bidi="hi-IN"/>
        </w:rPr>
        <w:t xml:space="preserve">Efektivna izsevana moč (EIRP) mora biti skladna z veljavno Ku-band B </w:t>
      </w:r>
      <w:proofErr w:type="spellStart"/>
      <w:r w:rsidRPr="00EB760E">
        <w:rPr>
          <w:rFonts w:eastAsia="Liberation Sans" w:cs="Arial"/>
          <w:color w:val="00000A"/>
          <w:kern w:val="2"/>
          <w:szCs w:val="20"/>
          <w:lang w:eastAsia="zh-CN" w:bidi="hi-IN"/>
        </w:rPr>
        <w:t>Downlink</w:t>
      </w:r>
      <w:proofErr w:type="spellEnd"/>
      <w:r w:rsidRPr="00EB760E">
        <w:rPr>
          <w:rFonts w:eastAsia="Liberation Sans" w:cs="Arial"/>
          <w:color w:val="00000A"/>
          <w:kern w:val="2"/>
          <w:szCs w:val="20"/>
          <w:lang w:eastAsia="zh-CN" w:bidi="hi-IN"/>
        </w:rPr>
        <w:t xml:space="preserve"> snopom za Evropo, ki je 50 </w:t>
      </w:r>
      <w:proofErr w:type="spellStart"/>
      <w:r w:rsidRPr="00EB760E">
        <w:rPr>
          <w:rFonts w:eastAsia="Liberation Sans" w:cs="Arial"/>
          <w:color w:val="00000A"/>
          <w:kern w:val="2"/>
          <w:szCs w:val="20"/>
          <w:lang w:eastAsia="zh-CN" w:bidi="hi-IN"/>
        </w:rPr>
        <w:t>dbW</w:t>
      </w:r>
      <w:proofErr w:type="spellEnd"/>
      <w:r w:rsidRPr="00EB760E">
        <w:rPr>
          <w:rFonts w:eastAsia="Liberation Sans" w:cs="Arial"/>
          <w:color w:val="00000A"/>
          <w:kern w:val="2"/>
          <w:szCs w:val="20"/>
          <w:lang w:eastAsia="zh-CN" w:bidi="hi-IN"/>
        </w:rPr>
        <w:t xml:space="preserve"> v Sloveniji</w:t>
      </w:r>
      <w:r w:rsidRPr="004777E6">
        <w:rPr>
          <w:rFonts w:eastAsia="Liberation Sans" w:cs="Arial"/>
          <w:color w:val="00000A"/>
          <w:kern w:val="2"/>
          <w:szCs w:val="20"/>
          <w:lang w:eastAsia="zh-CN" w:bidi="hi-IN"/>
        </w:rPr>
        <w:t xml:space="preserve"> in sosednjih državah,</w:t>
      </w:r>
    </w:p>
    <w:p w14:paraId="0266ECB4" w14:textId="59DE79A3" w:rsidR="00D7332E" w:rsidRDefault="008F25C1" w:rsidP="008F25C1">
      <w:pPr>
        <w:suppressAutoHyphens/>
        <w:jc w:val="right"/>
        <w:textAlignment w:val="baseline"/>
        <w:rPr>
          <w:rFonts w:eastAsia="Liberation Sans" w:cs="Arial"/>
          <w:color w:val="00000A"/>
          <w:kern w:val="2"/>
          <w:szCs w:val="20"/>
          <w:lang w:eastAsia="zh-CN" w:bidi="hi-IN"/>
        </w:rPr>
      </w:pPr>
      <w:r w:rsidRPr="00B95C65">
        <w:rPr>
          <w:noProof/>
        </w:rPr>
        <w:drawing>
          <wp:inline distT="0" distB="0" distL="0" distR="0" wp14:anchorId="46ED4F16" wp14:editId="18FFD5E9">
            <wp:extent cx="5133975" cy="2609850"/>
            <wp:effectExtent l="0" t="0" r="9525" b="0"/>
            <wp:docPr id="191781084" name="Image1" descr="A map of the wor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descr="A map of the world&#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5133975" cy="2609850"/>
                    </a:xfrm>
                    <a:prstGeom prst="rect">
                      <a:avLst/>
                    </a:prstGeom>
                    <a:noFill/>
                    <a:ln>
                      <a:noFill/>
                    </a:ln>
                  </pic:spPr>
                </pic:pic>
              </a:graphicData>
            </a:graphic>
          </wp:inline>
        </w:drawing>
      </w:r>
    </w:p>
    <w:p w14:paraId="0855AD1A" w14:textId="77777777" w:rsidR="008F25C1" w:rsidRDefault="008F25C1" w:rsidP="008F25C1">
      <w:pPr>
        <w:suppressAutoHyphens/>
        <w:textAlignment w:val="baseline"/>
        <w:rPr>
          <w:rFonts w:eastAsia="Liberation Sans" w:cs="Arial"/>
          <w:color w:val="00000A"/>
          <w:kern w:val="2"/>
          <w:szCs w:val="20"/>
          <w:lang w:eastAsia="zh-CN" w:bidi="hi-IN"/>
        </w:rPr>
      </w:pPr>
    </w:p>
    <w:p w14:paraId="45D1B1A0" w14:textId="0EE6A4C2" w:rsidR="00B95C65" w:rsidRDefault="00B95C65" w:rsidP="008F25C1">
      <w:pPr>
        <w:suppressAutoHyphens/>
        <w:jc w:val="center"/>
        <w:textAlignment w:val="baseline"/>
        <w:rPr>
          <w:rFonts w:eastAsia="Liberation Sans" w:cs="Arial"/>
          <w:color w:val="00000A"/>
          <w:kern w:val="2"/>
          <w:szCs w:val="20"/>
          <w:lang w:eastAsia="zh-CN" w:bidi="hi-IN"/>
        </w:rPr>
      </w:pPr>
    </w:p>
    <w:p w14:paraId="41935636" w14:textId="7ACEC9B4" w:rsidR="00D7332E" w:rsidRDefault="00D7332E" w:rsidP="008F25C1">
      <w:pPr>
        <w:suppressAutoHyphens/>
        <w:jc w:val="center"/>
        <w:textAlignment w:val="baseline"/>
        <w:rPr>
          <w:rFonts w:eastAsia="Liberation Sans" w:cs="Arial"/>
          <w:color w:val="00000A"/>
          <w:kern w:val="2"/>
          <w:szCs w:val="20"/>
          <w:lang w:eastAsia="zh-CN" w:bidi="hi-IN"/>
        </w:rPr>
      </w:pPr>
      <w:r w:rsidRPr="002A06D2">
        <w:rPr>
          <w:rFonts w:eastAsia="Liberation Sans" w:cs="Arial"/>
          <w:color w:val="00000A"/>
          <w:kern w:val="2"/>
          <w:szCs w:val="20"/>
          <w:lang w:eastAsia="zh-CN" w:bidi="hi-IN"/>
        </w:rPr>
        <w:t xml:space="preserve">Vir: </w:t>
      </w:r>
      <w:hyperlink r:id="rId18" w:history="1">
        <w:r w:rsidR="008F25C1" w:rsidRPr="002A06D2">
          <w:rPr>
            <w:rStyle w:val="Hyperlink"/>
            <w:rFonts w:eastAsia="Liberation Sans" w:cs="Arial"/>
            <w:kern w:val="2"/>
            <w:szCs w:val="20"/>
            <w:lang w:eastAsia="zh-CN" w:bidi="hi-IN"/>
          </w:rPr>
          <w:t>https://www.eutelsat.com/files/PDF/brochures/EUTELSAT_SATELLITE_E16A.pdf</w:t>
        </w:r>
      </w:hyperlink>
    </w:p>
    <w:p w14:paraId="4C5F1E86" w14:textId="77777777" w:rsidR="00D7332E" w:rsidRPr="004777E6" w:rsidRDefault="00D7332E" w:rsidP="008F25C1">
      <w:pPr>
        <w:suppressAutoHyphens/>
        <w:textAlignment w:val="baseline"/>
        <w:rPr>
          <w:rFonts w:eastAsia="Liberation Sans" w:cs="Arial"/>
          <w:color w:val="00000A"/>
          <w:kern w:val="2"/>
          <w:szCs w:val="20"/>
          <w:lang w:eastAsia="zh-CN" w:bidi="hi-IN"/>
        </w:rPr>
      </w:pPr>
    </w:p>
    <w:p w14:paraId="7822E167" w14:textId="77777777" w:rsidR="00D7332E" w:rsidRPr="004777E6" w:rsidRDefault="00D7332E" w:rsidP="003C3A82">
      <w:pPr>
        <w:numPr>
          <w:ilvl w:val="1"/>
          <w:numId w:val="19"/>
        </w:numPr>
        <w:suppressAutoHyphens/>
        <w:spacing w:before="100" w:beforeAutospacing="1" w:after="120"/>
        <w:ind w:firstLine="54"/>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zanesljivost sprejema na letni ravni:</w:t>
      </w:r>
    </w:p>
    <w:p w14:paraId="6D2E2DBE" w14:textId="77777777" w:rsidR="00D7332E" w:rsidRPr="004777E6" w:rsidRDefault="00D7332E" w:rsidP="003C3A82">
      <w:pPr>
        <w:numPr>
          <w:ilvl w:val="2"/>
          <w:numId w:val="19"/>
        </w:numPr>
        <w:tabs>
          <w:tab w:val="clear" w:pos="0"/>
          <w:tab w:val="num" w:pos="1418"/>
        </w:tabs>
        <w:suppressAutoHyphens/>
        <w:spacing w:before="100" w:beforeAutospacing="1" w:after="120"/>
        <w:ind w:hanging="22"/>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na območju Slovenije 99,95% pri sprejemni anteni 0,9 m in</w:t>
      </w:r>
    </w:p>
    <w:p w14:paraId="1F9DBFA5" w14:textId="77777777" w:rsidR="00D7332E" w:rsidRPr="004777E6" w:rsidRDefault="00D7332E" w:rsidP="003C3A82">
      <w:pPr>
        <w:numPr>
          <w:ilvl w:val="2"/>
          <w:numId w:val="19"/>
        </w:numPr>
        <w:tabs>
          <w:tab w:val="clear" w:pos="0"/>
          <w:tab w:val="num" w:pos="1418"/>
        </w:tabs>
        <w:suppressAutoHyphens/>
        <w:spacing w:before="100" w:beforeAutospacing="1" w:after="120"/>
        <w:ind w:hanging="22"/>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v ostalem delu Evrope 99,7% pri sprejemni anteni 0,9 m,</w:t>
      </w:r>
    </w:p>
    <w:p w14:paraId="01CDECE5" w14:textId="77777777" w:rsidR="00D7332E" w:rsidRDefault="00D7332E" w:rsidP="003C3A82">
      <w:pPr>
        <w:numPr>
          <w:ilvl w:val="1"/>
          <w:numId w:val="19"/>
        </w:numPr>
        <w:suppressAutoHyphens/>
        <w:spacing w:before="100" w:beforeAutospacing="1" w:after="120"/>
        <w:ind w:firstLine="54"/>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generiranje EPG/EIT in ostalih tabel v skladu z ETSI EN 300 468 in smernicami ETSI TR 101 211 (naročnik bo zagotovil podatke v XMLTV zapisu).</w:t>
      </w:r>
    </w:p>
    <w:p w14:paraId="761747ED" w14:textId="77777777" w:rsidR="0080599D" w:rsidRPr="0021280A" w:rsidRDefault="0080599D" w:rsidP="0080599D">
      <w:pPr>
        <w:numPr>
          <w:ilvl w:val="0"/>
          <w:numId w:val="19"/>
        </w:numPr>
        <w:suppressAutoHyphens/>
        <w:spacing w:after="120"/>
        <w:textAlignment w:val="baseline"/>
        <w:rPr>
          <w:rFonts w:eastAsia="Liberation Sans" w:cs="Arial"/>
          <w:color w:val="00000A"/>
          <w:kern w:val="2"/>
          <w:szCs w:val="20"/>
          <w:lang w:eastAsia="zh-CN" w:bidi="hi-IN"/>
        </w:rPr>
      </w:pPr>
      <w:r w:rsidRPr="0021280A">
        <w:rPr>
          <w:rFonts w:eastAsia="Liberation Sans" w:cs="Arial"/>
          <w:color w:val="00000A"/>
          <w:kern w:val="2"/>
          <w:szCs w:val="20"/>
          <w:lang w:eastAsia="zh-CN" w:bidi="hi-IN"/>
        </w:rPr>
        <w:lastRenderedPageBreak/>
        <w:t xml:space="preserve">V kolikor se ponujena frekvenca razlikuje od trenutne, mora ponudnik zagotoviti </w:t>
      </w:r>
      <w:r w:rsidRPr="0021280A">
        <w:rPr>
          <w:rFonts w:eastAsia="Liberation Sans" w:cs="Arial"/>
          <w:b/>
          <w:bCs/>
          <w:color w:val="00000A"/>
          <w:kern w:val="2"/>
          <w:szCs w:val="20"/>
          <w:lang w:eastAsia="zh-CN" w:bidi="hi-IN"/>
        </w:rPr>
        <w:t>brezplačno obdobje dvojnega oddajanja v času od 1. junija 2025 do 30. junija 2025.</w:t>
      </w:r>
    </w:p>
    <w:p w14:paraId="0D48ABA6" w14:textId="77777777" w:rsidR="00D7332E" w:rsidRPr="004777E6" w:rsidRDefault="00D7332E" w:rsidP="003C3A82">
      <w:pPr>
        <w:numPr>
          <w:ilvl w:val="0"/>
          <w:numId w:val="1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 xml:space="preserve">Točka predaje signala je tehnični prostor RTV Slovenija OZ na naslovu Kolodvorska 2. Oblika signala je MPTS </w:t>
      </w:r>
      <w:proofErr w:type="spellStart"/>
      <w:r w:rsidRPr="004777E6">
        <w:rPr>
          <w:rFonts w:eastAsia="Liberation Sans" w:cs="Arial"/>
          <w:color w:val="00000A"/>
          <w:kern w:val="2"/>
          <w:szCs w:val="20"/>
          <w:lang w:eastAsia="zh-CN" w:bidi="hi-IN"/>
        </w:rPr>
        <w:t>vgnezden</w:t>
      </w:r>
      <w:proofErr w:type="spellEnd"/>
      <w:r w:rsidRPr="004777E6">
        <w:rPr>
          <w:rFonts w:eastAsia="Liberation Sans" w:cs="Arial"/>
          <w:color w:val="00000A"/>
          <w:kern w:val="2"/>
          <w:szCs w:val="20"/>
          <w:lang w:eastAsia="zh-CN" w:bidi="hi-IN"/>
        </w:rPr>
        <w:t xml:space="preserve"> v IP pakete v skladu s tehničnimi priporočili ETSI TS 102 034.</w:t>
      </w:r>
    </w:p>
    <w:p w14:paraId="33722588" w14:textId="77777777" w:rsidR="00D7332E" w:rsidRPr="004777E6" w:rsidRDefault="00D7332E" w:rsidP="003C3A82">
      <w:pPr>
        <w:numPr>
          <w:ilvl w:val="0"/>
          <w:numId w:val="1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 xml:space="preserve">Ponudnik mora zagotoviti prenos signala od točke predaje signala do zemeljske oddajne postaje po najetem vodu. </w:t>
      </w:r>
      <w:r w:rsidRPr="004777E6">
        <w:rPr>
          <w:rFonts w:eastAsia="Liberation Sans" w:cs="Arial"/>
          <w:color w:val="00000A"/>
          <w:kern w:val="2"/>
          <w:szCs w:val="20"/>
          <w:u w:val="single"/>
          <w:lang w:eastAsia="zh-CN" w:bidi="hi-IN"/>
        </w:rPr>
        <w:t>Prenos signala preko internetnega omrežja ni dovoljen.</w:t>
      </w:r>
    </w:p>
    <w:p w14:paraId="25B04E8A" w14:textId="77777777" w:rsidR="00D7332E" w:rsidRPr="004777E6" w:rsidRDefault="00D7332E" w:rsidP="003C3A82">
      <w:pPr>
        <w:numPr>
          <w:ilvl w:val="0"/>
          <w:numId w:val="1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Zemeljska oddajna postaja za ponujeno prenosno kapaciteto se mora nahajati na področju EU in mora posedovati vsa potrebna dovoljenja in potrdila za oddajanje satelitskih signalov s strani regulatorja in satelitskega operaterja.</w:t>
      </w:r>
    </w:p>
    <w:p w14:paraId="6284959A" w14:textId="77777777" w:rsidR="00D7332E" w:rsidRPr="004777E6" w:rsidRDefault="00D7332E" w:rsidP="003C3A82">
      <w:pPr>
        <w:numPr>
          <w:ilvl w:val="0"/>
          <w:numId w:val="1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Uporabljena modulacija mora biti DVB-S ali DVB-S2 in v skladu s tehničnimi priporočili  ETSI EN 300 421 ali EN 302 307.</w:t>
      </w:r>
    </w:p>
    <w:p w14:paraId="377998E9" w14:textId="77777777" w:rsidR="00D7332E" w:rsidRPr="004777E6" w:rsidRDefault="00D7332E" w:rsidP="003C3A82">
      <w:pPr>
        <w:numPr>
          <w:ilvl w:val="0"/>
          <w:numId w:val="1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 xml:space="preserve">Zemeljska oddajna postaja mora biti v redundantni izvedbi 1+1 (podvojen modulator, mešalne stopnje in končne stopnje). Opremljen mora biti s sistemom za </w:t>
      </w:r>
      <w:proofErr w:type="spellStart"/>
      <w:r w:rsidRPr="004777E6">
        <w:rPr>
          <w:rFonts w:eastAsia="Liberation Sans" w:cs="Arial"/>
          <w:color w:val="00000A"/>
          <w:kern w:val="2"/>
          <w:szCs w:val="20"/>
          <w:lang w:eastAsia="zh-CN" w:bidi="hi-IN"/>
        </w:rPr>
        <w:t>razledovanje</w:t>
      </w:r>
      <w:proofErr w:type="spellEnd"/>
      <w:r w:rsidRPr="004777E6">
        <w:rPr>
          <w:rFonts w:eastAsia="Liberation Sans" w:cs="Arial"/>
          <w:color w:val="00000A"/>
          <w:kern w:val="2"/>
          <w:szCs w:val="20"/>
          <w:lang w:eastAsia="zh-CN" w:bidi="hi-IN"/>
        </w:rPr>
        <w:t>, monitoringom izhodnega signala, itd.</w:t>
      </w:r>
    </w:p>
    <w:p w14:paraId="4EEBFAFC" w14:textId="77777777" w:rsidR="00D7332E" w:rsidRDefault="00D7332E" w:rsidP="00D7332E">
      <w:pPr>
        <w:pStyle w:val="BodyText3"/>
        <w:ind w:left="720"/>
        <w:rPr>
          <w:rFonts w:cs="Arial"/>
          <w:noProof/>
          <w:sz w:val="20"/>
          <w:lang w:val="sl-SI"/>
        </w:rPr>
      </w:pPr>
    </w:p>
    <w:p w14:paraId="4572401E" w14:textId="760F0200" w:rsidR="00212101" w:rsidRPr="00E006A9" w:rsidRDefault="00212101" w:rsidP="00212101">
      <w:pPr>
        <w:pStyle w:val="Heading3"/>
        <w:tabs>
          <w:tab w:val="clear" w:pos="720"/>
          <w:tab w:val="num" w:pos="862"/>
        </w:tabs>
        <w:ind w:left="862"/>
        <w:rPr>
          <w:b/>
          <w:noProof/>
          <w:sz w:val="22"/>
          <w:szCs w:val="22"/>
        </w:rPr>
      </w:pPr>
      <w:bookmarkStart w:id="41" w:name="_Hlk24965432"/>
      <w:bookmarkStart w:id="42" w:name="_Toc194322325"/>
      <w:r w:rsidRPr="00E006A9">
        <w:rPr>
          <w:b/>
          <w:noProof/>
          <w:sz w:val="22"/>
          <w:szCs w:val="22"/>
        </w:rPr>
        <w:t>Razpoložljivost storitve</w:t>
      </w:r>
      <w:bookmarkEnd w:id="42"/>
    </w:p>
    <w:bookmarkEnd w:id="41"/>
    <w:p w14:paraId="48CE7002" w14:textId="77777777" w:rsidR="00126803" w:rsidRDefault="00126803" w:rsidP="00126803">
      <w:pPr>
        <w:pStyle w:val="Standarduser"/>
        <w:spacing w:after="0"/>
        <w:rPr>
          <w:rFonts w:ascii="Arial" w:hAnsi="Arial" w:cs="Arial"/>
          <w:sz w:val="20"/>
          <w:szCs w:val="20"/>
        </w:rPr>
      </w:pPr>
    </w:p>
    <w:p w14:paraId="1F3EC6A9" w14:textId="77777777" w:rsidR="00D7332E" w:rsidRDefault="00D7332E" w:rsidP="00D7332E">
      <w:pPr>
        <w:pStyle w:val="Standarduser"/>
        <w:spacing w:after="0"/>
      </w:pPr>
      <w:r>
        <w:rPr>
          <w:rFonts w:ascii="Arial" w:hAnsi="Arial" w:cs="Arial"/>
          <w:sz w:val="20"/>
          <w:szCs w:val="20"/>
        </w:rPr>
        <w:t>Ponudnik mora zagotoviti:</w:t>
      </w:r>
    </w:p>
    <w:p w14:paraId="08C24FD1" w14:textId="05B9DC77" w:rsidR="004B3413" w:rsidRPr="00594FF3" w:rsidRDefault="00D7332E" w:rsidP="0052688E">
      <w:pPr>
        <w:pStyle w:val="Standarduser"/>
        <w:numPr>
          <w:ilvl w:val="0"/>
          <w:numId w:val="14"/>
        </w:numPr>
        <w:spacing w:after="0"/>
        <w:ind w:left="426"/>
        <w:jc w:val="both"/>
        <w:rPr>
          <w:rFonts w:ascii="Arial" w:hAnsi="Arial" w:cs="Arial"/>
          <w:sz w:val="20"/>
          <w:szCs w:val="20"/>
        </w:rPr>
      </w:pPr>
      <w:r w:rsidRPr="00594FF3">
        <w:rPr>
          <w:rFonts w:ascii="Arial" w:hAnsi="Arial" w:cs="Arial"/>
          <w:sz w:val="20"/>
          <w:szCs w:val="20"/>
        </w:rPr>
        <w:t>razpoložljivost storitve 99,6% (se ugotavlja za koledarsko leto)</w:t>
      </w:r>
      <w:r w:rsidR="00EA4815" w:rsidRPr="00594FF3">
        <w:rPr>
          <w:rFonts w:ascii="Arial" w:hAnsi="Arial" w:cs="Arial"/>
          <w:sz w:val="20"/>
          <w:szCs w:val="20"/>
        </w:rPr>
        <w:t>.</w:t>
      </w:r>
      <w:r w:rsidR="004B3413" w:rsidRPr="00594FF3">
        <w:rPr>
          <w:rFonts w:ascii="Arial" w:hAnsi="Arial" w:cs="Arial"/>
          <w:sz w:val="20"/>
          <w:szCs w:val="20"/>
        </w:rPr>
        <w:t xml:space="preserve"> </w:t>
      </w:r>
      <w:r w:rsidR="004B3413" w:rsidRPr="00594FF3">
        <w:rPr>
          <w:rFonts w:ascii="Arial" w:hAnsi="Arial" w:cs="Arial"/>
          <w:sz w:val="20"/>
          <w:szCs w:val="20"/>
        </w:rPr>
        <w:t>Razen za izjeme, ki so naveden</w:t>
      </w:r>
      <w:r w:rsidR="00594FF3" w:rsidRPr="00594FF3">
        <w:rPr>
          <w:rFonts w:ascii="Arial" w:hAnsi="Arial" w:cs="Arial"/>
          <w:sz w:val="20"/>
          <w:szCs w:val="20"/>
        </w:rPr>
        <w:t>e</w:t>
      </w:r>
      <w:r w:rsidR="004B3413" w:rsidRPr="00594FF3">
        <w:rPr>
          <w:rFonts w:ascii="Arial" w:hAnsi="Arial" w:cs="Arial"/>
          <w:sz w:val="20"/>
          <w:szCs w:val="20"/>
        </w:rPr>
        <w:t xml:space="preserve"> v točki 3.2.1</w:t>
      </w:r>
      <w:r w:rsidR="004B3413" w:rsidRPr="00594FF3">
        <w:rPr>
          <w:rFonts w:ascii="Arial" w:hAnsi="Arial" w:cs="Arial"/>
          <w:sz w:val="20"/>
          <w:szCs w:val="20"/>
        </w:rPr>
        <w:t>,</w:t>
      </w:r>
    </w:p>
    <w:p w14:paraId="3B1435BF" w14:textId="77777777" w:rsidR="00D7332E" w:rsidRPr="00594FF3" w:rsidRDefault="00D7332E" w:rsidP="0052688E">
      <w:pPr>
        <w:pStyle w:val="Standarduser"/>
        <w:numPr>
          <w:ilvl w:val="0"/>
          <w:numId w:val="14"/>
        </w:numPr>
        <w:spacing w:after="0"/>
        <w:ind w:left="426"/>
      </w:pPr>
      <w:r w:rsidRPr="00594FF3">
        <w:rPr>
          <w:rFonts w:ascii="Arial" w:hAnsi="Arial" w:cs="Arial"/>
          <w:sz w:val="20"/>
          <w:szCs w:val="20"/>
        </w:rPr>
        <w:t>24/7 posadko na zemeljski oddajni postaji,</w:t>
      </w:r>
    </w:p>
    <w:p w14:paraId="115EC6AB" w14:textId="77777777" w:rsidR="00D7332E" w:rsidRDefault="00D7332E" w:rsidP="0052688E">
      <w:pPr>
        <w:pStyle w:val="Standarduser"/>
        <w:numPr>
          <w:ilvl w:val="0"/>
          <w:numId w:val="14"/>
        </w:numPr>
        <w:spacing w:after="0"/>
        <w:ind w:left="426"/>
      </w:pPr>
      <w:r>
        <w:rPr>
          <w:rFonts w:ascii="Arial" w:hAnsi="Arial" w:cs="Arial"/>
          <w:sz w:val="20"/>
          <w:szCs w:val="20"/>
        </w:rPr>
        <w:t>24/7 monitoring oddajne postaje,</w:t>
      </w:r>
    </w:p>
    <w:p w14:paraId="7BF83F45" w14:textId="77777777" w:rsidR="00D7332E" w:rsidRDefault="00D7332E" w:rsidP="0052688E">
      <w:pPr>
        <w:pStyle w:val="Standarduser"/>
        <w:numPr>
          <w:ilvl w:val="0"/>
          <w:numId w:val="14"/>
        </w:numPr>
        <w:spacing w:after="0"/>
        <w:ind w:left="426"/>
      </w:pPr>
      <w:r>
        <w:rPr>
          <w:rFonts w:ascii="Arial" w:hAnsi="Arial" w:cs="Arial"/>
          <w:sz w:val="20"/>
          <w:szCs w:val="20"/>
        </w:rPr>
        <w:t>mesečno poročanje o razpoložljivosti storitve.</w:t>
      </w:r>
    </w:p>
    <w:p w14:paraId="7DA04042" w14:textId="77777777" w:rsidR="00D7332E" w:rsidRDefault="00D7332E" w:rsidP="00D7332E">
      <w:pPr>
        <w:pStyle w:val="Standard"/>
        <w:spacing w:after="200" w:line="276" w:lineRule="auto"/>
        <w:rPr>
          <w:shd w:val="clear" w:color="auto" w:fill="00FF00"/>
        </w:rPr>
      </w:pPr>
    </w:p>
    <w:p w14:paraId="07CE3079"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kern w:val="0"/>
          <w:sz w:val="20"/>
          <w:szCs w:val="20"/>
          <w:u w:val="single"/>
          <w:lang w:eastAsia="en-US" w:bidi="ar-SA"/>
        </w:rPr>
        <w:t>V primeru, ko ponudnik v koledarskem letu ne doseže zahtevane razpoložljivosti</w:t>
      </w:r>
      <w:r w:rsidRPr="00F42A5F">
        <w:rPr>
          <w:rFonts w:ascii="Arial" w:eastAsia="Times New Roman" w:hAnsi="Arial" w:cs="Arial"/>
          <w:kern w:val="0"/>
          <w:sz w:val="20"/>
          <w:szCs w:val="20"/>
          <w:lang w:eastAsia="en-US" w:bidi="ar-SA"/>
        </w:rPr>
        <w:t>, mora naročniku obračunati popust v višini P % na letni strošek storitve. Pri tem se P izračuna po formuli:</w:t>
      </w:r>
    </w:p>
    <w:p w14:paraId="0C263540"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b/>
          <w:bCs/>
          <w:kern w:val="0"/>
          <w:sz w:val="20"/>
          <w:szCs w:val="20"/>
          <w:lang w:eastAsia="en-US" w:bidi="ar-SA"/>
        </w:rPr>
        <w:t>P = minute nerazpoložljivosti storitve/minute v koledarskem letu x 12</w:t>
      </w:r>
    </w:p>
    <w:p w14:paraId="30D5A0EF"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kern w:val="0"/>
          <w:sz w:val="20"/>
          <w:szCs w:val="20"/>
          <w:lang w:eastAsia="en-US" w:bidi="ar-SA"/>
        </w:rPr>
        <w:t>Minute nerazpoložljivosti storitve v tekočem koledarskem letu se seštevajo.</w:t>
      </w:r>
    </w:p>
    <w:p w14:paraId="0E8BABA5"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kern w:val="0"/>
          <w:sz w:val="20"/>
          <w:szCs w:val="20"/>
          <w:lang w:eastAsia="en-US" w:bidi="ar-SA"/>
        </w:rPr>
        <w:t>Popust se ugotovi na koncu vsakega koledarskega leta in se upošteva pri prvem obroku naslednjega leta. Popust je omejen na 20%.</w:t>
      </w:r>
    </w:p>
    <w:p w14:paraId="1F44A2F9" w14:textId="77777777" w:rsidR="00D7332E" w:rsidRPr="00F42A5F" w:rsidRDefault="00D7332E" w:rsidP="00D7332E">
      <w:pPr>
        <w:pStyle w:val="Standard"/>
        <w:spacing w:after="0" w:line="276" w:lineRule="auto"/>
        <w:jc w:val="both"/>
        <w:rPr>
          <w:rFonts w:ascii="Arial" w:eastAsia="Times New Roman" w:hAnsi="Arial" w:cs="Arial"/>
          <w:kern w:val="0"/>
          <w:sz w:val="20"/>
          <w:szCs w:val="20"/>
          <w:shd w:val="clear" w:color="auto" w:fill="FFFF00"/>
          <w:lang w:eastAsia="en-US" w:bidi="ar-SA"/>
        </w:rPr>
      </w:pPr>
    </w:p>
    <w:p w14:paraId="272CEF9E"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kern w:val="0"/>
          <w:sz w:val="20"/>
          <w:szCs w:val="20"/>
          <w:u w:val="single"/>
          <w:lang w:eastAsia="en-US" w:bidi="ar-SA"/>
        </w:rPr>
        <w:t>Za vsakih 10512 minut nerazpoložljivosti storitve</w:t>
      </w:r>
      <w:r w:rsidRPr="00F42A5F">
        <w:rPr>
          <w:rFonts w:ascii="Arial" w:eastAsia="Times New Roman" w:hAnsi="Arial" w:cs="Arial"/>
          <w:kern w:val="0"/>
          <w:sz w:val="20"/>
          <w:szCs w:val="20"/>
          <w:lang w:eastAsia="en-US" w:bidi="ar-SA"/>
        </w:rPr>
        <w:t xml:space="preserve"> ima naročnik pravico unovčiti garancijo za dobro izvedbo pogodbenih obveznosti, ponudnik pa mora predložiti novo garancijo za dobro izvedbo pogodbenih obveznosti.  Minute nerazpoložljivosti storitve v tekočem koledarskem letu se seštevajo.</w:t>
      </w:r>
    </w:p>
    <w:p w14:paraId="439CFE72" w14:textId="3D8DBBA4" w:rsidR="00212101" w:rsidRPr="0021280A" w:rsidRDefault="00D7332E" w:rsidP="001321F6">
      <w:pPr>
        <w:pStyle w:val="Standard"/>
        <w:spacing w:after="200" w:line="276" w:lineRule="auto"/>
        <w:jc w:val="both"/>
        <w:rPr>
          <w:b/>
          <w:noProof/>
        </w:rPr>
      </w:pPr>
      <w:r w:rsidRPr="00F42A5F">
        <w:rPr>
          <w:rFonts w:ascii="Arial" w:eastAsia="Times New Roman" w:hAnsi="Arial" w:cs="Arial"/>
          <w:kern w:val="0"/>
          <w:sz w:val="20"/>
          <w:szCs w:val="20"/>
          <w:lang w:eastAsia="en-US" w:bidi="ar-SA"/>
        </w:rPr>
        <w:t xml:space="preserve">V primeru, da se </w:t>
      </w:r>
      <w:r w:rsidRPr="0021280A">
        <w:rPr>
          <w:rFonts w:ascii="Arial" w:eastAsia="Times New Roman" w:hAnsi="Arial" w:cs="Arial"/>
          <w:kern w:val="0"/>
          <w:sz w:val="20"/>
          <w:szCs w:val="20"/>
          <w:lang w:eastAsia="en-US" w:bidi="ar-SA"/>
        </w:rPr>
        <w:t>nerazpoložljivost storitve iz prejšnjega odstavka ponovi, ima naročnik pravico pogodbo prekiniti.</w:t>
      </w:r>
    </w:p>
    <w:p w14:paraId="4CB9C3A3" w14:textId="77777777" w:rsidR="00935B0F" w:rsidRPr="0021280A" w:rsidRDefault="00935B0F" w:rsidP="00935B0F">
      <w:pPr>
        <w:spacing w:line="276" w:lineRule="auto"/>
        <w:jc w:val="left"/>
        <w:rPr>
          <w:rFonts w:eastAsia="Aptos" w:cs="Arial"/>
          <w:szCs w:val="20"/>
          <w:lang w:eastAsia="sl-SI"/>
        </w:rPr>
      </w:pPr>
      <w:r w:rsidRPr="0021280A">
        <w:rPr>
          <w:rFonts w:eastAsia="Aptos" w:cs="Arial"/>
          <w:szCs w:val="20"/>
          <w:lang w:eastAsia="sl-SI"/>
        </w:rPr>
        <w:t xml:space="preserve">Storitev se ne šteje za </w:t>
      </w:r>
      <w:proofErr w:type="spellStart"/>
      <w:r w:rsidRPr="0021280A">
        <w:rPr>
          <w:rFonts w:eastAsia="Aptos" w:cs="Arial"/>
          <w:szCs w:val="20"/>
          <w:lang w:eastAsia="sl-SI"/>
        </w:rPr>
        <w:t>nerazpoložljivo</w:t>
      </w:r>
      <w:proofErr w:type="spellEnd"/>
      <w:r w:rsidRPr="0021280A">
        <w:rPr>
          <w:rFonts w:eastAsia="Aptos" w:cs="Arial"/>
          <w:szCs w:val="20"/>
          <w:lang w:eastAsia="sl-SI"/>
        </w:rPr>
        <w:t>, če je nerazpoložljivost posledica katerega koli izmed naslednjih vzrokov:</w:t>
      </w:r>
    </w:p>
    <w:p w14:paraId="5F4E1842" w14:textId="77777777" w:rsidR="00935B0F" w:rsidRPr="0021280A" w:rsidRDefault="00935B0F" w:rsidP="00935B0F">
      <w:pPr>
        <w:numPr>
          <w:ilvl w:val="0"/>
          <w:numId w:val="30"/>
        </w:numPr>
        <w:spacing w:line="276" w:lineRule="auto"/>
        <w:jc w:val="left"/>
        <w:rPr>
          <w:rFonts w:eastAsia="Aptos" w:cs="Arial"/>
          <w:szCs w:val="20"/>
          <w:lang w:eastAsia="sl-SI"/>
        </w:rPr>
      </w:pPr>
      <w:r w:rsidRPr="0021280A">
        <w:rPr>
          <w:rFonts w:eastAsia="Aptos" w:cs="Arial"/>
          <w:szCs w:val="20"/>
          <w:lang w:eastAsia="sl-SI"/>
        </w:rPr>
        <w:t>sončne interference;</w:t>
      </w:r>
    </w:p>
    <w:p w14:paraId="52057E35" w14:textId="77777777" w:rsidR="00935B0F" w:rsidRPr="0021280A" w:rsidRDefault="00935B0F" w:rsidP="00935B0F">
      <w:pPr>
        <w:numPr>
          <w:ilvl w:val="0"/>
          <w:numId w:val="30"/>
        </w:numPr>
        <w:spacing w:line="276" w:lineRule="auto"/>
        <w:jc w:val="left"/>
        <w:rPr>
          <w:rFonts w:eastAsia="Aptos" w:cs="Arial"/>
          <w:szCs w:val="20"/>
          <w:lang w:eastAsia="sl-SI"/>
        </w:rPr>
      </w:pPr>
      <w:r w:rsidRPr="0021280A">
        <w:rPr>
          <w:rFonts w:eastAsia="Aptos" w:cs="Arial"/>
          <w:szCs w:val="20"/>
          <w:lang w:eastAsia="sl-SI"/>
        </w:rPr>
        <w:t>lokalne ekstremne vremenske razmere (kot so zlasti, vendar ne izključno: močno neurje, snežni metež, toča,  močnejši veter z delci prahu ali peska, zmrzal, vročinski val, orkani, dolgotrajna megla, suša ter drugi podobni pojavi, ki jih je mogoče šteti za ekstremne vremenske razmere) ;</w:t>
      </w:r>
    </w:p>
    <w:p w14:paraId="37C7961D" w14:textId="77777777" w:rsidR="00935B0F" w:rsidRPr="0021280A" w:rsidRDefault="00935B0F" w:rsidP="00935B0F">
      <w:pPr>
        <w:numPr>
          <w:ilvl w:val="0"/>
          <w:numId w:val="30"/>
        </w:numPr>
        <w:spacing w:line="276" w:lineRule="auto"/>
        <w:jc w:val="left"/>
        <w:rPr>
          <w:rFonts w:eastAsia="Aptos" w:cs="Arial"/>
          <w:szCs w:val="20"/>
          <w:lang w:eastAsia="sl-SI"/>
        </w:rPr>
      </w:pPr>
      <w:r w:rsidRPr="0021280A">
        <w:rPr>
          <w:rFonts w:eastAsia="Aptos" w:cs="Arial"/>
          <w:szCs w:val="20"/>
          <w:lang w:eastAsia="sl-SI"/>
        </w:rPr>
        <w:t xml:space="preserve">tehnične težave s satelitom </w:t>
      </w:r>
      <w:proofErr w:type="spellStart"/>
      <w:r w:rsidRPr="0021280A">
        <w:rPr>
          <w:rFonts w:eastAsia="Aptos" w:cs="Arial"/>
          <w:szCs w:val="20"/>
          <w:lang w:eastAsia="sl-SI"/>
        </w:rPr>
        <w:t>Eutelsat</w:t>
      </w:r>
      <w:proofErr w:type="spellEnd"/>
      <w:r w:rsidRPr="0021280A">
        <w:rPr>
          <w:rFonts w:eastAsia="Aptos" w:cs="Arial"/>
          <w:szCs w:val="20"/>
          <w:lang w:eastAsia="sl-SI"/>
        </w:rPr>
        <w:t xml:space="preserve"> 16A ali njegovim </w:t>
      </w:r>
      <w:proofErr w:type="spellStart"/>
      <w:r w:rsidRPr="0021280A">
        <w:rPr>
          <w:rFonts w:eastAsia="Aptos" w:cs="Arial"/>
          <w:szCs w:val="20"/>
          <w:lang w:eastAsia="sl-SI"/>
        </w:rPr>
        <w:t>transponderjem</w:t>
      </w:r>
      <w:proofErr w:type="spellEnd"/>
      <w:r w:rsidRPr="0021280A">
        <w:rPr>
          <w:rFonts w:eastAsia="Aptos" w:cs="Arial"/>
          <w:szCs w:val="20"/>
          <w:lang w:eastAsia="sl-SI"/>
        </w:rPr>
        <w:t xml:space="preserve"> D1;</w:t>
      </w:r>
    </w:p>
    <w:p w14:paraId="7ED6AEB9" w14:textId="77777777" w:rsidR="00935B0F" w:rsidRPr="0021280A" w:rsidRDefault="00935B0F" w:rsidP="00935B0F">
      <w:pPr>
        <w:numPr>
          <w:ilvl w:val="0"/>
          <w:numId w:val="30"/>
        </w:numPr>
        <w:spacing w:line="276" w:lineRule="auto"/>
        <w:jc w:val="left"/>
        <w:rPr>
          <w:rFonts w:eastAsia="Aptos" w:cs="Arial"/>
          <w:szCs w:val="20"/>
          <w:lang w:eastAsia="sl-SI"/>
        </w:rPr>
      </w:pPr>
      <w:r w:rsidRPr="0021280A">
        <w:rPr>
          <w:rFonts w:eastAsia="Aptos" w:cs="Arial"/>
          <w:szCs w:val="20"/>
          <w:lang w:eastAsia="sl-SI"/>
        </w:rPr>
        <w:t xml:space="preserve">višja sila, kot so zlasti, vendar ne izključno: </w:t>
      </w:r>
    </w:p>
    <w:p w14:paraId="0CF9E765" w14:textId="77777777" w:rsidR="00935B0F" w:rsidRPr="0021280A" w:rsidRDefault="00935B0F" w:rsidP="00935B0F">
      <w:pPr>
        <w:numPr>
          <w:ilvl w:val="1"/>
          <w:numId w:val="30"/>
        </w:numPr>
        <w:spacing w:line="276" w:lineRule="auto"/>
        <w:jc w:val="left"/>
        <w:rPr>
          <w:rFonts w:eastAsia="Aptos" w:cs="Arial"/>
          <w:szCs w:val="20"/>
          <w:lang w:eastAsia="sl-SI"/>
        </w:rPr>
      </w:pPr>
      <w:r w:rsidRPr="0021280A">
        <w:rPr>
          <w:rFonts w:eastAsia="Aptos" w:cs="Arial"/>
          <w:szCs w:val="20"/>
          <w:lang w:eastAsia="sl-SI"/>
        </w:rPr>
        <w:t>naravne nesreče (npr. potresi, poplave, požari, vulkanski izbruhi in drugi podobni pojavi, ki jih je mogoče šteti za naravne nesreče),</w:t>
      </w:r>
    </w:p>
    <w:p w14:paraId="6A2ECEA7" w14:textId="77777777" w:rsidR="00935B0F" w:rsidRPr="0021280A" w:rsidRDefault="00935B0F" w:rsidP="00935B0F">
      <w:pPr>
        <w:numPr>
          <w:ilvl w:val="1"/>
          <w:numId w:val="30"/>
        </w:numPr>
        <w:spacing w:line="276" w:lineRule="auto"/>
        <w:jc w:val="left"/>
        <w:rPr>
          <w:rFonts w:eastAsia="Aptos" w:cs="Arial"/>
          <w:szCs w:val="20"/>
          <w:lang w:eastAsia="sl-SI"/>
        </w:rPr>
      </w:pPr>
      <w:r w:rsidRPr="0021280A">
        <w:rPr>
          <w:rFonts w:eastAsia="Aptos" w:cs="Arial"/>
          <w:szCs w:val="20"/>
          <w:lang w:eastAsia="sl-SI"/>
        </w:rPr>
        <w:lastRenderedPageBreak/>
        <w:t>množične motnje v delovanju električnega omrežja,</w:t>
      </w:r>
    </w:p>
    <w:p w14:paraId="20BAC904" w14:textId="77777777" w:rsidR="00935B0F" w:rsidRPr="0021280A" w:rsidRDefault="00935B0F" w:rsidP="00935B0F">
      <w:pPr>
        <w:numPr>
          <w:ilvl w:val="1"/>
          <w:numId w:val="30"/>
        </w:numPr>
        <w:spacing w:line="276" w:lineRule="auto"/>
        <w:jc w:val="left"/>
        <w:rPr>
          <w:rFonts w:eastAsia="Aptos" w:cs="Arial"/>
          <w:szCs w:val="20"/>
          <w:lang w:eastAsia="sl-SI"/>
        </w:rPr>
      </w:pPr>
      <w:r w:rsidRPr="0021280A">
        <w:rPr>
          <w:rFonts w:eastAsia="Aptos" w:cs="Arial"/>
          <w:szCs w:val="20"/>
          <w:lang w:eastAsia="sl-SI"/>
        </w:rPr>
        <w:t>vojne ali oboroženi konflikti,</w:t>
      </w:r>
    </w:p>
    <w:p w14:paraId="38BE6AF5" w14:textId="77777777" w:rsidR="00935B0F" w:rsidRPr="0021280A" w:rsidRDefault="00935B0F" w:rsidP="00935B0F">
      <w:pPr>
        <w:numPr>
          <w:ilvl w:val="1"/>
          <w:numId w:val="30"/>
        </w:numPr>
        <w:spacing w:line="276" w:lineRule="auto"/>
        <w:jc w:val="left"/>
        <w:rPr>
          <w:rFonts w:eastAsia="Aptos" w:cs="Arial"/>
          <w:szCs w:val="20"/>
          <w:lang w:eastAsia="sl-SI"/>
        </w:rPr>
      </w:pPr>
      <w:r w:rsidRPr="0021280A">
        <w:rPr>
          <w:rFonts w:eastAsia="Aptos" w:cs="Arial"/>
          <w:szCs w:val="20"/>
          <w:lang w:eastAsia="sl-SI"/>
        </w:rPr>
        <w:t>kibernetski napadi ali katere koli druge oblike hibridne vojne,</w:t>
      </w:r>
    </w:p>
    <w:p w14:paraId="7C19FDEF" w14:textId="77777777" w:rsidR="00935B0F" w:rsidRPr="0021280A" w:rsidRDefault="00935B0F" w:rsidP="00935B0F">
      <w:pPr>
        <w:numPr>
          <w:ilvl w:val="1"/>
          <w:numId w:val="30"/>
        </w:numPr>
        <w:spacing w:line="276" w:lineRule="auto"/>
        <w:jc w:val="left"/>
        <w:rPr>
          <w:rFonts w:eastAsia="Aptos" w:cs="Arial"/>
          <w:szCs w:val="20"/>
          <w:lang w:eastAsia="sl-SI"/>
        </w:rPr>
      </w:pPr>
      <w:r w:rsidRPr="0021280A">
        <w:rPr>
          <w:rFonts w:eastAsia="Aptos" w:cs="Arial"/>
          <w:szCs w:val="20"/>
          <w:lang w:eastAsia="sl-SI"/>
        </w:rPr>
        <w:t>akti državnih oblasti ali drugih pristojnih organov,</w:t>
      </w:r>
    </w:p>
    <w:p w14:paraId="0C2FBE3A" w14:textId="77777777" w:rsidR="00935B0F" w:rsidRPr="0021280A" w:rsidRDefault="00935B0F" w:rsidP="00935B0F">
      <w:pPr>
        <w:numPr>
          <w:ilvl w:val="1"/>
          <w:numId w:val="30"/>
        </w:numPr>
        <w:spacing w:line="276" w:lineRule="auto"/>
        <w:jc w:val="left"/>
        <w:rPr>
          <w:rFonts w:eastAsia="Aptos" w:cs="Arial"/>
          <w:szCs w:val="20"/>
          <w:lang w:eastAsia="sl-SI"/>
        </w:rPr>
      </w:pPr>
      <w:r w:rsidRPr="0021280A">
        <w:rPr>
          <w:rFonts w:eastAsia="Aptos" w:cs="Arial"/>
          <w:szCs w:val="20"/>
          <w:lang w:eastAsia="sl-SI"/>
        </w:rPr>
        <w:t>drugi izredni, nepredvidljivi in neizogibni dogodki, ki jih kljub razumno pričakovanim ukrepom ni bilo mogoče preprečiti, se jim izogniti ali jih obvladati.</w:t>
      </w:r>
    </w:p>
    <w:p w14:paraId="1EA1690D" w14:textId="77777777" w:rsidR="00935B0F" w:rsidRPr="0021280A" w:rsidRDefault="00935B0F" w:rsidP="00935B0F">
      <w:pPr>
        <w:spacing w:line="276" w:lineRule="auto"/>
        <w:ind w:left="1440"/>
        <w:rPr>
          <w:rFonts w:eastAsia="Aptos" w:cs="Arial"/>
          <w:szCs w:val="20"/>
          <w:lang w:eastAsia="sl-SI"/>
        </w:rPr>
      </w:pPr>
    </w:p>
    <w:p w14:paraId="3147D11E" w14:textId="77777777" w:rsidR="00935B0F" w:rsidRPr="00AC7F6D" w:rsidRDefault="00935B0F" w:rsidP="00935B0F">
      <w:pPr>
        <w:spacing w:line="276" w:lineRule="auto"/>
        <w:jc w:val="left"/>
        <w:rPr>
          <w:rFonts w:eastAsia="Aptos" w:cs="Arial"/>
          <w:szCs w:val="20"/>
          <w:lang w:eastAsia="sl-SI"/>
        </w:rPr>
      </w:pPr>
      <w:r w:rsidRPr="0021280A">
        <w:rPr>
          <w:rFonts w:eastAsia="Aptos" w:cs="Arial"/>
          <w:szCs w:val="20"/>
          <w:lang w:eastAsia="sl-SI"/>
        </w:rPr>
        <w:t>Ponudnik si v primerih iz prvega odstavka prizadeva za čimprejšnjo vzpostavitev rednega delovanja storitve, če in kolikor je to objektivno mogoče.</w:t>
      </w:r>
    </w:p>
    <w:p w14:paraId="673C84A5" w14:textId="77777777" w:rsidR="00212101" w:rsidRDefault="00212101">
      <w:pPr>
        <w:spacing w:after="200" w:line="276" w:lineRule="auto"/>
        <w:jc w:val="left"/>
        <w:rPr>
          <w:b/>
          <w:noProof/>
        </w:rPr>
      </w:pPr>
    </w:p>
    <w:p w14:paraId="1CCD5AAB" w14:textId="77777777" w:rsidR="00212101" w:rsidRDefault="00212101">
      <w:pPr>
        <w:spacing w:after="200" w:line="276" w:lineRule="auto"/>
        <w:jc w:val="left"/>
        <w:rPr>
          <w:b/>
          <w:noProof/>
        </w:rPr>
      </w:pPr>
    </w:p>
    <w:p w14:paraId="23E17772" w14:textId="0C89C814" w:rsidR="00697387" w:rsidRDefault="00697387">
      <w:pPr>
        <w:spacing w:after="200" w:line="276" w:lineRule="auto"/>
        <w:jc w:val="left"/>
        <w:rPr>
          <w:rFonts w:cs="Arial"/>
          <w:b/>
          <w:noProof/>
          <w:kern w:val="32"/>
          <w:sz w:val="24"/>
          <w:szCs w:val="32"/>
        </w:rPr>
      </w:pPr>
      <w:r>
        <w:rPr>
          <w:b/>
          <w:noProof/>
        </w:rPr>
        <w:br w:type="page"/>
      </w:r>
    </w:p>
    <w:p w14:paraId="283F198C" w14:textId="31123E01" w:rsidR="009E399D" w:rsidRPr="009117C1" w:rsidRDefault="009E399D" w:rsidP="00201CE5">
      <w:pPr>
        <w:pStyle w:val="Heading1"/>
        <w:rPr>
          <w:b/>
          <w:noProof/>
        </w:rPr>
      </w:pPr>
      <w:bookmarkStart w:id="43" w:name="_Toc194322326"/>
      <w:r w:rsidRPr="009117C1">
        <w:rPr>
          <w:b/>
          <w:noProof/>
        </w:rPr>
        <w:lastRenderedPageBreak/>
        <w:t>PONUDBENA DOKUMENTACIJA</w:t>
      </w:r>
      <w:bookmarkEnd w:id="30"/>
      <w:bookmarkEnd w:id="31"/>
      <w:bookmarkEnd w:id="32"/>
      <w:bookmarkEnd w:id="33"/>
      <w:bookmarkEnd w:id="34"/>
      <w:bookmarkEnd w:id="43"/>
    </w:p>
    <w:p w14:paraId="03477A2F" w14:textId="77777777" w:rsidR="006D3549" w:rsidRPr="009117C1" w:rsidRDefault="006D3549" w:rsidP="006D3549">
      <w:pPr>
        <w:rPr>
          <w:noProof/>
        </w:rPr>
      </w:pPr>
    </w:p>
    <w:p w14:paraId="17C3C9B5" w14:textId="77777777" w:rsidR="009E399D" w:rsidRPr="009117C1" w:rsidRDefault="009E399D" w:rsidP="009E399D">
      <w:pPr>
        <w:rPr>
          <w:noProof/>
        </w:rPr>
      </w:pPr>
    </w:p>
    <w:p w14:paraId="4D1DEC6C" w14:textId="77777777" w:rsidR="009E399D" w:rsidRPr="009117C1" w:rsidRDefault="009E399D" w:rsidP="00ED746F">
      <w:pPr>
        <w:pStyle w:val="Heading2"/>
        <w:numPr>
          <w:ilvl w:val="1"/>
          <w:numId w:val="1"/>
        </w:numPr>
        <w:spacing w:before="0" w:after="0"/>
        <w:rPr>
          <w:b/>
          <w:noProof/>
          <w:sz w:val="24"/>
          <w:szCs w:val="24"/>
          <w:lang w:eastAsia="ar-SA"/>
        </w:rPr>
      </w:pPr>
      <w:bookmarkStart w:id="44" w:name="_Toc224527382"/>
      <w:bookmarkStart w:id="45" w:name="_Toc194322327"/>
      <w:r w:rsidRPr="009117C1">
        <w:rPr>
          <w:b/>
          <w:noProof/>
          <w:sz w:val="24"/>
          <w:szCs w:val="24"/>
          <w:lang w:eastAsia="ar-SA"/>
        </w:rPr>
        <w:t>Splošni pogoji za izdelavo ponudbene dokumentacije</w:t>
      </w:r>
      <w:bookmarkEnd w:id="44"/>
      <w:bookmarkEnd w:id="45"/>
    </w:p>
    <w:p w14:paraId="1003CE41" w14:textId="77777777" w:rsidR="00ED746F" w:rsidRPr="009117C1" w:rsidRDefault="00ED746F" w:rsidP="00ED746F">
      <w:pPr>
        <w:rPr>
          <w:noProof/>
          <w:lang w:eastAsia="ar-SA"/>
        </w:rPr>
      </w:pPr>
    </w:p>
    <w:p w14:paraId="7D0C5BB1" w14:textId="77777777" w:rsidR="009E399D" w:rsidRPr="009117C1" w:rsidRDefault="009E399D" w:rsidP="009E399D">
      <w:pPr>
        <w:pStyle w:val="Heading3"/>
        <w:rPr>
          <w:b/>
          <w:noProof/>
          <w:sz w:val="22"/>
          <w:szCs w:val="22"/>
        </w:rPr>
      </w:pPr>
      <w:bookmarkStart w:id="46" w:name="_Toc16654475"/>
      <w:bookmarkStart w:id="47" w:name="_Toc170288908"/>
      <w:bookmarkStart w:id="48" w:name="_Toc218393783"/>
      <w:bookmarkStart w:id="49" w:name="_Toc224527383"/>
      <w:bookmarkStart w:id="50" w:name="_Toc194322328"/>
      <w:r w:rsidRPr="009117C1">
        <w:rPr>
          <w:b/>
          <w:noProof/>
          <w:sz w:val="22"/>
          <w:szCs w:val="22"/>
        </w:rPr>
        <w:t xml:space="preserve">Pojasnila k </w:t>
      </w:r>
      <w:bookmarkEnd w:id="46"/>
      <w:bookmarkEnd w:id="47"/>
      <w:bookmarkEnd w:id="48"/>
      <w:bookmarkEnd w:id="49"/>
      <w:r w:rsidRPr="009117C1">
        <w:rPr>
          <w:b/>
          <w:noProof/>
          <w:color w:val="282828"/>
          <w:sz w:val="22"/>
          <w:szCs w:val="22"/>
        </w:rPr>
        <w:t>dokumentaciji v zvezi z oddajo javnega naročila</w:t>
      </w:r>
      <w:bookmarkEnd w:id="50"/>
    </w:p>
    <w:p w14:paraId="5E268B76" w14:textId="77777777" w:rsidR="009E399D" w:rsidRPr="009117C1" w:rsidRDefault="009E399D" w:rsidP="009E399D">
      <w:pPr>
        <w:rPr>
          <w:noProof/>
        </w:rPr>
      </w:pPr>
    </w:p>
    <w:p w14:paraId="23405EB9" w14:textId="77777777" w:rsidR="002A2E81" w:rsidRPr="009B69CA" w:rsidRDefault="002A2E81" w:rsidP="002A2E81">
      <w:pPr>
        <w:rPr>
          <w:noProof/>
        </w:rPr>
      </w:pPr>
      <w:r w:rsidRPr="002A2E81">
        <w:rPr>
          <w:noProof/>
        </w:rPr>
        <w:t xml:space="preserve">Ponudnik lahko zahteva pojasnila k Dokumentaciji v zvezi z oddajo javnega naročila oziroma kakršnokoli drugo vprašanje v zvezi z javnim naročilom </w:t>
      </w:r>
      <w:r w:rsidRPr="002A2E81">
        <w:rPr>
          <w:b/>
          <w:noProof/>
        </w:rPr>
        <w:t>izključno preko Portala javnih naročil</w:t>
      </w:r>
      <w:r w:rsidRPr="002A2E81">
        <w:rPr>
          <w:noProof/>
        </w:rPr>
        <w:t xml:space="preserve">, dosegljivem na naslovu: </w:t>
      </w:r>
      <w:hyperlink r:id="rId19" w:history="1">
        <w:r w:rsidRPr="009B69CA">
          <w:rPr>
            <w:b/>
            <w:noProof/>
            <w:color w:val="0000FF"/>
          </w:rPr>
          <w:t>www.enarocanje.si</w:t>
        </w:r>
      </w:hyperlink>
      <w:r w:rsidRPr="009B69CA">
        <w:rPr>
          <w:noProof/>
        </w:rPr>
        <w:t xml:space="preserve"> - pri objavi predmetnega javnega naročila.</w:t>
      </w:r>
    </w:p>
    <w:p w14:paraId="777E996C" w14:textId="77777777" w:rsidR="002A2E81" w:rsidRPr="009B69CA" w:rsidRDefault="002A2E81" w:rsidP="002A2E81">
      <w:pPr>
        <w:rPr>
          <w:noProof/>
        </w:rPr>
      </w:pPr>
    </w:p>
    <w:p w14:paraId="4ED0C99B" w14:textId="7D833AAD" w:rsidR="002A2E81" w:rsidRPr="0077505B" w:rsidRDefault="002A2E81" w:rsidP="002A2E81">
      <w:pPr>
        <w:rPr>
          <w:noProof/>
          <w:lang w:val="pl-PL"/>
        </w:rPr>
      </w:pPr>
      <w:r w:rsidRPr="009B69CA">
        <w:rPr>
          <w:noProof/>
          <w:lang w:val="pl-PL"/>
        </w:rPr>
        <w:t xml:space="preserve">Rok za vprašanja je </w:t>
      </w:r>
      <w:r w:rsidRPr="0021280A">
        <w:rPr>
          <w:noProof/>
          <w:lang w:val="pl-PL"/>
        </w:rPr>
        <w:t xml:space="preserve">do </w:t>
      </w:r>
      <w:r w:rsidR="009E1B53" w:rsidRPr="0021280A">
        <w:rPr>
          <w:b/>
          <w:bCs/>
          <w:noProof/>
          <w:lang w:val="pl-PL"/>
        </w:rPr>
        <w:t>2</w:t>
      </w:r>
      <w:r w:rsidR="00595237" w:rsidRPr="0021280A">
        <w:rPr>
          <w:b/>
          <w:bCs/>
          <w:noProof/>
          <w:lang w:val="pl-PL"/>
        </w:rPr>
        <w:t>9</w:t>
      </w:r>
      <w:r w:rsidRPr="0021280A">
        <w:rPr>
          <w:b/>
          <w:bCs/>
          <w:noProof/>
          <w:lang w:val="pl-PL"/>
        </w:rPr>
        <w:t xml:space="preserve">. </w:t>
      </w:r>
      <w:r w:rsidR="005E6CB1" w:rsidRPr="0021280A">
        <w:rPr>
          <w:b/>
          <w:bCs/>
          <w:noProof/>
          <w:lang w:val="pl-PL"/>
        </w:rPr>
        <w:t>0</w:t>
      </w:r>
      <w:r w:rsidR="00D41DCA" w:rsidRPr="0021280A">
        <w:rPr>
          <w:b/>
          <w:bCs/>
          <w:noProof/>
          <w:lang w:val="pl-PL"/>
        </w:rPr>
        <w:t>4</w:t>
      </w:r>
      <w:r w:rsidRPr="0021280A">
        <w:rPr>
          <w:b/>
          <w:bCs/>
          <w:noProof/>
          <w:lang w:val="pl-PL"/>
        </w:rPr>
        <w:t>. 202</w:t>
      </w:r>
      <w:r w:rsidR="005E6CB1" w:rsidRPr="0021280A">
        <w:rPr>
          <w:b/>
          <w:bCs/>
          <w:noProof/>
          <w:lang w:val="pl-PL"/>
        </w:rPr>
        <w:t>5</w:t>
      </w:r>
      <w:r w:rsidRPr="0021280A">
        <w:rPr>
          <w:b/>
          <w:noProof/>
          <w:lang w:val="pl-PL"/>
        </w:rPr>
        <w:t xml:space="preserve"> do 09:00</w:t>
      </w:r>
      <w:r w:rsidRPr="0021280A">
        <w:rPr>
          <w:noProof/>
          <w:lang w:val="pl-PL"/>
        </w:rPr>
        <w:t>. Na zahteve za pojasnila</w:t>
      </w:r>
      <w:r w:rsidRPr="00DD2E6E">
        <w:rPr>
          <w:noProof/>
          <w:lang w:val="pl-PL"/>
        </w:rPr>
        <w:t xml:space="preserve"> oziroma druga vprašanja v zvezi</w:t>
      </w:r>
      <w:r w:rsidRPr="0077505B">
        <w:rPr>
          <w:noProof/>
          <w:lang w:val="pl-PL"/>
        </w:rPr>
        <w:t xml:space="preserve"> z naročilom, zastavljena po tem roku, naročnik ne bo odgovarjal.</w:t>
      </w:r>
    </w:p>
    <w:p w14:paraId="3AD32570" w14:textId="77777777" w:rsidR="002A2E81" w:rsidRPr="0077505B" w:rsidRDefault="002A2E81" w:rsidP="002A2E81">
      <w:pPr>
        <w:rPr>
          <w:rFonts w:eastAsia="Calibri"/>
          <w:b/>
          <w:noProof/>
          <w:szCs w:val="22"/>
          <w:lang w:val="pl-PL"/>
        </w:rPr>
      </w:pPr>
    </w:p>
    <w:p w14:paraId="51500344" w14:textId="77777777" w:rsidR="002A2E81" w:rsidRPr="0077505B" w:rsidRDefault="002A2E81" w:rsidP="002A2E81">
      <w:pPr>
        <w:rPr>
          <w:rFonts w:cs="Arial"/>
          <w:noProof/>
          <w:lang w:val="pl-PL" w:eastAsia="sl-SI"/>
        </w:rPr>
      </w:pPr>
      <w:r w:rsidRPr="0077505B">
        <w:rPr>
          <w:noProof/>
          <w:lang w:val="pl-PL"/>
        </w:rPr>
        <w:t>Naročnik sme v skladu s 67. členom ZJN-3 spremeniti ali dopolniti dokumentacijo zvezi z oddajo javnega naročila. Tovrstne spremembe in dopolnitve bo naročnik izdal v obliki sprememb dokumentacije v zvezi z oddajo javnega naročila.</w:t>
      </w:r>
    </w:p>
    <w:p w14:paraId="059A2FC8" w14:textId="77777777" w:rsidR="002A2E81" w:rsidRPr="0077505B" w:rsidRDefault="002A2E81" w:rsidP="002A2E81">
      <w:pPr>
        <w:rPr>
          <w:rFonts w:cs="Arial"/>
          <w:noProof/>
          <w:lang w:val="pl-PL" w:eastAsia="sl-SI"/>
        </w:rPr>
      </w:pPr>
    </w:p>
    <w:p w14:paraId="0727CA9A" w14:textId="77777777" w:rsidR="002A2E81" w:rsidRPr="002A2E81" w:rsidRDefault="002A2E81" w:rsidP="002A2E81">
      <w:pPr>
        <w:rPr>
          <w:noProof/>
          <w:lang w:val="pl-PL"/>
        </w:rPr>
      </w:pPr>
      <w:r w:rsidRPr="002A2E81">
        <w:rPr>
          <w:noProof/>
          <w:lang w:val="pl-PL"/>
        </w:rPr>
        <w:t>Vse spremembe postanejo sestavni del dokumentacije v zvezi z oddajo javnega naročila. Kot del dokumentacije v zvezi z oddajo javnega naročila štejejo tudi vprašanja in odgovori, objavljeni na portalu javnih naročil.</w:t>
      </w:r>
    </w:p>
    <w:p w14:paraId="0A9F200E" w14:textId="77777777" w:rsidR="000C3FC8" w:rsidRPr="002A2E81" w:rsidRDefault="000C3FC8" w:rsidP="009E399D">
      <w:pPr>
        <w:rPr>
          <w:noProof/>
          <w:lang w:val="pl-PL" w:eastAsia="sl-SI"/>
        </w:rPr>
      </w:pPr>
    </w:p>
    <w:p w14:paraId="159D7C73" w14:textId="77777777" w:rsidR="009E399D" w:rsidRPr="009117C1" w:rsidRDefault="009E399D" w:rsidP="00DD3F18">
      <w:pPr>
        <w:pStyle w:val="Heading3"/>
        <w:tabs>
          <w:tab w:val="clear" w:pos="720"/>
          <w:tab w:val="num" w:pos="862"/>
        </w:tabs>
        <w:ind w:left="862"/>
        <w:rPr>
          <w:b/>
          <w:noProof/>
          <w:sz w:val="22"/>
          <w:szCs w:val="22"/>
        </w:rPr>
      </w:pPr>
      <w:bookmarkStart w:id="51" w:name="_Toc224527384"/>
      <w:bookmarkStart w:id="52" w:name="_Toc194322329"/>
      <w:r w:rsidRPr="009117C1">
        <w:rPr>
          <w:b/>
          <w:noProof/>
          <w:sz w:val="22"/>
          <w:szCs w:val="22"/>
        </w:rPr>
        <w:t>Jezik</w:t>
      </w:r>
      <w:bookmarkEnd w:id="51"/>
      <w:bookmarkEnd w:id="52"/>
    </w:p>
    <w:p w14:paraId="55BC0691" w14:textId="77777777" w:rsidR="009E399D" w:rsidRPr="009117C1" w:rsidRDefault="009E399D" w:rsidP="009E399D">
      <w:pPr>
        <w:rPr>
          <w:noProof/>
          <w:szCs w:val="22"/>
        </w:rPr>
      </w:pPr>
    </w:p>
    <w:p w14:paraId="2954CAC2" w14:textId="77777777" w:rsidR="009E399D" w:rsidRPr="009117C1" w:rsidRDefault="009E399D" w:rsidP="009E399D">
      <w:pPr>
        <w:rPr>
          <w:noProof/>
          <w:szCs w:val="22"/>
        </w:rPr>
      </w:pPr>
      <w:r w:rsidRPr="00DD7E7D">
        <w:rPr>
          <w:noProof/>
          <w:szCs w:val="22"/>
        </w:rPr>
        <w:t>Vsi dokumenti v zvezi s ponudbo morajo biti napisani v slovenskem ali v angleškem jeziku.</w:t>
      </w:r>
      <w:r w:rsidRPr="009117C1">
        <w:rPr>
          <w:noProof/>
          <w:szCs w:val="22"/>
        </w:rPr>
        <w:t xml:space="preserve"> </w:t>
      </w:r>
    </w:p>
    <w:p w14:paraId="34F34566" w14:textId="77777777" w:rsidR="009E399D" w:rsidRPr="009117C1" w:rsidRDefault="009E399D" w:rsidP="009E399D">
      <w:pPr>
        <w:rPr>
          <w:noProof/>
          <w:szCs w:val="22"/>
        </w:rPr>
      </w:pPr>
    </w:p>
    <w:p w14:paraId="73BA3A7C" w14:textId="77777777" w:rsidR="009E399D" w:rsidRPr="009117C1" w:rsidRDefault="009E399D" w:rsidP="00DD3F18">
      <w:pPr>
        <w:pStyle w:val="Heading3"/>
        <w:tabs>
          <w:tab w:val="clear" w:pos="720"/>
          <w:tab w:val="num" w:pos="862"/>
        </w:tabs>
        <w:ind w:left="862"/>
        <w:rPr>
          <w:b/>
          <w:noProof/>
          <w:sz w:val="22"/>
          <w:szCs w:val="22"/>
        </w:rPr>
      </w:pPr>
      <w:bookmarkStart w:id="53" w:name="_Toc224527385"/>
      <w:bookmarkStart w:id="54" w:name="_Toc194322330"/>
      <w:r w:rsidRPr="009117C1">
        <w:rPr>
          <w:b/>
          <w:noProof/>
          <w:sz w:val="22"/>
          <w:szCs w:val="22"/>
        </w:rPr>
        <w:t>Označevanje</w:t>
      </w:r>
      <w:bookmarkEnd w:id="53"/>
      <w:bookmarkEnd w:id="54"/>
    </w:p>
    <w:p w14:paraId="4A629E7B" w14:textId="77777777" w:rsidR="00DD3F18" w:rsidRPr="009117C1" w:rsidRDefault="00DD3F18" w:rsidP="009E399D">
      <w:pPr>
        <w:rPr>
          <w:noProof/>
        </w:rPr>
      </w:pPr>
    </w:p>
    <w:p w14:paraId="2170DCF1" w14:textId="77777777" w:rsidR="002A2E81" w:rsidRDefault="002A2E81" w:rsidP="002A2E81">
      <w:pPr>
        <w:rPr>
          <w:noProof/>
          <w:lang w:val="pl-PL"/>
        </w:rPr>
      </w:pPr>
      <w:r w:rsidRPr="002A2E81">
        <w:rPr>
          <w:noProof/>
        </w:rPr>
        <w:t xml:space="preserve">Podatki, ki jih bo ponudnik upravičeno označil kot zaupne, bodo uporabljeni samo za namene javnega razpisa in ne bodo dostopni nikomur izven kroga oseb, ki bodo vključene v razpisni postopek. </w:t>
      </w:r>
      <w:r w:rsidRPr="002A2E81">
        <w:rPr>
          <w:noProof/>
          <w:lang w:val="pl-PL"/>
        </w:rPr>
        <w:t>Ti podatki ne bodo objavljeni na odpiranju ponudb niti v nadaljevanju postopka ali kasneje. Te osebe, kot tudi naročnik bodo v celoti odgovorni za varovanje zaupnosti tako dobljenih podatkov.</w:t>
      </w:r>
    </w:p>
    <w:p w14:paraId="5F078D67" w14:textId="77777777" w:rsidR="006F000A" w:rsidRPr="002A2E81" w:rsidRDefault="006F000A" w:rsidP="002A2E81">
      <w:pPr>
        <w:rPr>
          <w:noProof/>
          <w:lang w:val="pl-PL"/>
        </w:rPr>
      </w:pPr>
    </w:p>
    <w:p w14:paraId="01D8C4AC" w14:textId="77777777" w:rsidR="002A2E81" w:rsidRDefault="002A2E81" w:rsidP="002A2E81">
      <w:pPr>
        <w:rPr>
          <w:noProof/>
          <w:lang w:val="pl-PL"/>
        </w:rPr>
      </w:pPr>
      <w:r w:rsidRPr="002A2E81">
        <w:rPr>
          <w:noProof/>
          <w:lang w:val="pl-PL"/>
        </w:rPr>
        <w:t>Kot zaupne lahko ponudnik označi dokumente, ki vsebujejo osebne podatke, pa ti niso vsebovani v nobenem javnem registru ali drugače javno dostopni ter poslovne podatke, ki so s predpisi ali internimi akti ponudnika označeni kot zaupni.</w:t>
      </w:r>
    </w:p>
    <w:p w14:paraId="0AB58A17" w14:textId="77777777" w:rsidR="006F000A" w:rsidRPr="002A2E81" w:rsidRDefault="006F000A" w:rsidP="002A2E81">
      <w:pPr>
        <w:rPr>
          <w:noProof/>
          <w:lang w:val="pl-PL"/>
        </w:rPr>
      </w:pPr>
    </w:p>
    <w:p w14:paraId="73FDBA05" w14:textId="77777777" w:rsidR="002A2E81" w:rsidRDefault="002A2E81" w:rsidP="002A2E81">
      <w:pPr>
        <w:rPr>
          <w:noProof/>
          <w:lang w:val="pl-PL"/>
        </w:rPr>
      </w:pPr>
      <w:r w:rsidRPr="002A2E81">
        <w:rPr>
          <w:noProof/>
          <w:lang w:val="pl-PL"/>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3D12CF9C" w14:textId="77777777" w:rsidR="006F000A" w:rsidRPr="002A2E81" w:rsidRDefault="006F000A" w:rsidP="002A2E81">
      <w:pPr>
        <w:rPr>
          <w:noProof/>
          <w:lang w:val="pl-PL"/>
        </w:rPr>
      </w:pPr>
    </w:p>
    <w:p w14:paraId="2443706D" w14:textId="478396B7" w:rsidR="002A2E81" w:rsidRDefault="002A2E81" w:rsidP="002A2E81">
      <w:pPr>
        <w:rPr>
          <w:noProof/>
          <w:lang w:val="pl-PL"/>
        </w:rPr>
      </w:pPr>
      <w:r w:rsidRPr="002A2E81">
        <w:rPr>
          <w:noProof/>
          <w:lang w:val="pl-PL"/>
        </w:rPr>
        <w:t>Naročnik ne odgovarja za zaupnost podatkov, ki ne bodo označeni kot je zgoraj navedeno.</w:t>
      </w:r>
      <w:r w:rsidR="006F000A">
        <w:rPr>
          <w:noProof/>
          <w:lang w:val="pl-PL"/>
        </w:rPr>
        <w:t xml:space="preserve"> </w:t>
      </w:r>
      <w:r w:rsidRPr="002A2E81">
        <w:rPr>
          <w:noProof/>
          <w:lang w:val="pl-PL"/>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1DB120F5" w14:textId="77777777" w:rsidR="006F000A" w:rsidRPr="002A2E81" w:rsidRDefault="006F000A" w:rsidP="002A2E81">
      <w:pPr>
        <w:rPr>
          <w:noProof/>
          <w:lang w:val="pl-PL"/>
        </w:rPr>
      </w:pPr>
    </w:p>
    <w:p w14:paraId="4A3CBA59" w14:textId="77777777" w:rsidR="002A2E81" w:rsidRPr="002A2E81" w:rsidRDefault="002A2E81" w:rsidP="002A2E81">
      <w:pPr>
        <w:rPr>
          <w:noProof/>
          <w:lang w:val="pl-PL"/>
        </w:rPr>
      </w:pPr>
      <w:r w:rsidRPr="002A2E81">
        <w:rPr>
          <w:noProof/>
          <w:lang w:val="pl-PL"/>
        </w:rPr>
        <w:t>Če ponudnik v roku, ki ga določi naročnik, ne prekliče zaupnosti, naročnik ponudbo v celoti zavrne.</w:t>
      </w:r>
    </w:p>
    <w:p w14:paraId="6DA41DF6" w14:textId="77777777" w:rsidR="00A44A7A" w:rsidRPr="002A2E81" w:rsidRDefault="00A44A7A" w:rsidP="009E399D">
      <w:pPr>
        <w:rPr>
          <w:noProof/>
          <w:lang w:val="pl-PL"/>
        </w:rPr>
      </w:pPr>
    </w:p>
    <w:p w14:paraId="4C1E472D" w14:textId="77777777" w:rsidR="009E399D" w:rsidRPr="009117C1" w:rsidRDefault="009E399D" w:rsidP="00DD3F18">
      <w:pPr>
        <w:pStyle w:val="Heading3"/>
        <w:tabs>
          <w:tab w:val="clear" w:pos="720"/>
          <w:tab w:val="num" w:pos="862"/>
        </w:tabs>
        <w:ind w:left="862"/>
        <w:rPr>
          <w:b/>
          <w:noProof/>
          <w:sz w:val="22"/>
          <w:szCs w:val="22"/>
        </w:rPr>
      </w:pPr>
      <w:bookmarkStart w:id="55" w:name="_Toc218393786"/>
      <w:bookmarkStart w:id="56" w:name="_Toc224527386"/>
      <w:bookmarkStart w:id="57" w:name="_Toc194322331"/>
      <w:r w:rsidRPr="009117C1">
        <w:rPr>
          <w:b/>
          <w:noProof/>
          <w:sz w:val="22"/>
          <w:szCs w:val="22"/>
        </w:rPr>
        <w:t>Vsebina ponudbe</w:t>
      </w:r>
      <w:bookmarkEnd w:id="55"/>
      <w:bookmarkEnd w:id="56"/>
      <w:bookmarkEnd w:id="57"/>
    </w:p>
    <w:p w14:paraId="409D56E6" w14:textId="77777777" w:rsidR="009E399D" w:rsidRPr="009117C1" w:rsidRDefault="009E399D" w:rsidP="009E399D">
      <w:pPr>
        <w:rPr>
          <w:rFonts w:cs="Arial"/>
          <w:noProof/>
          <w:szCs w:val="20"/>
        </w:rPr>
      </w:pPr>
      <w:bookmarkStart w:id="58" w:name="_Toc51479599"/>
      <w:bookmarkStart w:id="59" w:name="_Toc94670871"/>
      <w:bookmarkStart w:id="60" w:name="_Toc96133089"/>
      <w:bookmarkStart w:id="61" w:name="_Toc218393787"/>
      <w:bookmarkStart w:id="62" w:name="_Toc224527387"/>
    </w:p>
    <w:p w14:paraId="6F1B8F51" w14:textId="1883872E" w:rsidR="009E399D" w:rsidRPr="009117C1" w:rsidRDefault="009E399D" w:rsidP="009E399D">
      <w:pPr>
        <w:rPr>
          <w:rFonts w:cs="Arial"/>
          <w:noProof/>
          <w:szCs w:val="20"/>
        </w:rPr>
      </w:pPr>
      <w:r w:rsidRPr="009117C1">
        <w:rPr>
          <w:rFonts w:cs="Arial"/>
          <w:noProof/>
          <w:szCs w:val="20"/>
        </w:rPr>
        <w:t xml:space="preserve">Ponudniki morajo ponuditi </w:t>
      </w:r>
      <w:r w:rsidR="00C11C54">
        <w:rPr>
          <w:rFonts w:cs="Arial"/>
          <w:noProof/>
          <w:szCs w:val="20"/>
        </w:rPr>
        <w:t>storitve, ki so p</w:t>
      </w:r>
      <w:r w:rsidRPr="009117C1">
        <w:rPr>
          <w:rFonts w:cs="Arial"/>
          <w:noProof/>
          <w:szCs w:val="20"/>
        </w:rPr>
        <w:t>redmet javnega naročila</w:t>
      </w:r>
      <w:r w:rsidR="00C11C54">
        <w:rPr>
          <w:rFonts w:cs="Arial"/>
          <w:noProof/>
          <w:szCs w:val="20"/>
        </w:rPr>
        <w:t>,</w:t>
      </w:r>
      <w:r w:rsidRPr="009117C1">
        <w:rPr>
          <w:rFonts w:cs="Arial"/>
          <w:noProof/>
          <w:szCs w:val="20"/>
        </w:rPr>
        <w:t xml:space="preserve"> v celoti. V nasprotnem primeru bo ponudba izločena</w:t>
      </w:r>
      <w:r w:rsidR="00FA5992" w:rsidRPr="009117C1">
        <w:rPr>
          <w:rFonts w:cs="Arial"/>
          <w:noProof/>
          <w:szCs w:val="20"/>
        </w:rPr>
        <w:t>.</w:t>
      </w:r>
    </w:p>
    <w:p w14:paraId="0F56077F" w14:textId="77777777" w:rsidR="009E399D" w:rsidRDefault="009E399D" w:rsidP="009E399D">
      <w:pPr>
        <w:rPr>
          <w:rFonts w:cs="Arial"/>
          <w:noProof/>
          <w:szCs w:val="20"/>
        </w:rPr>
      </w:pPr>
    </w:p>
    <w:p w14:paraId="6C910511" w14:textId="77777777" w:rsidR="001E030F" w:rsidRPr="0098263C" w:rsidRDefault="001E030F" w:rsidP="001E030F">
      <w:pPr>
        <w:pStyle w:val="Heading3"/>
        <w:tabs>
          <w:tab w:val="clear" w:pos="720"/>
          <w:tab w:val="num" w:pos="862"/>
        </w:tabs>
        <w:ind w:left="862"/>
        <w:rPr>
          <w:b/>
          <w:noProof/>
          <w:sz w:val="22"/>
          <w:szCs w:val="22"/>
        </w:rPr>
      </w:pPr>
      <w:bookmarkStart w:id="63" w:name="_Toc185231806"/>
      <w:bookmarkStart w:id="64" w:name="_Toc194322332"/>
      <w:r w:rsidRPr="0098263C">
        <w:rPr>
          <w:b/>
          <w:noProof/>
          <w:sz w:val="22"/>
          <w:szCs w:val="22"/>
        </w:rPr>
        <w:lastRenderedPageBreak/>
        <w:t>Predložitev ponudbe s podizvajalci</w:t>
      </w:r>
      <w:bookmarkEnd w:id="63"/>
      <w:bookmarkEnd w:id="64"/>
    </w:p>
    <w:p w14:paraId="127C45DB" w14:textId="77777777" w:rsidR="001E030F" w:rsidRPr="0098263C" w:rsidRDefault="001E030F" w:rsidP="001E030F"/>
    <w:p w14:paraId="44908C98" w14:textId="46C3F898" w:rsidR="001E030F" w:rsidRPr="0098263C" w:rsidRDefault="001E030F" w:rsidP="001E030F">
      <w:r w:rsidRPr="0098263C">
        <w:t xml:space="preserve">V primeru, da ponudnik nastopa s podizvajalci, mora za vsakega od navedenih podizvajalcev, ponudnik predložiti dokumente, zahtevane v točkah </w:t>
      </w:r>
      <w:bookmarkStart w:id="65" w:name="_Hlk40684288"/>
      <w:r w:rsidRPr="0098263C">
        <w:t>4.2.1, 4.2.2, 4.2.5, 4.2.7</w:t>
      </w:r>
      <w:bookmarkEnd w:id="65"/>
      <w:r w:rsidR="002C68E0" w:rsidRPr="0098263C">
        <w:t xml:space="preserve">, </w:t>
      </w:r>
      <w:bookmarkStart w:id="66" w:name="_Hlk185491340"/>
      <w:r w:rsidR="002C68E0" w:rsidRPr="0098263C">
        <w:t>4.2.9</w:t>
      </w:r>
      <w:r w:rsidR="000A3264" w:rsidRPr="0098263C">
        <w:t xml:space="preserve"> in na </w:t>
      </w:r>
      <w:r w:rsidR="00B44562" w:rsidRPr="0098263C">
        <w:t>poziv naročnika</w:t>
      </w:r>
      <w:r w:rsidR="000A3264" w:rsidRPr="0098263C">
        <w:t xml:space="preserve"> </w:t>
      </w:r>
      <w:r w:rsidR="00691E89" w:rsidRPr="0098263C">
        <w:t>4.3</w:t>
      </w:r>
      <w:bookmarkEnd w:id="66"/>
      <w:r w:rsidR="00691E89" w:rsidRPr="0098263C">
        <w:t>.</w:t>
      </w:r>
    </w:p>
    <w:p w14:paraId="786E793C" w14:textId="77777777" w:rsidR="001E030F" w:rsidRPr="0098263C" w:rsidRDefault="001E030F" w:rsidP="001E030F"/>
    <w:p w14:paraId="21354A6D" w14:textId="77777777" w:rsidR="001E030F" w:rsidRPr="0098263C" w:rsidRDefault="001E030F" w:rsidP="001E030F">
      <w:r w:rsidRPr="0098263C">
        <w:t xml:space="preserve">V kolikor podizvajalec zahteva direktna plačila, mora dodatno predložiti še Soglasje podizvajalca za neposredna plačila, na podlagi katerega naročnik namesto ponudnika poravna podizvajalčevo terjatev do ponudnika </w:t>
      </w:r>
      <w:r w:rsidRPr="0098263C">
        <w:rPr>
          <w:i/>
          <w:sz w:val="16"/>
          <w:szCs w:val="16"/>
        </w:rPr>
        <w:t>(to soglasje je potrebno predložiti le v primeru, če podizvajalec zahteva neposredna plačila).</w:t>
      </w:r>
    </w:p>
    <w:p w14:paraId="1474F305" w14:textId="77777777" w:rsidR="001E030F" w:rsidRPr="0098263C" w:rsidRDefault="001E030F" w:rsidP="001E030F"/>
    <w:p w14:paraId="659BBBDD" w14:textId="77777777" w:rsidR="001E030F" w:rsidRPr="0098263C" w:rsidRDefault="001E030F" w:rsidP="001E030F">
      <w:pPr>
        <w:rPr>
          <w:szCs w:val="20"/>
        </w:rPr>
      </w:pPr>
      <w:r w:rsidRPr="0098263C">
        <w:t>Naročnik bo pred izdajo odločitve o oddaji javnega naročila od najugodnejšega ponudnika zahteval predložitev pogodb, ki jih ima sklenjene s svojimi podizvajalci, s katerimi nastopa pri tem javnem naročilu. Iz predloženih pogodb morajo biti razvidni podatki o podizvajalcu, vrsta del, ki jih bo izvajal podizvajalec ter njihov obseg in vrednost.</w:t>
      </w:r>
    </w:p>
    <w:p w14:paraId="2282FE34" w14:textId="77777777" w:rsidR="001E030F" w:rsidRPr="0098263C" w:rsidRDefault="001E030F" w:rsidP="001E030F"/>
    <w:p w14:paraId="165EE078" w14:textId="77777777" w:rsidR="001E030F" w:rsidRPr="0098263C" w:rsidRDefault="001E030F" w:rsidP="001E030F">
      <w:r w:rsidRPr="0098263C">
        <w:t>Ponudnik se obvezuje, da bo v primeru morebitne naknadne zamenjave podizvajalca oziroma pred vključitvijo novega podizvajalca, pridobil pisno soglasje naročnika. Ob tem mora ponudnik za vsakega izmed novih podizvajalcev naročniku predložiti:</w:t>
      </w:r>
    </w:p>
    <w:p w14:paraId="4774800F" w14:textId="633D8BAC" w:rsidR="00691E89" w:rsidRPr="0098263C" w:rsidRDefault="001E030F" w:rsidP="00D83D19">
      <w:pPr>
        <w:pStyle w:val="ListParagraph"/>
        <w:numPr>
          <w:ilvl w:val="0"/>
          <w:numId w:val="6"/>
        </w:numPr>
      </w:pPr>
      <w:r w:rsidRPr="0098263C">
        <w:t xml:space="preserve">Za vsakega novega podizvajalca dokumente, zahtevane v </w:t>
      </w:r>
      <w:bookmarkStart w:id="67" w:name="_Hlk5876574"/>
      <w:r w:rsidRPr="0098263C">
        <w:t xml:space="preserve">točkah </w:t>
      </w:r>
      <w:bookmarkEnd w:id="67"/>
      <w:r w:rsidR="00691E89" w:rsidRPr="0098263C">
        <w:t xml:space="preserve">4.2.1, 4.2.2, 4.2.5, 4.2.7, 4.2.9, </w:t>
      </w:r>
      <w:r w:rsidR="00A30216" w:rsidRPr="0098263C">
        <w:t xml:space="preserve">in na poziv naročnika </w:t>
      </w:r>
      <w:r w:rsidR="00691E89" w:rsidRPr="0098263C">
        <w:t>4.3.</w:t>
      </w:r>
    </w:p>
    <w:p w14:paraId="3E7D3DAD" w14:textId="0BFB6C40" w:rsidR="001E030F" w:rsidRPr="0098263C" w:rsidRDefault="001E030F" w:rsidP="00D83D19">
      <w:pPr>
        <w:pStyle w:val="ListParagraph"/>
        <w:numPr>
          <w:ilvl w:val="0"/>
          <w:numId w:val="6"/>
        </w:numPr>
      </w:pPr>
      <w:r w:rsidRPr="0098263C">
        <w:t xml:space="preserve">Soglasje podizvajalca za neposredna plačila, na podlagi katerega naročnik namesto ponudnika poravna podizvajalčevo terjatev do ponudnika </w:t>
      </w:r>
      <w:r w:rsidRPr="0098263C">
        <w:rPr>
          <w:i/>
          <w:sz w:val="16"/>
          <w:szCs w:val="16"/>
        </w:rPr>
        <w:t>(to soglasje je potrebno predložiti le v primeru, če podizvajalec zahteva neposredna plačila).</w:t>
      </w:r>
    </w:p>
    <w:p w14:paraId="65B3FD79" w14:textId="77777777" w:rsidR="001E030F" w:rsidRPr="0098263C" w:rsidRDefault="001E030F" w:rsidP="003C3A82">
      <w:pPr>
        <w:pStyle w:val="ListParagraph"/>
        <w:numPr>
          <w:ilvl w:val="0"/>
          <w:numId w:val="6"/>
        </w:numPr>
      </w:pPr>
      <w:r w:rsidRPr="0098263C">
        <w:t>Pogodbo sklenjeno z novim podizvajalcem iz katere morajo biti razvidni podatki o podizvajalcu, vrsta del, ki jih bo izvajal podizvajalec ter njihov obseg in vrednost</w:t>
      </w:r>
    </w:p>
    <w:p w14:paraId="450FECD0" w14:textId="77777777" w:rsidR="001E030F" w:rsidRPr="0098263C" w:rsidRDefault="001E030F" w:rsidP="003C3A82">
      <w:pPr>
        <w:pStyle w:val="ListParagraph"/>
        <w:numPr>
          <w:ilvl w:val="0"/>
          <w:numId w:val="6"/>
        </w:numPr>
      </w:pPr>
      <w:r w:rsidRPr="0098263C">
        <w:t>Lastno izjavo, da je poravnal vse obveznosti prvotnemu podizvajalcu.</w:t>
      </w:r>
    </w:p>
    <w:p w14:paraId="52A2924C" w14:textId="77777777" w:rsidR="001E030F" w:rsidRPr="0098263C" w:rsidRDefault="001E030F" w:rsidP="001E030F">
      <w:pPr>
        <w:pStyle w:val="ListParagraph"/>
      </w:pPr>
    </w:p>
    <w:p w14:paraId="0EFCC9F2" w14:textId="77777777" w:rsidR="001E030F" w:rsidRPr="0098263C" w:rsidRDefault="001E030F" w:rsidP="001E030F">
      <w:pPr>
        <w:pStyle w:val="Heading3"/>
        <w:tabs>
          <w:tab w:val="clear" w:pos="720"/>
          <w:tab w:val="num" w:pos="862"/>
        </w:tabs>
        <w:ind w:left="862"/>
        <w:rPr>
          <w:b/>
          <w:noProof/>
          <w:sz w:val="22"/>
          <w:szCs w:val="22"/>
        </w:rPr>
      </w:pPr>
      <w:bookmarkStart w:id="68" w:name="_Toc185231807"/>
      <w:bookmarkStart w:id="69" w:name="_Toc194322333"/>
      <w:r w:rsidRPr="0098263C">
        <w:rPr>
          <w:b/>
          <w:noProof/>
          <w:sz w:val="22"/>
          <w:szCs w:val="22"/>
        </w:rPr>
        <w:t>Skupna ponudba</w:t>
      </w:r>
      <w:bookmarkEnd w:id="68"/>
      <w:bookmarkEnd w:id="69"/>
    </w:p>
    <w:p w14:paraId="12DC0F5A" w14:textId="77777777" w:rsidR="001E030F" w:rsidRPr="0098263C" w:rsidRDefault="001E030F" w:rsidP="001E030F"/>
    <w:p w14:paraId="4C1631BA" w14:textId="4B243CB2" w:rsidR="001E030F" w:rsidRPr="0098263C" w:rsidRDefault="001E030F" w:rsidP="001E030F">
      <w:r w:rsidRPr="0098263C">
        <w:t xml:space="preserve">V primeru, da skupina izvajalcev predloži skupno ponudbo, mora ta skupina predložiti </w:t>
      </w:r>
      <w:r w:rsidRPr="0098263C">
        <w:rPr>
          <w:b/>
        </w:rPr>
        <w:t>za vsakega izvajalca iz skupne ponudbe (partnerja)</w:t>
      </w:r>
      <w:r w:rsidRPr="0098263C">
        <w:t xml:space="preserve"> dokumente, zahtevane v točkah </w:t>
      </w:r>
      <w:bookmarkStart w:id="70" w:name="_Hlk185576279"/>
      <w:r w:rsidR="00691E89" w:rsidRPr="0098263C">
        <w:t xml:space="preserve">4.2.1, 4.2.2, 4.2.5, 4.2.7, 4.2.9, </w:t>
      </w:r>
      <w:r w:rsidR="00A30216" w:rsidRPr="0098263C">
        <w:t xml:space="preserve">in na poziv naročnika </w:t>
      </w:r>
      <w:r w:rsidR="00691E89" w:rsidRPr="0098263C">
        <w:t>4.3.</w:t>
      </w:r>
    </w:p>
    <w:bookmarkEnd w:id="70"/>
    <w:p w14:paraId="5FBA08B7" w14:textId="77777777" w:rsidR="00691E89" w:rsidRPr="0098263C" w:rsidRDefault="00691E89" w:rsidP="001E030F"/>
    <w:p w14:paraId="5D662CE9" w14:textId="7F748AEC" w:rsidR="001E030F" w:rsidRPr="0098263C" w:rsidRDefault="001E030F" w:rsidP="001E030F">
      <w:pPr>
        <w:rPr>
          <w:b/>
        </w:rPr>
      </w:pPr>
      <w:r w:rsidRPr="0098263C">
        <w:rPr>
          <w:b/>
        </w:rPr>
        <w:t>Izvajalci v primeru skupne ponudbe določijo vodilnega partnerja v skupni ponudbi.</w:t>
      </w:r>
    </w:p>
    <w:p w14:paraId="33D5D517" w14:textId="77777777" w:rsidR="001E030F" w:rsidRPr="0098263C" w:rsidRDefault="001E030F" w:rsidP="001E030F"/>
    <w:p w14:paraId="2D5CA328" w14:textId="77777777" w:rsidR="001E030F" w:rsidRPr="0098263C" w:rsidRDefault="001E030F" w:rsidP="001E030F">
      <w:pPr>
        <w:rPr>
          <w:rFonts w:cs="Arial"/>
        </w:rPr>
      </w:pPr>
      <w:r w:rsidRPr="0098263C">
        <w:rPr>
          <w:rFonts w:cs="Arial"/>
        </w:rPr>
        <w:t xml:space="preserve">Izvajalčeva pooblastila iz skupne ponudbe ne morejo nadomestiti ponudnikovih. </w:t>
      </w:r>
    </w:p>
    <w:p w14:paraId="55EBFA2A" w14:textId="77777777" w:rsidR="001E030F" w:rsidRPr="00490260" w:rsidRDefault="001E030F" w:rsidP="001E030F">
      <w:r w:rsidRPr="0098263C">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362E1F92" w14:textId="77777777" w:rsidR="001E030F" w:rsidRPr="009117C1" w:rsidRDefault="001E030F" w:rsidP="009E399D">
      <w:pPr>
        <w:rPr>
          <w:rFonts w:cs="Arial"/>
          <w:noProof/>
          <w:szCs w:val="20"/>
        </w:rPr>
      </w:pPr>
    </w:p>
    <w:p w14:paraId="726A4A5B" w14:textId="77777777" w:rsidR="009E399D" w:rsidRPr="009117C1" w:rsidRDefault="009E399D" w:rsidP="00DD3F18">
      <w:pPr>
        <w:pStyle w:val="Heading3"/>
        <w:tabs>
          <w:tab w:val="clear" w:pos="720"/>
          <w:tab w:val="num" w:pos="862"/>
        </w:tabs>
        <w:ind w:left="862"/>
        <w:rPr>
          <w:b/>
          <w:noProof/>
          <w:sz w:val="22"/>
          <w:szCs w:val="22"/>
        </w:rPr>
      </w:pPr>
      <w:bookmarkStart w:id="71" w:name="_Toc194322334"/>
      <w:r w:rsidRPr="009117C1">
        <w:rPr>
          <w:b/>
          <w:noProof/>
          <w:sz w:val="22"/>
          <w:szCs w:val="22"/>
        </w:rPr>
        <w:t>Alternativne ponudbe in variante ponudbe</w:t>
      </w:r>
      <w:bookmarkEnd w:id="58"/>
      <w:bookmarkEnd w:id="59"/>
      <w:bookmarkEnd w:id="60"/>
      <w:bookmarkEnd w:id="61"/>
      <w:bookmarkEnd w:id="62"/>
      <w:bookmarkEnd w:id="71"/>
    </w:p>
    <w:p w14:paraId="72B3803D" w14:textId="77777777" w:rsidR="009E399D" w:rsidRPr="009117C1" w:rsidRDefault="009E399D" w:rsidP="009E399D">
      <w:pPr>
        <w:rPr>
          <w:noProof/>
        </w:rPr>
      </w:pPr>
    </w:p>
    <w:p w14:paraId="6B4B95AD" w14:textId="77777777" w:rsidR="009E399D" w:rsidRPr="009117C1" w:rsidRDefault="009E399D" w:rsidP="009E399D">
      <w:pPr>
        <w:rPr>
          <w:noProof/>
        </w:rPr>
      </w:pPr>
      <w:r w:rsidRPr="009117C1">
        <w:rPr>
          <w:noProof/>
        </w:rPr>
        <w:t>Alternativne in variantne ponudbe niso dopustne.</w:t>
      </w:r>
    </w:p>
    <w:p w14:paraId="710E1044" w14:textId="77777777" w:rsidR="00A44A7A" w:rsidRPr="009117C1" w:rsidRDefault="00A44A7A" w:rsidP="009E399D">
      <w:pPr>
        <w:rPr>
          <w:noProof/>
        </w:rPr>
      </w:pPr>
    </w:p>
    <w:p w14:paraId="4392FB70" w14:textId="77777777" w:rsidR="009E399D" w:rsidRPr="009117C1" w:rsidRDefault="009E399D" w:rsidP="00DD3F18">
      <w:pPr>
        <w:pStyle w:val="Heading3"/>
        <w:tabs>
          <w:tab w:val="clear" w:pos="720"/>
          <w:tab w:val="num" w:pos="862"/>
        </w:tabs>
        <w:ind w:left="862"/>
        <w:rPr>
          <w:b/>
          <w:noProof/>
          <w:sz w:val="22"/>
          <w:szCs w:val="22"/>
        </w:rPr>
      </w:pPr>
      <w:bookmarkStart w:id="72" w:name="_Toc454884893"/>
      <w:bookmarkStart w:id="73" w:name="_Toc457911325"/>
      <w:bookmarkStart w:id="74" w:name="_Toc194322335"/>
      <w:r w:rsidRPr="009117C1">
        <w:rPr>
          <w:b/>
          <w:noProof/>
          <w:sz w:val="22"/>
          <w:szCs w:val="22"/>
        </w:rPr>
        <w:t>Samo ena ponudba od vsakega ponudnika</w:t>
      </w:r>
      <w:bookmarkEnd w:id="72"/>
      <w:bookmarkEnd w:id="73"/>
      <w:bookmarkEnd w:id="74"/>
    </w:p>
    <w:p w14:paraId="78C4BF8A" w14:textId="77777777" w:rsidR="009E399D" w:rsidRPr="009117C1" w:rsidRDefault="009E399D" w:rsidP="009E399D">
      <w:pPr>
        <w:rPr>
          <w:noProof/>
        </w:rPr>
      </w:pPr>
    </w:p>
    <w:p w14:paraId="2EF518C1" w14:textId="77777777" w:rsidR="009E399D" w:rsidRPr="009117C1" w:rsidRDefault="009E399D" w:rsidP="009E399D">
      <w:pPr>
        <w:rPr>
          <w:noProof/>
        </w:rPr>
      </w:pPr>
      <w:r w:rsidRPr="009117C1">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0BC37544" w14:textId="77777777" w:rsidR="009E399D" w:rsidRDefault="009E399D" w:rsidP="009E399D">
      <w:pPr>
        <w:rPr>
          <w:noProof/>
        </w:rPr>
      </w:pPr>
    </w:p>
    <w:p w14:paraId="63759238" w14:textId="77777777" w:rsidR="00BA7559" w:rsidRDefault="00BA7559" w:rsidP="009E399D">
      <w:pPr>
        <w:rPr>
          <w:noProof/>
        </w:rPr>
      </w:pPr>
    </w:p>
    <w:p w14:paraId="6D0D2E3E" w14:textId="77777777" w:rsidR="00BA7559" w:rsidRDefault="00BA7559" w:rsidP="009E399D">
      <w:pPr>
        <w:rPr>
          <w:noProof/>
        </w:rPr>
      </w:pPr>
    </w:p>
    <w:p w14:paraId="71F12FE9" w14:textId="77777777" w:rsidR="00BA7559" w:rsidRDefault="00BA7559" w:rsidP="009E399D">
      <w:pPr>
        <w:rPr>
          <w:noProof/>
        </w:rPr>
      </w:pPr>
    </w:p>
    <w:p w14:paraId="0B80CA5A" w14:textId="77777777" w:rsidR="00BA7559" w:rsidRPr="009117C1" w:rsidRDefault="00BA7559" w:rsidP="009E399D">
      <w:pPr>
        <w:rPr>
          <w:noProof/>
        </w:rPr>
      </w:pPr>
    </w:p>
    <w:p w14:paraId="64765A50" w14:textId="77777777" w:rsidR="009E399D" w:rsidRPr="009117C1" w:rsidRDefault="009E399D" w:rsidP="00DD3F18">
      <w:pPr>
        <w:pStyle w:val="Heading3"/>
        <w:tabs>
          <w:tab w:val="clear" w:pos="720"/>
          <w:tab w:val="num" w:pos="862"/>
        </w:tabs>
        <w:ind w:left="862"/>
        <w:rPr>
          <w:b/>
          <w:noProof/>
          <w:sz w:val="22"/>
          <w:szCs w:val="22"/>
        </w:rPr>
      </w:pPr>
      <w:bookmarkStart w:id="75" w:name="_Toc349201012"/>
      <w:bookmarkStart w:id="76" w:name="_Toc351387312"/>
      <w:bookmarkStart w:id="77" w:name="_Toc360107152"/>
      <w:bookmarkStart w:id="78" w:name="_Toc370472162"/>
      <w:bookmarkStart w:id="79" w:name="_Toc435370577"/>
      <w:bookmarkStart w:id="80" w:name="_Toc194322336"/>
      <w:r w:rsidRPr="009117C1">
        <w:rPr>
          <w:b/>
          <w:noProof/>
          <w:sz w:val="22"/>
          <w:szCs w:val="22"/>
        </w:rPr>
        <w:lastRenderedPageBreak/>
        <w:t>O</w:t>
      </w:r>
      <w:bookmarkEnd w:id="75"/>
      <w:bookmarkEnd w:id="76"/>
      <w:bookmarkEnd w:id="77"/>
      <w:bookmarkEnd w:id="78"/>
      <w:bookmarkEnd w:id="79"/>
      <w:r w:rsidRPr="009117C1">
        <w:rPr>
          <w:b/>
          <w:noProof/>
          <w:sz w:val="22"/>
          <w:szCs w:val="22"/>
        </w:rPr>
        <w:t>blika ponudbe</w:t>
      </w:r>
      <w:bookmarkEnd w:id="80"/>
    </w:p>
    <w:p w14:paraId="2B739A23" w14:textId="77777777" w:rsidR="009E399D" w:rsidRPr="009117C1" w:rsidRDefault="009E399D" w:rsidP="009E399D">
      <w:pPr>
        <w:rPr>
          <w:rFonts w:cs="Arial"/>
          <w:noProof/>
          <w:color w:val="282828"/>
          <w:szCs w:val="20"/>
        </w:rPr>
      </w:pPr>
    </w:p>
    <w:p w14:paraId="0CECF9D9" w14:textId="77777777" w:rsidR="0093052D" w:rsidRPr="009117C1" w:rsidRDefault="009E399D" w:rsidP="009E399D">
      <w:pPr>
        <w:rPr>
          <w:rFonts w:cs="Arial"/>
          <w:noProof/>
          <w:color w:val="282828"/>
          <w:szCs w:val="20"/>
        </w:rPr>
      </w:pPr>
      <w:r w:rsidRPr="009117C1">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9117C1">
        <w:rPr>
          <w:rFonts w:cs="Arial"/>
          <w:noProof/>
          <w:color w:val="282828"/>
          <w:szCs w:val="20"/>
        </w:rPr>
        <w:t>.</w:t>
      </w:r>
      <w:r w:rsidR="00DD3F18" w:rsidRPr="009117C1">
        <w:rPr>
          <w:rFonts w:cs="Arial"/>
          <w:noProof/>
          <w:color w:val="282828"/>
          <w:szCs w:val="20"/>
        </w:rPr>
        <w:t xml:space="preserve"> </w:t>
      </w:r>
    </w:p>
    <w:p w14:paraId="7A39B818" w14:textId="77777777" w:rsidR="0093052D" w:rsidRPr="009117C1" w:rsidRDefault="0093052D" w:rsidP="009E399D">
      <w:pPr>
        <w:rPr>
          <w:rFonts w:cs="Arial"/>
          <w:noProof/>
          <w:color w:val="282828"/>
          <w:szCs w:val="20"/>
        </w:rPr>
      </w:pPr>
    </w:p>
    <w:p w14:paraId="13586EC0" w14:textId="77777777" w:rsidR="009E399D" w:rsidRPr="009117C1" w:rsidRDefault="009E399D" w:rsidP="009E399D">
      <w:pPr>
        <w:rPr>
          <w:rFonts w:cs="Arial"/>
          <w:noProof/>
          <w:color w:val="282828"/>
          <w:szCs w:val="20"/>
        </w:rPr>
      </w:pPr>
      <w:r w:rsidRPr="009117C1">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429D834F" w14:textId="77777777" w:rsidR="009E399D" w:rsidRPr="009117C1" w:rsidRDefault="009E399D" w:rsidP="009E399D">
      <w:pPr>
        <w:rPr>
          <w:rFonts w:cs="Arial"/>
          <w:noProof/>
          <w:color w:val="282828"/>
          <w:szCs w:val="20"/>
        </w:rPr>
      </w:pPr>
    </w:p>
    <w:p w14:paraId="2FC33316" w14:textId="77777777" w:rsidR="009E399D" w:rsidRPr="009117C1" w:rsidRDefault="009E399D" w:rsidP="009E399D">
      <w:pPr>
        <w:rPr>
          <w:rFonts w:cs="Arial"/>
          <w:noProof/>
          <w:color w:val="282828"/>
          <w:szCs w:val="20"/>
        </w:rPr>
      </w:pPr>
      <w:r w:rsidRPr="009117C1">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E8B8E1C" w14:textId="77777777" w:rsidR="009E399D" w:rsidRPr="009117C1" w:rsidRDefault="009E399D" w:rsidP="009E399D">
      <w:pPr>
        <w:rPr>
          <w:noProof/>
        </w:rPr>
      </w:pPr>
    </w:p>
    <w:p w14:paraId="7AD7AE12" w14:textId="77777777" w:rsidR="009E399D" w:rsidRPr="009117C1" w:rsidRDefault="009E399D" w:rsidP="00DD3F18">
      <w:pPr>
        <w:pStyle w:val="Heading3"/>
        <w:tabs>
          <w:tab w:val="clear" w:pos="720"/>
          <w:tab w:val="num" w:pos="862"/>
        </w:tabs>
        <w:ind w:left="862"/>
        <w:rPr>
          <w:b/>
          <w:noProof/>
          <w:sz w:val="22"/>
          <w:szCs w:val="22"/>
        </w:rPr>
      </w:pPr>
      <w:bookmarkStart w:id="81" w:name="_Toc224527388"/>
      <w:bookmarkStart w:id="82" w:name="_Toc194322337"/>
      <w:r w:rsidRPr="009117C1">
        <w:rPr>
          <w:b/>
          <w:noProof/>
          <w:sz w:val="22"/>
          <w:szCs w:val="22"/>
        </w:rPr>
        <w:t>Veljavnost ponudb</w:t>
      </w:r>
      <w:bookmarkEnd w:id="81"/>
      <w:bookmarkEnd w:id="82"/>
    </w:p>
    <w:p w14:paraId="3F3DE9F1" w14:textId="77777777" w:rsidR="009E399D" w:rsidRPr="009117C1" w:rsidRDefault="009E399D" w:rsidP="009E399D">
      <w:pPr>
        <w:rPr>
          <w:noProof/>
        </w:rPr>
      </w:pPr>
    </w:p>
    <w:p w14:paraId="795AB27D" w14:textId="77777777" w:rsidR="002A2E81" w:rsidRPr="002A2E81" w:rsidRDefault="002A2E81" w:rsidP="002A2E81">
      <w:pPr>
        <w:rPr>
          <w:noProof/>
          <w:lang w:val="pl-PL"/>
        </w:rPr>
      </w:pPr>
      <w:r w:rsidRPr="00BE2B4F">
        <w:t xml:space="preserve">Ponudbe morajo biti </w:t>
      </w:r>
      <w:r w:rsidRPr="00BE2B4F">
        <w:rPr>
          <w:b/>
          <w:bCs/>
        </w:rPr>
        <w:t>veljavne vsaj 60 dni od roka za oddajo ponudb</w:t>
      </w:r>
      <w:r w:rsidRPr="00144271">
        <w:rPr>
          <w:rFonts w:cs="Arial"/>
          <w:b/>
          <w:bCs/>
          <w:noProof/>
          <w:szCs w:val="20"/>
          <w:lang w:val="pl-PL"/>
        </w:rPr>
        <w:t>.</w:t>
      </w:r>
      <w:r w:rsidRPr="00144271">
        <w:rPr>
          <w:rFonts w:cs="Arial"/>
          <w:bCs/>
          <w:noProof/>
          <w:szCs w:val="20"/>
          <w:lang w:val="pl-PL"/>
        </w:rPr>
        <w:t xml:space="preserve"> </w:t>
      </w:r>
      <w:r w:rsidRPr="002A2E81">
        <w:rPr>
          <w:rFonts w:cs="Arial"/>
          <w:bCs/>
          <w:noProof/>
          <w:szCs w:val="20"/>
          <w:lang w:val="pl-PL"/>
        </w:rPr>
        <w:t>Ponudbe,</w:t>
      </w:r>
      <w:r w:rsidRPr="002A2E81">
        <w:rPr>
          <w:noProof/>
          <w:lang w:val="pl-PL"/>
        </w:rPr>
        <w:t xml:space="preserv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5F1A6592" w14:textId="6BE2FC40" w:rsidR="008E3A98" w:rsidRPr="009117C1" w:rsidRDefault="008E3A98">
      <w:pPr>
        <w:spacing w:after="200" w:line="276" w:lineRule="auto"/>
        <w:jc w:val="left"/>
        <w:rPr>
          <w:b/>
          <w:caps/>
          <w:noProof/>
          <w:sz w:val="24"/>
          <w:lang w:eastAsia="ar-SA"/>
        </w:rPr>
      </w:pPr>
      <w:bookmarkStart w:id="83" w:name="_Toc511213836"/>
      <w:bookmarkStart w:id="84" w:name="_Toc224527390"/>
    </w:p>
    <w:p w14:paraId="5C7A1E0C" w14:textId="0BFC0A0E" w:rsidR="001A13E8" w:rsidRPr="009117C1" w:rsidRDefault="001A13E8" w:rsidP="00D01BB5">
      <w:pPr>
        <w:pStyle w:val="Heading2"/>
        <w:numPr>
          <w:ilvl w:val="1"/>
          <w:numId w:val="1"/>
        </w:numPr>
        <w:rPr>
          <w:b/>
          <w:noProof/>
          <w:sz w:val="24"/>
          <w:szCs w:val="24"/>
          <w:lang w:eastAsia="ar-SA"/>
        </w:rPr>
      </w:pPr>
      <w:bookmarkStart w:id="85" w:name="_Toc194322338"/>
      <w:r w:rsidRPr="009117C1">
        <w:rPr>
          <w:b/>
          <w:noProof/>
          <w:sz w:val="24"/>
          <w:szCs w:val="24"/>
          <w:lang w:eastAsia="ar-SA"/>
        </w:rPr>
        <w:t>Dokumenti v ponudbeni dokumentaciji</w:t>
      </w:r>
      <w:bookmarkEnd w:id="83"/>
      <w:bookmarkEnd w:id="85"/>
    </w:p>
    <w:p w14:paraId="53DFA54C" w14:textId="77777777" w:rsidR="001A13E8" w:rsidRPr="009117C1" w:rsidRDefault="001A13E8" w:rsidP="001A13E8">
      <w:pPr>
        <w:rPr>
          <w:rFonts w:cs="Arial"/>
          <w:noProof/>
        </w:rPr>
      </w:pPr>
    </w:p>
    <w:p w14:paraId="7F27605A" w14:textId="77777777" w:rsidR="002A2E81" w:rsidRPr="00544375" w:rsidRDefault="002A2E81" w:rsidP="002A2E81">
      <w:pPr>
        <w:rPr>
          <w:b/>
        </w:rPr>
      </w:pPr>
      <w:bookmarkStart w:id="86" w:name="_Hlk66690918"/>
      <w:r w:rsidRPr="00544375">
        <w:rPr>
          <w:b/>
        </w:rPr>
        <w:t>Ponudnik v sistem e-JN v razdelek »Skupna ponudbena vrednost« v zato namenjen prostor vpiše skupni ponudbeni znesek brez davka v EUR in znesek davka v EUR. Znesek skupaj z davkom v EUR se izračuna samodejno.</w:t>
      </w:r>
    </w:p>
    <w:p w14:paraId="24A86BCF" w14:textId="77777777" w:rsidR="002A2E81" w:rsidRPr="00544375" w:rsidRDefault="002A2E81" w:rsidP="002A2E81">
      <w:pPr>
        <w:rPr>
          <w:b/>
        </w:rPr>
      </w:pPr>
    </w:p>
    <w:p w14:paraId="6C3CBBA3" w14:textId="77777777" w:rsidR="002A2E81" w:rsidRPr="00544375" w:rsidRDefault="002A2E81" w:rsidP="002A2E81">
      <w:pPr>
        <w:rPr>
          <w:b/>
        </w:rPr>
      </w:pPr>
      <w:r w:rsidRPr="00544375">
        <w:rPr>
          <w:b/>
        </w:rPr>
        <w:t xml:space="preserve">V del »Predračun« pa naloži obrazec </w:t>
      </w:r>
      <w:r w:rsidRPr="00EC6968">
        <w:rPr>
          <w:b/>
        </w:rPr>
        <w:t xml:space="preserve">Predračuna, zahtevan v točki 4.2.2 Dokumentacije v zvezi z oddajo javnega naročila v obliki </w:t>
      </w:r>
      <w:r>
        <w:rPr>
          <w:b/>
        </w:rPr>
        <w:t>W</w:t>
      </w:r>
      <w:r w:rsidRPr="00EC6968">
        <w:rPr>
          <w:b/>
        </w:rPr>
        <w:t xml:space="preserve">ord, Excel ali </w:t>
      </w:r>
      <w:r>
        <w:rPr>
          <w:b/>
        </w:rPr>
        <w:t>PDF</w:t>
      </w:r>
      <w:r w:rsidRPr="00EC6968">
        <w:rPr>
          <w:b/>
        </w:rPr>
        <w:t>.</w:t>
      </w:r>
    </w:p>
    <w:p w14:paraId="70F75B71" w14:textId="77777777" w:rsidR="002A2E81" w:rsidRDefault="002A2E81" w:rsidP="002A2E81">
      <w:pPr>
        <w:rPr>
          <w:b/>
        </w:rPr>
      </w:pPr>
    </w:p>
    <w:p w14:paraId="2D1642B5" w14:textId="77777777" w:rsidR="002A2E81" w:rsidRPr="00047B9F" w:rsidRDefault="002A2E81" w:rsidP="002A2E81">
      <w:pPr>
        <w:rPr>
          <w:b/>
        </w:rPr>
      </w:pPr>
      <w:r w:rsidRPr="00047B9F">
        <w:rPr>
          <w:b/>
        </w:rPr>
        <w:t xml:space="preserve">»Skupna ponudbena vrednost«, ki bo vpisana v istoimenski razdelek in dokument, ki bo naložen kot predračun v del »Predračun«, bosta razvidna in dostopna na javnem odpiranju ponudb. </w:t>
      </w:r>
    </w:p>
    <w:p w14:paraId="4A09E98D" w14:textId="77777777" w:rsidR="002A2E81" w:rsidRDefault="002A2E81" w:rsidP="002A2E81">
      <w:pPr>
        <w:rPr>
          <w:bCs/>
          <w:iCs/>
        </w:rPr>
      </w:pPr>
      <w:bookmarkStart w:id="87" w:name="_Hlk111120060"/>
    </w:p>
    <w:p w14:paraId="3B03C279" w14:textId="60EABA58" w:rsidR="002A2E81" w:rsidRPr="00544375" w:rsidRDefault="002A2E81" w:rsidP="002A2E81">
      <w:pPr>
        <w:rPr>
          <w:b/>
        </w:rPr>
      </w:pPr>
      <w:bookmarkStart w:id="88" w:name="_Hlk66690595"/>
      <w:bookmarkEnd w:id="87"/>
      <w:r w:rsidRPr="00544375">
        <w:rPr>
          <w:b/>
        </w:rPr>
        <w:t xml:space="preserve">Ponudnik mora predložiti tudi ostale dokumente, ki so zahtevani v </w:t>
      </w:r>
      <w:r w:rsidRPr="00047B9F">
        <w:rPr>
          <w:b/>
        </w:rPr>
        <w:t xml:space="preserve">točkah </w:t>
      </w:r>
      <w:r w:rsidRPr="009F5C2E">
        <w:rPr>
          <w:b/>
        </w:rPr>
        <w:t>od 4.2.1 do 4.2.8</w:t>
      </w:r>
      <w:r w:rsidRPr="00F62ECE">
        <w:rPr>
          <w:b/>
        </w:rPr>
        <w:t xml:space="preserve"> Dokumentacije v zvezi z oddajo javnega naročila v razdelek »Dokumenti«, del »Ostale priloge«.</w:t>
      </w:r>
    </w:p>
    <w:p w14:paraId="1A487A38" w14:textId="77777777" w:rsidR="002A2E81" w:rsidRPr="00544375" w:rsidRDefault="002A2E81" w:rsidP="002A2E81">
      <w:pPr>
        <w:rPr>
          <w:b/>
        </w:rPr>
      </w:pPr>
    </w:p>
    <w:bookmarkEnd w:id="86"/>
    <w:bookmarkEnd w:id="88"/>
    <w:p w14:paraId="69857D26" w14:textId="77777777" w:rsidR="002A2E81" w:rsidRDefault="002A2E81" w:rsidP="002A2E81">
      <w:r w:rsidRPr="0038704A">
        <w:t>Ponudnik, ki v sistemu e-JN oddaja ponudbo, naloži svoj ESPD v razdelek »Dokumenti«, del »ESPD – ponudnik«, ESPD ostalih sodelujočih pa naloži v razdelek »Sodelujoči«, del »ESPD – ostali sodelujoči«.</w:t>
      </w:r>
      <w:r>
        <w:t xml:space="preserve"> </w:t>
      </w:r>
    </w:p>
    <w:p w14:paraId="411F0D98" w14:textId="77777777" w:rsidR="002A2E81" w:rsidRPr="00544375" w:rsidRDefault="002A2E81" w:rsidP="002A2E81">
      <w:pPr>
        <w:rPr>
          <w:rFonts w:cs="Arial"/>
        </w:rPr>
      </w:pPr>
    </w:p>
    <w:p w14:paraId="5F59648C" w14:textId="77777777" w:rsidR="002A2E81" w:rsidRPr="00544375" w:rsidRDefault="002A2E81" w:rsidP="002A2E81">
      <w:pPr>
        <w:rPr>
          <w:rFonts w:eastAsia="Calibri"/>
        </w:rPr>
      </w:pPr>
      <w:r w:rsidRPr="00544375">
        <w:rPr>
          <w:rFonts w:eastAsia="Calibri"/>
        </w:rPr>
        <w:t xml:space="preserve">Ponudnik mora vse ponudbene dokumente </w:t>
      </w:r>
      <w:proofErr w:type="spellStart"/>
      <w:r w:rsidRPr="00544375">
        <w:rPr>
          <w:rFonts w:eastAsia="Calibri"/>
        </w:rPr>
        <w:t>skenirati</w:t>
      </w:r>
      <w:proofErr w:type="spellEnd"/>
      <w:r w:rsidRPr="00544375">
        <w:rPr>
          <w:rFonts w:eastAsia="Calibri"/>
        </w:rPr>
        <w:t xml:space="preserve"> ter jih v PDF obliki predložiti v svojo elektronsko ponudbo. Pred tem mora obrazce, kjer je to zahtevano, izpolniti, podpisati in žigosati. </w:t>
      </w:r>
    </w:p>
    <w:p w14:paraId="03733105" w14:textId="77777777" w:rsidR="002A2E81" w:rsidRDefault="002A2E81" w:rsidP="002A2E81">
      <w:pPr>
        <w:rPr>
          <w:rFonts w:eastAsia="Calibri"/>
        </w:rPr>
      </w:pPr>
    </w:p>
    <w:p w14:paraId="23638BE8" w14:textId="77777777" w:rsidR="001E030F" w:rsidRDefault="001E030F" w:rsidP="001A13E8">
      <w:pPr>
        <w:rPr>
          <w:rFonts w:cs="Arial"/>
          <w:b/>
          <w:noProof/>
          <w:sz w:val="24"/>
        </w:rPr>
      </w:pPr>
    </w:p>
    <w:p w14:paraId="10D5D903" w14:textId="47D73724" w:rsidR="001A13E8" w:rsidRPr="0098263C" w:rsidRDefault="001A13E8" w:rsidP="001A13E8">
      <w:pPr>
        <w:rPr>
          <w:rFonts w:cs="Arial"/>
          <w:b/>
          <w:noProof/>
          <w:sz w:val="24"/>
        </w:rPr>
      </w:pPr>
      <w:r w:rsidRPr="009117C1">
        <w:rPr>
          <w:rFonts w:cs="Arial"/>
          <w:b/>
          <w:noProof/>
          <w:sz w:val="24"/>
        </w:rPr>
        <w:t xml:space="preserve">Ponudbena </w:t>
      </w:r>
      <w:r w:rsidRPr="0098263C">
        <w:rPr>
          <w:rFonts w:cs="Arial"/>
          <w:b/>
          <w:noProof/>
          <w:sz w:val="24"/>
        </w:rPr>
        <w:t>dokumentacija mora vsebovati spodaj navedene dokumente:</w:t>
      </w:r>
    </w:p>
    <w:p w14:paraId="76F2F079" w14:textId="77777777" w:rsidR="00A445EC" w:rsidRPr="0098263C" w:rsidRDefault="00A445EC" w:rsidP="001A13E8">
      <w:pPr>
        <w:rPr>
          <w:rFonts w:cs="Arial"/>
          <w:b/>
          <w:noProof/>
          <w:sz w:val="22"/>
          <w:szCs w:val="22"/>
        </w:rPr>
      </w:pPr>
    </w:p>
    <w:p w14:paraId="61004E7C" w14:textId="16CF7EC5" w:rsidR="008A48C3" w:rsidRPr="0098263C" w:rsidRDefault="008A48C3" w:rsidP="008A48C3">
      <w:pPr>
        <w:pStyle w:val="Heading3"/>
        <w:tabs>
          <w:tab w:val="clear" w:pos="720"/>
          <w:tab w:val="num" w:pos="862"/>
        </w:tabs>
        <w:ind w:left="862"/>
        <w:rPr>
          <w:b/>
          <w:noProof/>
          <w:sz w:val="22"/>
          <w:szCs w:val="22"/>
        </w:rPr>
      </w:pPr>
      <w:bookmarkStart w:id="89" w:name="_Toc194322339"/>
      <w:r w:rsidRPr="0098263C">
        <w:rPr>
          <w:b/>
          <w:noProof/>
          <w:sz w:val="22"/>
          <w:szCs w:val="22"/>
        </w:rPr>
        <w:t xml:space="preserve">Podatki o ponudniku </w:t>
      </w:r>
      <w:r w:rsidR="001E030F" w:rsidRPr="0098263C">
        <w:rPr>
          <w:b/>
          <w:noProof/>
          <w:sz w:val="22"/>
          <w:szCs w:val="22"/>
        </w:rPr>
        <w:t>ali podizvajalcu ali partnerju</w:t>
      </w:r>
      <w:bookmarkEnd w:id="89"/>
    </w:p>
    <w:p w14:paraId="5D4EEB44" w14:textId="77777777" w:rsidR="001E030F" w:rsidRPr="0098263C" w:rsidRDefault="001E030F" w:rsidP="001E030F"/>
    <w:p w14:paraId="37A485CA" w14:textId="03435441" w:rsidR="001E030F" w:rsidRPr="0098263C" w:rsidRDefault="001E030F" w:rsidP="001E030F">
      <w:pPr>
        <w:pStyle w:val="Heading3"/>
        <w:tabs>
          <w:tab w:val="clear" w:pos="720"/>
          <w:tab w:val="num" w:pos="862"/>
        </w:tabs>
        <w:ind w:left="862"/>
        <w:rPr>
          <w:b/>
          <w:noProof/>
          <w:sz w:val="22"/>
          <w:szCs w:val="22"/>
        </w:rPr>
      </w:pPr>
      <w:bookmarkStart w:id="90" w:name="_Toc185231814"/>
      <w:bookmarkStart w:id="91" w:name="_Toc194322340"/>
      <w:r w:rsidRPr="0098263C">
        <w:rPr>
          <w:b/>
          <w:noProof/>
          <w:sz w:val="22"/>
          <w:szCs w:val="22"/>
        </w:rPr>
        <w:t>Izjava o podizvajalcih in seznam podizvajalcev</w:t>
      </w:r>
      <w:bookmarkEnd w:id="90"/>
      <w:bookmarkEnd w:id="91"/>
    </w:p>
    <w:p w14:paraId="3DAD7A6A" w14:textId="77777777" w:rsidR="001E030F" w:rsidRPr="0098263C" w:rsidRDefault="001E030F" w:rsidP="001E030F"/>
    <w:p w14:paraId="433DFACA" w14:textId="0BD8DEAD" w:rsidR="001E030F" w:rsidRPr="0098263C" w:rsidRDefault="001E030F" w:rsidP="001E030F">
      <w:r w:rsidRPr="0098263C">
        <w:t>Ponudnik predloži seznam podizvajalcev samo v primeru, da nastopa s podizvajalci.</w:t>
      </w:r>
    </w:p>
    <w:p w14:paraId="63CFE70D" w14:textId="77777777" w:rsidR="008A48C3" w:rsidRPr="0098263C" w:rsidRDefault="008A48C3" w:rsidP="008A48C3">
      <w:pPr>
        <w:rPr>
          <w:noProof/>
        </w:rPr>
      </w:pPr>
    </w:p>
    <w:p w14:paraId="5A1B583F" w14:textId="77777777" w:rsidR="001A13E8" w:rsidRPr="0098263C" w:rsidRDefault="00617E7D" w:rsidP="00A445EC">
      <w:pPr>
        <w:pStyle w:val="Heading3"/>
        <w:tabs>
          <w:tab w:val="clear" w:pos="720"/>
          <w:tab w:val="num" w:pos="862"/>
        </w:tabs>
        <w:spacing w:before="0" w:after="0"/>
        <w:ind w:left="862"/>
        <w:rPr>
          <w:b/>
          <w:noProof/>
          <w:sz w:val="22"/>
          <w:szCs w:val="22"/>
        </w:rPr>
      </w:pPr>
      <w:bookmarkStart w:id="92" w:name="_Toc194322341"/>
      <w:r w:rsidRPr="0098263C">
        <w:rPr>
          <w:b/>
          <w:noProof/>
          <w:sz w:val="22"/>
          <w:szCs w:val="22"/>
        </w:rPr>
        <w:lastRenderedPageBreak/>
        <w:t>Predračun</w:t>
      </w:r>
      <w:bookmarkEnd w:id="92"/>
    </w:p>
    <w:p w14:paraId="6615487E" w14:textId="77777777" w:rsidR="00F24E04" w:rsidRPr="0098263C" w:rsidRDefault="00F24E04" w:rsidP="001A13E8">
      <w:pPr>
        <w:pStyle w:val="BodyText3"/>
        <w:rPr>
          <w:b/>
          <w:noProof/>
          <w:sz w:val="20"/>
          <w:u w:val="single"/>
          <w:lang w:val="sl-SI"/>
        </w:rPr>
      </w:pPr>
    </w:p>
    <w:p w14:paraId="598B0148" w14:textId="5D30A1E3" w:rsidR="001A13E8" w:rsidRPr="0098263C" w:rsidRDefault="001A13E8" w:rsidP="001A13E8">
      <w:pPr>
        <w:pStyle w:val="BodyText3"/>
        <w:rPr>
          <w:b/>
          <w:noProof/>
          <w:sz w:val="20"/>
          <w:u w:val="single"/>
          <w:lang w:val="sl-SI"/>
        </w:rPr>
      </w:pPr>
      <w:r w:rsidRPr="0098263C">
        <w:rPr>
          <w:b/>
          <w:noProof/>
          <w:sz w:val="20"/>
          <w:u w:val="single"/>
          <w:lang w:val="sl-SI"/>
        </w:rPr>
        <w:t>Cene:</w:t>
      </w:r>
    </w:p>
    <w:p w14:paraId="2DBF706F" w14:textId="77777777" w:rsidR="00A4466A" w:rsidRPr="0098263C" w:rsidRDefault="00A4466A" w:rsidP="001A13E8">
      <w:pPr>
        <w:pStyle w:val="BodyText3"/>
        <w:rPr>
          <w:b/>
          <w:noProof/>
          <w:sz w:val="20"/>
          <w:u w:val="single"/>
          <w:lang w:val="sl-SI"/>
        </w:rPr>
      </w:pPr>
    </w:p>
    <w:p w14:paraId="5404B4CE" w14:textId="77777777" w:rsidR="00724157" w:rsidRPr="0098263C" w:rsidRDefault="00246FA2" w:rsidP="00246FA2">
      <w:pPr>
        <w:rPr>
          <w:noProof/>
        </w:rPr>
      </w:pPr>
      <w:r w:rsidRPr="0098263C">
        <w:rPr>
          <w:rFonts w:cs="Arial"/>
          <w:noProof/>
          <w:szCs w:val="20"/>
          <w:lang w:eastAsia="ar-SA"/>
        </w:rPr>
        <w:t xml:space="preserve">Cene morajo biti izražene v EUR, </w:t>
      </w:r>
      <w:r w:rsidRPr="0098263C">
        <w:rPr>
          <w:noProof/>
        </w:rPr>
        <w:t xml:space="preserve">brez vključenega DDV. </w:t>
      </w:r>
    </w:p>
    <w:p w14:paraId="282965F7" w14:textId="2F150244" w:rsidR="00246FA2" w:rsidRPr="0098263C" w:rsidRDefault="00246FA2" w:rsidP="00246FA2">
      <w:pPr>
        <w:rPr>
          <w:noProof/>
        </w:rPr>
      </w:pPr>
      <w:r w:rsidRPr="0098263C">
        <w:rPr>
          <w:noProof/>
        </w:rPr>
        <w:t xml:space="preserve">Cene morajo biti fiksne za čas trajanja pogodbe. </w:t>
      </w:r>
    </w:p>
    <w:p w14:paraId="573972FF" w14:textId="77777777" w:rsidR="001A13E8" w:rsidRPr="0098263C" w:rsidRDefault="001A13E8" w:rsidP="001A13E8">
      <w:pPr>
        <w:suppressAutoHyphens/>
        <w:rPr>
          <w:noProof/>
        </w:rPr>
      </w:pPr>
    </w:p>
    <w:p w14:paraId="51FD784D" w14:textId="24492C8A" w:rsidR="001A13E8" w:rsidRPr="0098263C" w:rsidRDefault="001A13E8" w:rsidP="001A13E8">
      <w:pPr>
        <w:rPr>
          <w:b/>
          <w:noProof/>
          <w:u w:val="single"/>
        </w:rPr>
      </w:pPr>
      <w:r w:rsidRPr="0098263C">
        <w:rPr>
          <w:b/>
          <w:noProof/>
          <w:u w:val="single"/>
        </w:rPr>
        <w:t>Plačilni pogoji</w:t>
      </w:r>
      <w:r w:rsidR="00D97330" w:rsidRPr="0098263C">
        <w:rPr>
          <w:b/>
          <w:noProof/>
          <w:u w:val="single"/>
        </w:rPr>
        <w:t>:</w:t>
      </w:r>
      <w:r w:rsidRPr="0098263C">
        <w:rPr>
          <w:b/>
          <w:noProof/>
          <w:u w:val="single"/>
        </w:rPr>
        <w:t xml:space="preserve"> </w:t>
      </w:r>
    </w:p>
    <w:p w14:paraId="263E7849" w14:textId="77777777" w:rsidR="00A4466A" w:rsidRPr="0098263C" w:rsidRDefault="00A4466A" w:rsidP="001A13E8">
      <w:pPr>
        <w:rPr>
          <w:b/>
          <w:noProof/>
          <w:u w:val="single"/>
        </w:rPr>
      </w:pPr>
    </w:p>
    <w:p w14:paraId="1D3DF606" w14:textId="739ED55B" w:rsidR="00D97330" w:rsidRPr="0098263C" w:rsidRDefault="009B03ED" w:rsidP="001A13E8">
      <w:pPr>
        <w:rPr>
          <w:noProof/>
        </w:rPr>
      </w:pPr>
      <w:r w:rsidRPr="0098263C">
        <w:rPr>
          <w:noProof/>
        </w:rPr>
        <w:t xml:space="preserve">Naročnik bo račune plačeval v roku 30 dni od dneva </w:t>
      </w:r>
      <w:r w:rsidR="00E86790" w:rsidRPr="0098263C">
        <w:rPr>
          <w:noProof/>
        </w:rPr>
        <w:t>prejema</w:t>
      </w:r>
      <w:r w:rsidRPr="0098263C">
        <w:rPr>
          <w:noProof/>
        </w:rPr>
        <w:t xml:space="preserve"> </w:t>
      </w:r>
      <w:r w:rsidR="00E86790" w:rsidRPr="0098263C">
        <w:rPr>
          <w:noProof/>
        </w:rPr>
        <w:t xml:space="preserve">ustreznega </w:t>
      </w:r>
      <w:r w:rsidRPr="0098263C">
        <w:rPr>
          <w:noProof/>
        </w:rPr>
        <w:t>mesečnega računa; ponudnik</w:t>
      </w:r>
      <w:r w:rsidR="00BE1871" w:rsidRPr="0098263C">
        <w:rPr>
          <w:noProof/>
        </w:rPr>
        <w:t xml:space="preserve"> bo</w:t>
      </w:r>
      <w:r w:rsidRPr="0098263C">
        <w:rPr>
          <w:noProof/>
        </w:rPr>
        <w:t xml:space="preserve"> izda</w:t>
      </w:r>
      <w:r w:rsidR="00BE1871" w:rsidRPr="0098263C">
        <w:rPr>
          <w:noProof/>
        </w:rPr>
        <w:t>jal</w:t>
      </w:r>
      <w:r w:rsidRPr="0098263C">
        <w:rPr>
          <w:noProof/>
        </w:rPr>
        <w:t xml:space="preserve"> račun</w:t>
      </w:r>
      <w:r w:rsidR="00BE1871" w:rsidRPr="0098263C">
        <w:rPr>
          <w:noProof/>
        </w:rPr>
        <w:t>e</w:t>
      </w:r>
      <w:r w:rsidRPr="0098263C">
        <w:rPr>
          <w:noProof/>
        </w:rPr>
        <w:t xml:space="preserve"> </w:t>
      </w:r>
      <w:r w:rsidR="00BE1871" w:rsidRPr="0098263C">
        <w:rPr>
          <w:noProof/>
        </w:rPr>
        <w:t xml:space="preserve">na začetku vsakega meseca </w:t>
      </w:r>
      <w:r w:rsidRPr="0098263C">
        <w:rPr>
          <w:noProof/>
        </w:rPr>
        <w:t xml:space="preserve"> za pretekli mesec.</w:t>
      </w:r>
    </w:p>
    <w:p w14:paraId="2F6BFBDF" w14:textId="5C08D545" w:rsidR="00005547" w:rsidRPr="0098263C" w:rsidRDefault="00005547" w:rsidP="001A13E8">
      <w:pPr>
        <w:rPr>
          <w:noProof/>
        </w:rPr>
      </w:pPr>
    </w:p>
    <w:p w14:paraId="1F481E21" w14:textId="75B5EC5A" w:rsidR="00005547" w:rsidRPr="0098263C" w:rsidRDefault="00005547" w:rsidP="00630777">
      <w:pPr>
        <w:pStyle w:val="Heading3"/>
        <w:tabs>
          <w:tab w:val="clear" w:pos="720"/>
          <w:tab w:val="num" w:pos="862"/>
        </w:tabs>
        <w:ind w:left="862"/>
        <w:rPr>
          <w:b/>
          <w:noProof/>
          <w:sz w:val="22"/>
          <w:szCs w:val="22"/>
        </w:rPr>
      </w:pPr>
      <w:bookmarkStart w:id="93" w:name="_Toc194322342"/>
      <w:r w:rsidRPr="0098263C">
        <w:rPr>
          <w:b/>
          <w:noProof/>
          <w:sz w:val="22"/>
          <w:szCs w:val="22"/>
        </w:rPr>
        <w:t>Izjava o izpolnjevanju tehničnih zahtev</w:t>
      </w:r>
      <w:bookmarkEnd w:id="93"/>
      <w:r w:rsidRPr="0098263C">
        <w:rPr>
          <w:b/>
          <w:noProof/>
          <w:sz w:val="22"/>
          <w:szCs w:val="22"/>
        </w:rPr>
        <w:t xml:space="preserve"> </w:t>
      </w:r>
    </w:p>
    <w:p w14:paraId="59EAACE1" w14:textId="77777777" w:rsidR="00005547" w:rsidRPr="0098263C" w:rsidRDefault="00005547" w:rsidP="001A13E8">
      <w:pPr>
        <w:rPr>
          <w:noProof/>
        </w:rPr>
      </w:pPr>
    </w:p>
    <w:p w14:paraId="2135C2E1" w14:textId="2AE8D150" w:rsidR="002176A8" w:rsidRPr="0098263C" w:rsidRDefault="009E399D" w:rsidP="002176A8">
      <w:pPr>
        <w:pStyle w:val="Heading3"/>
        <w:tabs>
          <w:tab w:val="clear" w:pos="720"/>
          <w:tab w:val="num" w:pos="862"/>
        </w:tabs>
        <w:ind w:left="862"/>
        <w:rPr>
          <w:b/>
          <w:noProof/>
          <w:sz w:val="22"/>
          <w:szCs w:val="22"/>
        </w:rPr>
      </w:pPr>
      <w:bookmarkStart w:id="94" w:name="_Toc194322343"/>
      <w:bookmarkEnd w:id="84"/>
      <w:r w:rsidRPr="0098263C">
        <w:rPr>
          <w:b/>
          <w:noProof/>
          <w:sz w:val="22"/>
          <w:szCs w:val="22"/>
        </w:rPr>
        <w:t>Vzor</w:t>
      </w:r>
      <w:r w:rsidR="00860181" w:rsidRPr="0098263C">
        <w:rPr>
          <w:b/>
          <w:noProof/>
          <w:sz w:val="22"/>
          <w:szCs w:val="22"/>
        </w:rPr>
        <w:t>e</w:t>
      </w:r>
      <w:r w:rsidR="00747D24" w:rsidRPr="0098263C">
        <w:rPr>
          <w:b/>
          <w:noProof/>
          <w:sz w:val="22"/>
          <w:szCs w:val="22"/>
        </w:rPr>
        <w:t>c</w:t>
      </w:r>
      <w:r w:rsidRPr="0098263C">
        <w:rPr>
          <w:b/>
          <w:noProof/>
          <w:sz w:val="22"/>
          <w:szCs w:val="22"/>
        </w:rPr>
        <w:t xml:space="preserve"> pogodb</w:t>
      </w:r>
      <w:r w:rsidR="00860181" w:rsidRPr="0098263C">
        <w:rPr>
          <w:b/>
          <w:noProof/>
          <w:sz w:val="22"/>
          <w:szCs w:val="22"/>
        </w:rPr>
        <w:t>e</w:t>
      </w:r>
      <w:bookmarkEnd w:id="94"/>
    </w:p>
    <w:p w14:paraId="5FDA6132" w14:textId="77777777" w:rsidR="00747D24" w:rsidRPr="0098263C" w:rsidRDefault="00747D24" w:rsidP="009E399D">
      <w:pPr>
        <w:rPr>
          <w:noProof/>
        </w:rPr>
      </w:pPr>
    </w:p>
    <w:p w14:paraId="3DE874E1" w14:textId="77777777" w:rsidR="001E030F" w:rsidRPr="0098263C" w:rsidRDefault="00860181" w:rsidP="009E399D">
      <w:pPr>
        <w:rPr>
          <w:noProof/>
        </w:rPr>
      </w:pPr>
      <w:r w:rsidRPr="0098263C">
        <w:rPr>
          <w:rFonts w:cs="Arial"/>
          <w:noProof/>
        </w:rPr>
        <w:t xml:space="preserve">Vzorec pogodbe, kjer mora biti </w:t>
      </w:r>
      <w:r w:rsidRPr="0098263C">
        <w:rPr>
          <w:rFonts w:cs="Arial"/>
          <w:b/>
          <w:noProof/>
          <w:u w:val="single"/>
        </w:rPr>
        <w:t>parafirana in ožigosana vsaka stran</w:t>
      </w:r>
      <w:r w:rsidRPr="0098263C">
        <w:rPr>
          <w:rFonts w:cs="Arial"/>
          <w:noProof/>
        </w:rPr>
        <w:t xml:space="preserve"> s strani ponudnikovega zastopnika ali prokurista</w:t>
      </w:r>
      <w:r w:rsidR="009E399D" w:rsidRPr="0098263C">
        <w:rPr>
          <w:noProof/>
        </w:rPr>
        <w:t xml:space="preserve">. </w:t>
      </w:r>
    </w:p>
    <w:p w14:paraId="28E60A02" w14:textId="77777777" w:rsidR="001E030F" w:rsidRPr="0098263C" w:rsidRDefault="001E030F" w:rsidP="009E399D">
      <w:pPr>
        <w:rPr>
          <w:noProof/>
        </w:rPr>
      </w:pPr>
    </w:p>
    <w:p w14:paraId="5D50D738" w14:textId="77777777" w:rsidR="001E030F" w:rsidRPr="0098263C" w:rsidRDefault="001E030F" w:rsidP="001E030F">
      <w:pPr>
        <w:rPr>
          <w:u w:val="single"/>
        </w:rPr>
      </w:pPr>
      <w:r w:rsidRPr="0098263C">
        <w:t xml:space="preserve">V kolikor ponudnik nastopa s partnerjem oz. podizvajalcem, mora biti vzorec pogodbe </w:t>
      </w:r>
      <w:r w:rsidRPr="0098263C">
        <w:rPr>
          <w:u w:val="single"/>
        </w:rPr>
        <w:t>na enak način  parafiran in žigosan s strani partnerjevega oz. podizvajalčevega zastopnika ali prokurista.</w:t>
      </w:r>
    </w:p>
    <w:p w14:paraId="4A31387C" w14:textId="77777777" w:rsidR="001E030F" w:rsidRPr="0098263C" w:rsidRDefault="001E030F" w:rsidP="009E399D">
      <w:pPr>
        <w:rPr>
          <w:noProof/>
        </w:rPr>
      </w:pPr>
    </w:p>
    <w:p w14:paraId="57CFB466" w14:textId="1C1AC62C" w:rsidR="009E399D" w:rsidRPr="0098263C" w:rsidRDefault="009E399D" w:rsidP="009E399D">
      <w:pPr>
        <w:rPr>
          <w:rFonts w:cs="Arial"/>
          <w:noProof/>
        </w:rPr>
      </w:pPr>
      <w:r w:rsidRPr="0098263C">
        <w:rPr>
          <w:noProof/>
        </w:rPr>
        <w:t xml:space="preserve">V angleški verziji </w:t>
      </w:r>
      <w:r w:rsidRPr="0098263C">
        <w:rPr>
          <w:rFonts w:cs="Arial"/>
          <w:noProof/>
          <w:color w:val="282828"/>
          <w:szCs w:val="20"/>
        </w:rPr>
        <w:t>dokumentacije v zvezi z oddajo javnega naročila</w:t>
      </w:r>
      <w:r w:rsidRPr="0098263C">
        <w:rPr>
          <w:noProof/>
        </w:rPr>
        <w:t xml:space="preserve"> je v pogodb</w:t>
      </w:r>
      <w:r w:rsidR="00FF0813" w:rsidRPr="0098263C">
        <w:rPr>
          <w:noProof/>
        </w:rPr>
        <w:t>ah</w:t>
      </w:r>
      <w:r w:rsidRPr="0098263C">
        <w:rPr>
          <w:noProof/>
        </w:rPr>
        <w:t xml:space="preserve"> vsak člen napisan najprej v slovenščini in nato v angleščini. </w:t>
      </w:r>
      <w:r w:rsidRPr="0098263C">
        <w:rPr>
          <w:noProof/>
          <w:spacing w:val="20"/>
        </w:rPr>
        <w:t>V primeru dvoma ali nesporazuma, velja slovenska verzija</w:t>
      </w:r>
      <w:r w:rsidRPr="0098263C">
        <w:rPr>
          <w:noProof/>
        </w:rPr>
        <w:t xml:space="preserve">. </w:t>
      </w:r>
    </w:p>
    <w:p w14:paraId="564882D9" w14:textId="77777777" w:rsidR="009E399D" w:rsidRPr="0098263C" w:rsidRDefault="009E399D" w:rsidP="009E399D">
      <w:pPr>
        <w:rPr>
          <w:noProof/>
        </w:rPr>
      </w:pPr>
    </w:p>
    <w:p w14:paraId="36D097D9" w14:textId="5C3A77D5" w:rsidR="009E399D" w:rsidRPr="007C0465" w:rsidRDefault="009E399D" w:rsidP="00DD3F18">
      <w:pPr>
        <w:pStyle w:val="Heading3"/>
        <w:tabs>
          <w:tab w:val="clear" w:pos="720"/>
          <w:tab w:val="num" w:pos="862"/>
        </w:tabs>
        <w:ind w:left="862"/>
        <w:rPr>
          <w:b/>
          <w:noProof/>
          <w:sz w:val="22"/>
          <w:szCs w:val="22"/>
        </w:rPr>
      </w:pPr>
      <w:bookmarkStart w:id="95" w:name="_toc1958"/>
      <w:bookmarkStart w:id="96" w:name="_Toc194322344"/>
      <w:bookmarkEnd w:id="95"/>
      <w:r w:rsidRPr="0098263C">
        <w:rPr>
          <w:b/>
          <w:noProof/>
          <w:sz w:val="22"/>
          <w:szCs w:val="22"/>
        </w:rPr>
        <w:t>Izjava o predložitvi garancije za dobro</w:t>
      </w:r>
      <w:r w:rsidRPr="007C0465">
        <w:rPr>
          <w:b/>
          <w:noProof/>
          <w:sz w:val="22"/>
          <w:szCs w:val="22"/>
        </w:rPr>
        <w:t xml:space="preserve"> izvedbo pogodbenih obveznosti</w:t>
      </w:r>
      <w:bookmarkEnd w:id="96"/>
    </w:p>
    <w:p w14:paraId="7B5E3193" w14:textId="77777777" w:rsidR="009E399D" w:rsidRPr="007C0465" w:rsidRDefault="009E399D" w:rsidP="009E399D">
      <w:pPr>
        <w:rPr>
          <w:noProof/>
        </w:rPr>
      </w:pPr>
    </w:p>
    <w:p w14:paraId="0E02630B" w14:textId="0A365C85" w:rsidR="003B3EB2" w:rsidRDefault="00DE2F1F" w:rsidP="003B3EB2">
      <w:pPr>
        <w:rPr>
          <w:noProof/>
        </w:rPr>
      </w:pPr>
      <w:r w:rsidRPr="007C0465">
        <w:rPr>
          <w:noProof/>
        </w:rPr>
        <w:t xml:space="preserve">Izbrani ponudnik mora (skladno s podano izjavo o predložitvi garancije za dobro izvedbo pogodbenih obveznosti) od prejetja podpisane pogodbe s strani naročnika najpozneje v roku 10 dni, kot pogoj za veljavnost pogodbe, izročiti naročniku </w:t>
      </w:r>
      <w:bookmarkStart w:id="97" w:name="_Hlk22648353"/>
      <w:r w:rsidR="003B3EB2" w:rsidRPr="007C0465">
        <w:rPr>
          <w:noProof/>
        </w:rPr>
        <w:t>garancij</w:t>
      </w:r>
      <w:r w:rsidR="00560B35" w:rsidRPr="007C0465">
        <w:rPr>
          <w:noProof/>
        </w:rPr>
        <w:t>o</w:t>
      </w:r>
      <w:r w:rsidR="003B3EB2" w:rsidRPr="007C0465">
        <w:rPr>
          <w:noProof/>
        </w:rPr>
        <w:t xml:space="preserve"> za dobro izvedbo pogodbenih obveznosti, </w:t>
      </w:r>
      <w:r w:rsidR="00560B35" w:rsidRPr="007C0465">
        <w:rPr>
          <w:noProof/>
        </w:rPr>
        <w:t xml:space="preserve"> </w:t>
      </w:r>
      <w:r w:rsidR="00560B35" w:rsidRPr="007C0465">
        <w:t xml:space="preserve">izdano s strani banke ali zavarovalnice, </w:t>
      </w:r>
      <w:r w:rsidR="003B3EB2" w:rsidRPr="007C0465">
        <w:rPr>
          <w:noProof/>
        </w:rPr>
        <w:t xml:space="preserve">brezpogojno, nepreklicno in plačljivo na prvi poziv,  </w:t>
      </w:r>
      <w:bookmarkStart w:id="98" w:name="_Hlk23323439"/>
      <w:r w:rsidR="003B3EB2" w:rsidRPr="007C0465">
        <w:rPr>
          <w:noProof/>
        </w:rPr>
        <w:t xml:space="preserve">v višini </w:t>
      </w:r>
      <w:r w:rsidR="00630777">
        <w:rPr>
          <w:noProof/>
        </w:rPr>
        <w:t>10</w:t>
      </w:r>
      <w:r w:rsidR="003B3EB2" w:rsidRPr="007C0465">
        <w:rPr>
          <w:noProof/>
        </w:rPr>
        <w:t xml:space="preserve"> % enoletne pogodbene vrednosti, z veljavnostjo 13 mesecev od pričetka veljavnosti pogodbe</w:t>
      </w:r>
      <w:bookmarkEnd w:id="98"/>
      <w:r w:rsidR="003B3EB2" w:rsidRPr="007C0465">
        <w:rPr>
          <w:noProof/>
        </w:rPr>
        <w:t>.</w:t>
      </w:r>
    </w:p>
    <w:p w14:paraId="33116625" w14:textId="77777777" w:rsidR="003B3EB2" w:rsidRDefault="003B3EB2" w:rsidP="003B3EB2">
      <w:pPr>
        <w:rPr>
          <w:noProof/>
        </w:rPr>
      </w:pPr>
    </w:p>
    <w:p w14:paraId="210324E2" w14:textId="492851C5" w:rsidR="009E399D" w:rsidRDefault="003B3EB2" w:rsidP="003B3EB2">
      <w:pPr>
        <w:rPr>
          <w:noProof/>
        </w:rPr>
      </w:pPr>
      <w:bookmarkStart w:id="99" w:name="_Hlk23246781"/>
      <w:r>
        <w:rPr>
          <w:noProof/>
        </w:rPr>
        <w:t xml:space="preserve">Garancijo za dobro izvedbo pogodbenih obveznosti v </w:t>
      </w:r>
      <w:r w:rsidR="007C0465" w:rsidRPr="007C0465">
        <w:rPr>
          <w:noProof/>
        </w:rPr>
        <w:t xml:space="preserve">v višini </w:t>
      </w:r>
      <w:r w:rsidR="00630777">
        <w:rPr>
          <w:noProof/>
        </w:rPr>
        <w:t>10</w:t>
      </w:r>
      <w:r w:rsidR="007C0465" w:rsidRPr="007C0465">
        <w:rPr>
          <w:noProof/>
        </w:rPr>
        <w:t xml:space="preserve"> % enoletne pogodbene vrednosti, z </w:t>
      </w:r>
      <w:r w:rsidR="007C0465" w:rsidRPr="00630777">
        <w:rPr>
          <w:noProof/>
        </w:rPr>
        <w:t>veljavnostjo 13 mesecev</w:t>
      </w:r>
      <w:r w:rsidRPr="00630777">
        <w:rPr>
          <w:noProof/>
        </w:rPr>
        <w:t>,</w:t>
      </w:r>
      <w:r w:rsidR="00560B35" w:rsidRPr="00630777">
        <w:t xml:space="preserve"> izdano s strani banke ali zavarovalnice,</w:t>
      </w:r>
      <w:r w:rsidRPr="00630777">
        <w:rPr>
          <w:noProof/>
        </w:rPr>
        <w:t xml:space="preserve"> brezpogojno, nepreklicno in plačljivo</w:t>
      </w:r>
      <w:r>
        <w:rPr>
          <w:noProof/>
        </w:rPr>
        <w:t xml:space="preserve"> na prvi poziv naročnika, je </w:t>
      </w:r>
      <w:r w:rsidR="004173D3">
        <w:rPr>
          <w:noProof/>
        </w:rPr>
        <w:t>ponudnik</w:t>
      </w:r>
      <w:r w:rsidR="007C0465">
        <w:rPr>
          <w:noProof/>
        </w:rPr>
        <w:t xml:space="preserve"> </w:t>
      </w:r>
      <w:r>
        <w:rPr>
          <w:noProof/>
        </w:rPr>
        <w:t>dolžan predložiti za vsako pogodbeno leto 30 dni pred potekom predhodne.</w:t>
      </w:r>
    </w:p>
    <w:bookmarkEnd w:id="97"/>
    <w:bookmarkEnd w:id="99"/>
    <w:p w14:paraId="3E50EC67" w14:textId="77777777" w:rsidR="003B3EB2" w:rsidRPr="009117C1" w:rsidRDefault="003B3EB2" w:rsidP="003B3EB2">
      <w:pPr>
        <w:rPr>
          <w:noProof/>
        </w:rPr>
      </w:pPr>
    </w:p>
    <w:p w14:paraId="10AAA5CE" w14:textId="77777777" w:rsidR="009E399D" w:rsidRPr="009117C1" w:rsidRDefault="009E399D" w:rsidP="009E399D">
      <w:pPr>
        <w:rPr>
          <w:noProof/>
        </w:rPr>
      </w:pPr>
      <w:r w:rsidRPr="009117C1">
        <w:rPr>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00" w:name="_toc1960"/>
      <w:bookmarkEnd w:id="100"/>
    </w:p>
    <w:p w14:paraId="6E8E05F9" w14:textId="77777777" w:rsidR="00E64A49" w:rsidRDefault="00E64A49" w:rsidP="009E399D">
      <w:pPr>
        <w:rPr>
          <w:noProof/>
        </w:rPr>
      </w:pPr>
    </w:p>
    <w:p w14:paraId="204E0FC0" w14:textId="2AFBB48F" w:rsidR="009E399D" w:rsidRPr="009117C1" w:rsidRDefault="009E399D" w:rsidP="00DD3F18">
      <w:pPr>
        <w:pStyle w:val="Heading3"/>
        <w:tabs>
          <w:tab w:val="clear" w:pos="720"/>
          <w:tab w:val="num" w:pos="862"/>
        </w:tabs>
        <w:ind w:left="862"/>
        <w:rPr>
          <w:b/>
          <w:noProof/>
          <w:sz w:val="22"/>
          <w:szCs w:val="22"/>
        </w:rPr>
      </w:pPr>
      <w:bookmarkStart w:id="101" w:name="_Toc15030896"/>
      <w:bookmarkStart w:id="102" w:name="_Toc218393808"/>
      <w:bookmarkStart w:id="103" w:name="_Toc224527409"/>
      <w:bookmarkStart w:id="104" w:name="_Toc194322345"/>
      <w:r w:rsidRPr="009117C1">
        <w:rPr>
          <w:b/>
          <w:noProof/>
          <w:sz w:val="22"/>
          <w:szCs w:val="22"/>
        </w:rPr>
        <w:t>Izjava o posredovanju podatkov o razkritju lastništva ponudnika</w:t>
      </w:r>
      <w:bookmarkEnd w:id="104"/>
    </w:p>
    <w:p w14:paraId="6DBF0819" w14:textId="77777777" w:rsidR="003E2DD3" w:rsidRPr="009117C1" w:rsidRDefault="003E2DD3" w:rsidP="003E2DD3">
      <w:pPr>
        <w:rPr>
          <w:noProof/>
        </w:rPr>
      </w:pPr>
    </w:p>
    <w:p w14:paraId="56BB5A35" w14:textId="77777777" w:rsidR="002A2E81" w:rsidRPr="002A2E81" w:rsidRDefault="002A2E81" w:rsidP="002A2E81">
      <w:pPr>
        <w:rPr>
          <w:noProof/>
        </w:rPr>
      </w:pPr>
      <w:r w:rsidRPr="002A2E81">
        <w:rPr>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6C808E53" w14:textId="77777777" w:rsidR="002A2E81" w:rsidRPr="002A2E81" w:rsidRDefault="002A2E81" w:rsidP="002A2E81">
      <w:pPr>
        <w:rPr>
          <w:noProof/>
        </w:rPr>
      </w:pPr>
    </w:p>
    <w:p w14:paraId="1AE0F5A6" w14:textId="77777777" w:rsidR="002A2E81" w:rsidRPr="002A2E81" w:rsidRDefault="002A2E81" w:rsidP="002A2E81">
      <w:pPr>
        <w:rPr>
          <w:noProof/>
        </w:rPr>
      </w:pPr>
      <w:r w:rsidRPr="002A2E81">
        <w:rPr>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433C9F92" w14:textId="77777777" w:rsidR="002A2E81" w:rsidRPr="002A2E81" w:rsidRDefault="002A2E81" w:rsidP="002A2E81">
      <w:pPr>
        <w:rPr>
          <w:noProof/>
        </w:rPr>
      </w:pPr>
    </w:p>
    <w:p w14:paraId="07C27BB5" w14:textId="77777777" w:rsidR="002A2E81" w:rsidRPr="002A2E81" w:rsidRDefault="002A2E81" w:rsidP="002A2E81">
      <w:pPr>
        <w:rPr>
          <w:noProof/>
        </w:rPr>
      </w:pPr>
      <w:r w:rsidRPr="002A2E81">
        <w:rPr>
          <w:noProof/>
        </w:rPr>
        <w:lastRenderedPageBreak/>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7F7E97C" w14:textId="77777777" w:rsidR="00EE7B2C" w:rsidRPr="009117C1" w:rsidRDefault="00EE7B2C" w:rsidP="009E399D">
      <w:pPr>
        <w:rPr>
          <w:rFonts w:cs="Arial"/>
          <w:i/>
          <w:noProof/>
          <w:szCs w:val="20"/>
          <w:u w:val="single"/>
        </w:rPr>
      </w:pPr>
    </w:p>
    <w:p w14:paraId="6BCA48FA" w14:textId="28B2E42E" w:rsidR="00EE7B2C" w:rsidRPr="009117C1" w:rsidRDefault="009E399D" w:rsidP="009E399D">
      <w:pPr>
        <w:rPr>
          <w:rFonts w:cs="Arial"/>
          <w:i/>
          <w:noProof/>
          <w:szCs w:val="20"/>
          <w:u w:val="single"/>
        </w:rPr>
      </w:pPr>
      <w:r w:rsidRPr="009117C1">
        <w:rPr>
          <w:rFonts w:cs="Arial"/>
          <w:i/>
          <w:noProof/>
          <w:szCs w:val="20"/>
          <w:u w:val="single"/>
        </w:rPr>
        <w:t>Pojasnilo:</w:t>
      </w:r>
    </w:p>
    <w:p w14:paraId="43F0056B" w14:textId="77777777" w:rsidR="002A2E81" w:rsidRDefault="002A2E81" w:rsidP="002A2E81">
      <w:pPr>
        <w:rPr>
          <w:rFonts w:cs="Arial"/>
          <w:szCs w:val="20"/>
        </w:rPr>
      </w:pPr>
      <w:r w:rsidRPr="00544375">
        <w:rPr>
          <w:rFonts w:cs="Arial"/>
          <w:szCs w:val="20"/>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544375">
        <w:rPr>
          <w:rFonts w:cs="Arial"/>
          <w:szCs w:val="20"/>
        </w:rPr>
        <w:t>komandistih</w:t>
      </w:r>
      <w:proofErr w:type="spellEnd"/>
      <w:r w:rsidRPr="00544375">
        <w:rPr>
          <w:rFonts w:cs="Arial"/>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3F8931FB" w14:textId="77777777" w:rsidR="008250C8" w:rsidRPr="009117C1" w:rsidRDefault="008250C8" w:rsidP="009E399D">
      <w:pPr>
        <w:rPr>
          <w:noProof/>
          <w:highlight w:val="yellow"/>
        </w:rPr>
      </w:pPr>
    </w:p>
    <w:p w14:paraId="0BEFCCB0" w14:textId="77777777" w:rsidR="009E399D" w:rsidRPr="00F35BFE" w:rsidRDefault="009E399D" w:rsidP="00DD3F18">
      <w:pPr>
        <w:pStyle w:val="Heading3"/>
        <w:tabs>
          <w:tab w:val="clear" w:pos="720"/>
          <w:tab w:val="num" w:pos="862"/>
        </w:tabs>
        <w:ind w:left="862"/>
        <w:rPr>
          <w:b/>
          <w:noProof/>
          <w:sz w:val="22"/>
          <w:szCs w:val="22"/>
        </w:rPr>
      </w:pPr>
      <w:bookmarkStart w:id="105" w:name="_Toc477192993"/>
      <w:bookmarkStart w:id="106" w:name="_Toc194322346"/>
      <w:r w:rsidRPr="00F35BFE">
        <w:rPr>
          <w:b/>
          <w:noProof/>
          <w:sz w:val="22"/>
          <w:szCs w:val="22"/>
        </w:rPr>
        <w:t>Tehnična dokumentacija</w:t>
      </w:r>
      <w:bookmarkEnd w:id="105"/>
      <w:bookmarkEnd w:id="106"/>
    </w:p>
    <w:p w14:paraId="098C22C1" w14:textId="66B86258" w:rsidR="009E399D" w:rsidRPr="00F92EC2" w:rsidRDefault="009E399D" w:rsidP="009E399D">
      <w:pPr>
        <w:rPr>
          <w:rFonts w:cs="Arial"/>
          <w:noProof/>
          <w:szCs w:val="20"/>
          <w:highlight w:val="yellow"/>
        </w:rPr>
      </w:pPr>
    </w:p>
    <w:p w14:paraId="16B20507" w14:textId="77777777" w:rsidR="004777E6" w:rsidRPr="00EB760E" w:rsidRDefault="004777E6" w:rsidP="004777E6">
      <w:pPr>
        <w:suppressAutoHyphens/>
      </w:pPr>
      <w:r w:rsidRPr="00EB760E">
        <w:t>Ponudnik mora predložiti:</w:t>
      </w:r>
    </w:p>
    <w:p w14:paraId="46778E06" w14:textId="77777777" w:rsidR="004777E6" w:rsidRPr="00EB760E" w:rsidRDefault="004777E6" w:rsidP="003C3A82">
      <w:pPr>
        <w:pStyle w:val="ListParagraph"/>
        <w:numPr>
          <w:ilvl w:val="0"/>
          <w:numId w:val="24"/>
        </w:numPr>
        <w:suppressAutoHyphens/>
      </w:pPr>
      <w:r w:rsidRPr="00EB760E">
        <w:rPr>
          <w:rFonts w:cs="Arial"/>
          <w:szCs w:val="20"/>
        </w:rPr>
        <w:t>področje pokrivanja satelitskega signala z jakostjo signala (</w:t>
      </w:r>
      <w:proofErr w:type="spellStart"/>
      <w:r w:rsidRPr="00EB760E">
        <w:rPr>
          <w:rFonts w:cs="Arial"/>
          <w:szCs w:val="20"/>
        </w:rPr>
        <w:t>downlink</w:t>
      </w:r>
      <w:proofErr w:type="spellEnd"/>
      <w:r w:rsidRPr="00EB760E">
        <w:rPr>
          <w:rFonts w:cs="Arial"/>
          <w:szCs w:val="20"/>
        </w:rPr>
        <w:t xml:space="preserve"> </w:t>
      </w:r>
      <w:proofErr w:type="spellStart"/>
      <w:r w:rsidRPr="00EB760E">
        <w:rPr>
          <w:rFonts w:cs="Arial"/>
          <w:szCs w:val="20"/>
        </w:rPr>
        <w:t>footprint</w:t>
      </w:r>
      <w:proofErr w:type="spellEnd"/>
      <w:r w:rsidRPr="00EB760E">
        <w:rPr>
          <w:rFonts w:cs="Arial"/>
          <w:szCs w:val="20"/>
        </w:rPr>
        <w:t>),</w:t>
      </w:r>
    </w:p>
    <w:p w14:paraId="739043A9" w14:textId="77777777" w:rsidR="004777E6" w:rsidRPr="00EB760E" w:rsidRDefault="004777E6" w:rsidP="003C3A82">
      <w:pPr>
        <w:pStyle w:val="ListParagraph"/>
        <w:numPr>
          <w:ilvl w:val="0"/>
          <w:numId w:val="24"/>
        </w:numPr>
        <w:suppressAutoHyphens/>
      </w:pPr>
      <w:r w:rsidRPr="00EB760E">
        <w:t>potek tras od točke predaje signala do zemeljske oddajne postaje in</w:t>
      </w:r>
    </w:p>
    <w:p w14:paraId="00808F2D" w14:textId="776C28EC" w:rsidR="004777E6" w:rsidRPr="00EB760E" w:rsidRDefault="004777E6" w:rsidP="003C3A82">
      <w:pPr>
        <w:pStyle w:val="ListParagraph"/>
        <w:numPr>
          <w:ilvl w:val="0"/>
          <w:numId w:val="24"/>
        </w:numPr>
        <w:suppressAutoHyphens/>
      </w:pPr>
      <w:r w:rsidRPr="00EB760E">
        <w:t xml:space="preserve">opis sistema s tehničnimi parametri </w:t>
      </w:r>
      <w:r w:rsidRPr="00EB760E">
        <w:rPr>
          <w:rFonts w:cs="Arial"/>
          <w:b/>
          <w:szCs w:val="20"/>
        </w:rPr>
        <w:t>iz katerega bo nedvoumno razvidno, da ponudba izpolnjuje vse tehnične zahteve.</w:t>
      </w:r>
    </w:p>
    <w:p w14:paraId="366F22BC" w14:textId="77777777" w:rsidR="00724157" w:rsidRPr="00724157" w:rsidRDefault="00724157" w:rsidP="00724157">
      <w:pPr>
        <w:pStyle w:val="ListParagraph"/>
        <w:suppressAutoHyphens/>
      </w:pPr>
    </w:p>
    <w:p w14:paraId="66872F68" w14:textId="77777777" w:rsidR="004777E6" w:rsidRDefault="004777E6" w:rsidP="002A2E81">
      <w:pPr>
        <w:spacing w:after="200" w:line="276" w:lineRule="auto"/>
        <w:rPr>
          <w:bCs/>
          <w:szCs w:val="20"/>
        </w:rPr>
      </w:pPr>
    </w:p>
    <w:p w14:paraId="69F20667" w14:textId="72F69984" w:rsidR="009E399D" w:rsidRPr="009117C1" w:rsidRDefault="009E399D" w:rsidP="00DD3F18">
      <w:pPr>
        <w:pStyle w:val="Heading3"/>
        <w:tabs>
          <w:tab w:val="clear" w:pos="720"/>
          <w:tab w:val="num" w:pos="862"/>
        </w:tabs>
        <w:ind w:left="862"/>
        <w:rPr>
          <w:b/>
          <w:noProof/>
          <w:sz w:val="22"/>
          <w:szCs w:val="22"/>
        </w:rPr>
      </w:pPr>
      <w:bookmarkStart w:id="107" w:name="_Toc194322347"/>
      <w:r w:rsidRPr="009117C1">
        <w:rPr>
          <w:b/>
          <w:noProof/>
          <w:sz w:val="22"/>
          <w:szCs w:val="22"/>
        </w:rPr>
        <w:t>ESPD obrazec</w:t>
      </w:r>
      <w:bookmarkEnd w:id="107"/>
    </w:p>
    <w:p w14:paraId="04EC7CF5" w14:textId="77777777" w:rsidR="009E399D" w:rsidRPr="009117C1" w:rsidRDefault="009E399D" w:rsidP="009E399D">
      <w:pPr>
        <w:rPr>
          <w:noProof/>
        </w:rPr>
      </w:pPr>
    </w:p>
    <w:p w14:paraId="1B2FCB6C" w14:textId="77777777" w:rsidR="002A2E81" w:rsidRDefault="002A2E81" w:rsidP="002A2E81">
      <w:pPr>
        <w:rPr>
          <w:noProof/>
        </w:rPr>
      </w:pPr>
      <w:bookmarkStart w:id="108" w:name="_Toc478728730"/>
      <w:r w:rsidRPr="00D21D85">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39BBB0A" w14:textId="77777777" w:rsidR="002A2E81" w:rsidRPr="00D21D85" w:rsidRDefault="002A2E81" w:rsidP="002A2E81">
      <w:pPr>
        <w:rPr>
          <w:noProof/>
        </w:rPr>
      </w:pPr>
    </w:p>
    <w:p w14:paraId="58633494" w14:textId="77777777" w:rsidR="002A2E81" w:rsidRPr="00D21D85" w:rsidRDefault="002A2E81" w:rsidP="002A2E81">
      <w:pPr>
        <w:rPr>
          <w:rFonts w:cs="Arial"/>
          <w:noProof/>
          <w:szCs w:val="20"/>
          <w:lang w:eastAsia="sl-SI"/>
        </w:rPr>
      </w:pPr>
      <w:r w:rsidRPr="00D21D85">
        <w:rPr>
          <w:rFonts w:cs="Arial"/>
          <w:noProof/>
          <w:szCs w:val="20"/>
          <w:lang w:eastAsia="sl-SI"/>
        </w:rPr>
        <w:t>Navedbe v ESPD in/ali dokazila, ki ji predloži gospodarski subjekt, morajo biti veljavni.</w:t>
      </w:r>
    </w:p>
    <w:p w14:paraId="70E4EDF6" w14:textId="77777777" w:rsidR="002A2E81" w:rsidRPr="00D21D85" w:rsidRDefault="002A2E81" w:rsidP="002A2E81">
      <w:pPr>
        <w:rPr>
          <w:noProof/>
        </w:rPr>
      </w:pPr>
    </w:p>
    <w:p w14:paraId="1989F6F2" w14:textId="77777777" w:rsidR="002A2E81" w:rsidRPr="00155263" w:rsidRDefault="002A2E81" w:rsidP="002A2E81">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20" w:history="1">
        <w:r w:rsidRPr="00155263">
          <w:rPr>
            <w:rStyle w:val="Hyperlink"/>
            <w:rFonts w:cs="Arial"/>
            <w:bCs/>
            <w:szCs w:val="20"/>
          </w:rPr>
          <w:t>https://ejn.gov.si/espd</w:t>
        </w:r>
      </w:hyperlink>
      <w:r w:rsidRPr="00155263">
        <w:rPr>
          <w:rFonts w:cs="Arial"/>
          <w:szCs w:val="20"/>
        </w:rPr>
        <w:t xml:space="preserve"> in v njega neposredno vnese zahtevane podatke.</w:t>
      </w:r>
    </w:p>
    <w:p w14:paraId="5CD37010" w14:textId="77777777" w:rsidR="002A2E81" w:rsidRPr="001E259A" w:rsidRDefault="002A2E81" w:rsidP="002A2E81">
      <w:pPr>
        <w:rPr>
          <w:noProof/>
        </w:rPr>
      </w:pPr>
    </w:p>
    <w:p w14:paraId="367F00F6" w14:textId="77777777" w:rsidR="002A2E81" w:rsidRDefault="002A2E81" w:rsidP="002A2E81">
      <w:pPr>
        <w:rPr>
          <w:noProof/>
        </w:rPr>
      </w:pPr>
      <w:r w:rsidRPr="001E259A">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4154AD77" w14:textId="77777777" w:rsidR="002A2E81" w:rsidRDefault="002A2E81" w:rsidP="002A2E81">
      <w:pPr>
        <w:rPr>
          <w:noProof/>
        </w:rPr>
      </w:pPr>
    </w:p>
    <w:p w14:paraId="5993B26E" w14:textId="77777777" w:rsidR="00321325" w:rsidRDefault="002A2E81" w:rsidP="002A2E81">
      <w:r w:rsidRPr="0038704A">
        <w:t xml:space="preserve">Ponudnik, ki v sistemu e-JN oddaja ponudbo, naloži svoj ESPD v razdelek »Dokumenti«, del »ESPD – ponudnik«, ESPD ostalih sodelujočih pa naloži v razdelek »Sodelujoči«, del »ESPD – ostali sodelujoči«. </w:t>
      </w:r>
    </w:p>
    <w:p w14:paraId="7BD53886" w14:textId="77777777" w:rsidR="00321325" w:rsidRDefault="00321325" w:rsidP="002A2E81"/>
    <w:p w14:paraId="688F8EBC" w14:textId="1230F936" w:rsidR="002A2E81" w:rsidRPr="0038704A" w:rsidRDefault="002A2E81" w:rsidP="002A2E81">
      <w:r w:rsidRPr="0038704A">
        <w:t xml:space="preserve">Ponudnik, ki v sistemu e-JN oddaja ponudbo, naloži elektronsko podpisan ESPD v </w:t>
      </w:r>
      <w:proofErr w:type="spellStart"/>
      <w:r w:rsidRPr="0038704A">
        <w:t>xml</w:t>
      </w:r>
      <w:proofErr w:type="spellEnd"/>
      <w:r w:rsidRPr="0038704A">
        <w:t xml:space="preserve">. obliki ali nepodpisan ESPD v </w:t>
      </w:r>
      <w:proofErr w:type="spellStart"/>
      <w:r w:rsidRPr="0038704A">
        <w:t>xml</w:t>
      </w:r>
      <w:proofErr w:type="spellEnd"/>
      <w:r w:rsidRPr="0038704A">
        <w:t xml:space="preserve">. obliki, pri čemer se v slednjem primeru v skladu Splošnimi pogoji uporabe sistema e-JN šteje, da je oddan pravno zavezujoč dokument, ki ima enako veljavnost kot podpisan. </w:t>
      </w:r>
    </w:p>
    <w:p w14:paraId="6663C0B3" w14:textId="77777777" w:rsidR="002A2E81" w:rsidRDefault="002A2E81" w:rsidP="002A2E81">
      <w:pPr>
        <w:rPr>
          <w:noProof/>
        </w:rPr>
      </w:pPr>
    </w:p>
    <w:p w14:paraId="1BE47D47" w14:textId="77777777" w:rsidR="002A2E81" w:rsidRDefault="002A2E81" w:rsidP="002A2E81">
      <w:pPr>
        <w:rPr>
          <w:noProof/>
        </w:rPr>
      </w:pPr>
      <w:r w:rsidRPr="001E259A">
        <w:rPr>
          <w:noProof/>
        </w:rPr>
        <w:t xml:space="preserve">Za ostale sodelujoče ponudnik v razdelek »Sodelujoči«, del »ESPD – ostali sodelujoči« priloži podpisane ESPD v pdf. obliki, ali v elektronski obliki podpisan xml. </w:t>
      </w:r>
    </w:p>
    <w:p w14:paraId="24C85CFC" w14:textId="014ACF87" w:rsidR="001B5528" w:rsidRPr="009117C1" w:rsidRDefault="001B5528" w:rsidP="00985590">
      <w:pPr>
        <w:rPr>
          <w:noProof/>
        </w:rPr>
      </w:pPr>
    </w:p>
    <w:p w14:paraId="17F78A66" w14:textId="0198AD31" w:rsidR="009E399D" w:rsidRPr="00851617" w:rsidRDefault="00617A1F" w:rsidP="00E14F2C">
      <w:pPr>
        <w:pStyle w:val="Heading2"/>
        <w:numPr>
          <w:ilvl w:val="1"/>
          <w:numId w:val="1"/>
        </w:numPr>
        <w:rPr>
          <w:b/>
          <w:noProof/>
          <w:sz w:val="22"/>
          <w:szCs w:val="22"/>
          <w:lang w:eastAsia="ar-SA"/>
        </w:rPr>
      </w:pPr>
      <w:bookmarkStart w:id="109" w:name="_Toc194322348"/>
      <w:r w:rsidRPr="00851617">
        <w:rPr>
          <w:b/>
          <w:noProof/>
          <w:sz w:val="22"/>
          <w:szCs w:val="22"/>
          <w:lang w:eastAsia="ar-SA"/>
        </w:rPr>
        <w:t>PREVERJANJE SPOSOBNOSTI</w:t>
      </w:r>
      <w:r w:rsidR="009E399D" w:rsidRPr="00851617">
        <w:rPr>
          <w:b/>
          <w:noProof/>
          <w:sz w:val="22"/>
          <w:szCs w:val="22"/>
          <w:lang w:eastAsia="ar-SA"/>
        </w:rPr>
        <w:t xml:space="preserve">   IN  POGOJEV  ZA  SODELOVANJE</w:t>
      </w:r>
      <w:bookmarkEnd w:id="108"/>
      <w:bookmarkEnd w:id="109"/>
      <w:r w:rsidR="009E399D" w:rsidRPr="00851617">
        <w:rPr>
          <w:b/>
          <w:noProof/>
          <w:sz w:val="22"/>
          <w:szCs w:val="22"/>
          <w:lang w:eastAsia="ar-SA"/>
        </w:rPr>
        <w:t xml:space="preserve"> </w:t>
      </w:r>
    </w:p>
    <w:p w14:paraId="0E85256D" w14:textId="77777777" w:rsidR="009E399D" w:rsidRPr="009117C1" w:rsidRDefault="009E399D" w:rsidP="009E399D">
      <w:pPr>
        <w:rPr>
          <w:noProof/>
        </w:rPr>
      </w:pPr>
    </w:p>
    <w:p w14:paraId="4C2ED994" w14:textId="77777777" w:rsidR="002A2E81" w:rsidRPr="009F0512" w:rsidRDefault="002A2E81" w:rsidP="002A2E81">
      <w:pPr>
        <w:rPr>
          <w:noProof/>
        </w:rPr>
      </w:pPr>
      <w:r w:rsidRPr="009F0512">
        <w:rPr>
          <w:noProof/>
        </w:rPr>
        <w:t>Ponudniki potrdijo izpolnjevanje pogojev s predložitvijo izpolnjenega in podpisanega ESPD obrazca.</w:t>
      </w:r>
    </w:p>
    <w:p w14:paraId="3C5DE539" w14:textId="77777777" w:rsidR="002A2E81" w:rsidRPr="001E259A" w:rsidRDefault="002A2E81" w:rsidP="002A2E81">
      <w:pPr>
        <w:rPr>
          <w:noProof/>
        </w:rPr>
      </w:pPr>
    </w:p>
    <w:p w14:paraId="792F891B" w14:textId="77777777" w:rsidR="002A2E81" w:rsidRDefault="002A2E81" w:rsidP="002A2E81">
      <w:pPr>
        <w:rPr>
          <w:noProof/>
        </w:rPr>
      </w:pPr>
      <w:r w:rsidRPr="001E259A">
        <w:rPr>
          <w:noProof/>
        </w:rPr>
        <w:t xml:space="preserve">Skladno z določili 4. odstavka 89. člena ZJN-3 bo naročnik pravočasno prejete ponudbe najprej razvrstil po merilih. Ponudbo, ki bo glede na merila dosegla najboljši rezultat, bo naročnik najprej preveril z vidika </w:t>
      </w:r>
      <w:r w:rsidRPr="001E259A">
        <w:rPr>
          <w:noProof/>
        </w:rPr>
        <w:lastRenderedPageBreak/>
        <w:t xml:space="preserve">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FABC300" w14:textId="77777777" w:rsidR="002A2E81" w:rsidRDefault="002A2E81" w:rsidP="002A2E81"/>
    <w:p w14:paraId="6B64A9F1" w14:textId="77777777" w:rsidR="002A2E81" w:rsidRPr="00851617" w:rsidRDefault="002A2E81" w:rsidP="002A2E81">
      <w:pPr>
        <w:pStyle w:val="Heading3"/>
        <w:suppressAutoHyphens/>
        <w:rPr>
          <w:b/>
          <w:noProof/>
          <w:sz w:val="22"/>
          <w:szCs w:val="22"/>
        </w:rPr>
      </w:pPr>
      <w:bookmarkStart w:id="110" w:name="_Toc478728731"/>
      <w:bookmarkStart w:id="111" w:name="_Toc8899796"/>
      <w:bookmarkStart w:id="112" w:name="_Toc170474997"/>
      <w:bookmarkStart w:id="113" w:name="_Toc171502243"/>
      <w:bookmarkStart w:id="114" w:name="_Toc194322349"/>
      <w:r w:rsidRPr="00851617">
        <w:rPr>
          <w:b/>
          <w:noProof/>
          <w:sz w:val="22"/>
          <w:szCs w:val="22"/>
        </w:rPr>
        <w:t>Preverjanje razlogov za izključitev – ponudniki s sedežem v republiki Sloveniji</w:t>
      </w:r>
      <w:bookmarkEnd w:id="110"/>
      <w:bookmarkEnd w:id="111"/>
      <w:bookmarkEnd w:id="112"/>
      <w:bookmarkEnd w:id="113"/>
      <w:bookmarkEnd w:id="114"/>
    </w:p>
    <w:p w14:paraId="0FD885AE" w14:textId="77777777" w:rsidR="002A2E81" w:rsidRPr="00D21D85" w:rsidRDefault="002A2E81" w:rsidP="002A2E81">
      <w:pPr>
        <w:rPr>
          <w:noProof/>
        </w:rPr>
      </w:pPr>
    </w:p>
    <w:p w14:paraId="008D12E5" w14:textId="77777777" w:rsidR="002A2E81" w:rsidRPr="001E259A" w:rsidRDefault="002A2E81" w:rsidP="002A2E81">
      <w:pPr>
        <w:rPr>
          <w:noProof/>
        </w:rPr>
      </w:pPr>
      <w:bookmarkStart w:id="115" w:name="_Toc478728732"/>
      <w:bookmarkStart w:id="116" w:name="_Toc8899797"/>
      <w:r w:rsidRPr="001E259A">
        <w:rPr>
          <w:noProof/>
        </w:rPr>
        <w:t xml:space="preserve">V zvezi z razlogi za izključitev bo naročnik preveril predvsem naslednje: </w:t>
      </w:r>
    </w:p>
    <w:p w14:paraId="3F1A94E3" w14:textId="77777777" w:rsidR="002A2E81" w:rsidRPr="001E259A" w:rsidRDefault="002A2E81" w:rsidP="002A2E81">
      <w:pPr>
        <w:rPr>
          <w:noProof/>
        </w:rPr>
      </w:pPr>
    </w:p>
    <w:p w14:paraId="79CE9D0F" w14:textId="045613B2" w:rsidR="002A2E81" w:rsidRPr="00487C47" w:rsidRDefault="002A2E81" w:rsidP="003C3A82">
      <w:pPr>
        <w:pStyle w:val="ListParagraph"/>
        <w:numPr>
          <w:ilvl w:val="0"/>
          <w:numId w:val="17"/>
        </w:numPr>
        <w:rPr>
          <w:rFonts w:eastAsiaTheme="minorEastAsia" w:cs="Arial"/>
          <w:szCs w:val="20"/>
          <w:lang w:eastAsia="sl-SI" w:bidi="en-GB"/>
        </w:rPr>
      </w:pPr>
      <w:r w:rsidRPr="0080509C">
        <w:rPr>
          <w:rFonts w:eastAsiaTheme="minorEastAsia" w:cs="Arial"/>
          <w:szCs w:val="20"/>
          <w:lang w:val="pl-PL" w:eastAsia="sl-SI" w:bidi="en-GB"/>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w:t>
      </w:r>
      <w:r w:rsidRPr="00487C47">
        <w:rPr>
          <w:rFonts w:eastAsiaTheme="minorEastAsia" w:cs="Arial"/>
          <w:szCs w:val="20"/>
          <w:lang w:eastAsia="sl-SI" w:bidi="en-GB"/>
        </w:rPr>
        <w:t xml:space="preserve">zakoniku republike Slovenije« (skladno s prvim odstavkom 75. člena ZJN-3 in členom 57(1) Direktive 2014/24/EU). </w:t>
      </w:r>
    </w:p>
    <w:p w14:paraId="066C3087" w14:textId="77777777" w:rsidR="002A2E81" w:rsidRPr="001E259A" w:rsidRDefault="002A2E81" w:rsidP="002A2E81">
      <w:pPr>
        <w:pStyle w:val="ListParagraph"/>
        <w:ind w:left="360"/>
        <w:rPr>
          <w:rFonts w:eastAsia="Calibri"/>
          <w:bCs/>
          <w:noProof/>
          <w:szCs w:val="22"/>
          <w:u w:val="single"/>
        </w:rPr>
      </w:pPr>
    </w:p>
    <w:p w14:paraId="7F8E6A0E" w14:textId="77777777" w:rsidR="002A2E81" w:rsidRPr="001E259A" w:rsidRDefault="002A2E81" w:rsidP="002A2E81">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15879213" w14:textId="77777777" w:rsidR="002A2E81" w:rsidRPr="001E259A" w:rsidRDefault="002A2E81" w:rsidP="002A2E81">
      <w:pPr>
        <w:pStyle w:val="ListParagraph"/>
        <w:ind w:left="360"/>
        <w:rPr>
          <w:rFonts w:eastAsia="Calibri"/>
          <w:bCs/>
          <w:noProof/>
          <w:szCs w:val="22"/>
        </w:rPr>
      </w:pPr>
    </w:p>
    <w:p w14:paraId="0CFBA777" w14:textId="77777777" w:rsidR="002A2E81" w:rsidRPr="001E259A" w:rsidRDefault="002A2E81" w:rsidP="002A2E81">
      <w:pPr>
        <w:pStyle w:val="ListParagraph"/>
        <w:ind w:left="360"/>
        <w:rPr>
          <w:rFonts w:eastAsia="Calibri"/>
          <w:bCs/>
          <w:noProof/>
          <w:szCs w:val="22"/>
        </w:rPr>
      </w:pPr>
      <w:r w:rsidRPr="0012744D">
        <w:rPr>
          <w:rFonts w:eastAsia="Calibri"/>
          <w:noProof/>
          <w:szCs w:val="22"/>
        </w:rPr>
        <w:t xml:space="preserve">Namesto potrdil pa lahko ponudnik </w:t>
      </w:r>
      <w:r w:rsidRPr="0012744D">
        <w:rPr>
          <w:rFonts w:eastAsia="Calibri"/>
          <w:bCs/>
          <w:noProof/>
          <w:szCs w:val="22"/>
        </w:rPr>
        <w:t>predloži pooblastila za pridobitev podatkov iz kazenske evidence, na podlagi katerih bo ta potrdila pridobil naročnik sam.</w:t>
      </w:r>
    </w:p>
    <w:p w14:paraId="2D543B6D" w14:textId="77777777" w:rsidR="002A2E81" w:rsidRPr="001E259A" w:rsidRDefault="002A2E81" w:rsidP="002A2E81">
      <w:pPr>
        <w:rPr>
          <w:noProof/>
        </w:rPr>
      </w:pPr>
    </w:p>
    <w:p w14:paraId="13788B1C" w14:textId="77777777" w:rsidR="002A2E81" w:rsidRPr="001E259A" w:rsidRDefault="002A2E81" w:rsidP="003C3A82">
      <w:pPr>
        <w:pStyle w:val="ListParagraph"/>
        <w:numPr>
          <w:ilvl w:val="0"/>
          <w:numId w:val="17"/>
        </w:numPr>
        <w:ind w:left="357" w:hanging="357"/>
        <w:rPr>
          <w:noProof/>
        </w:rPr>
      </w:pPr>
      <w:r w:rsidRPr="001E259A">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27D61BB" w14:textId="77777777" w:rsidR="002A2E81" w:rsidRPr="001E259A" w:rsidRDefault="002A2E81" w:rsidP="002A2E81">
      <w:pPr>
        <w:pStyle w:val="ListParagraph"/>
        <w:rPr>
          <w:noProof/>
        </w:rPr>
      </w:pPr>
    </w:p>
    <w:p w14:paraId="6F1AEB05" w14:textId="77777777" w:rsidR="002A2E81" w:rsidRPr="001E259A" w:rsidRDefault="002A2E81" w:rsidP="003C3A82">
      <w:pPr>
        <w:numPr>
          <w:ilvl w:val="0"/>
          <w:numId w:val="7"/>
        </w:numPr>
        <w:contextualSpacing/>
        <w:rPr>
          <w:noProof/>
        </w:rPr>
      </w:pPr>
      <w:r w:rsidRPr="001E259A">
        <w:rPr>
          <w:noProof/>
        </w:rPr>
        <w:t>izpolnjevanje pogoja, da ponudnik ni uvrščen v evidenco gospodarskih subjektov z izrečenimi stranskimi sankcijami izločitve iz postopkov javnega naročanja (</w:t>
      </w:r>
      <w:r w:rsidRPr="001E259A">
        <w:rPr>
          <w:rFonts w:eastAsia="Calibri" w:cs="Arial"/>
          <w:noProof/>
          <w:szCs w:val="20"/>
        </w:rPr>
        <w:t xml:space="preserve">skladno z </w:t>
      </w:r>
      <w:r w:rsidRPr="001E259A">
        <w:rPr>
          <w:noProof/>
        </w:rPr>
        <w:t>a) točko 4. odstavka 75. člena ZJN-3 in Direktivo 2014/24/EU);</w:t>
      </w:r>
    </w:p>
    <w:p w14:paraId="76B6FF79" w14:textId="77777777" w:rsidR="002A2E81" w:rsidRPr="001E259A" w:rsidRDefault="002A2E81" w:rsidP="002A2E81">
      <w:pPr>
        <w:ind w:left="720"/>
        <w:contextualSpacing/>
        <w:rPr>
          <w:noProof/>
        </w:rPr>
      </w:pPr>
    </w:p>
    <w:p w14:paraId="6573AB15" w14:textId="77777777" w:rsidR="002A2E81" w:rsidRPr="001E259A" w:rsidRDefault="002A2E81" w:rsidP="003C3A82">
      <w:pPr>
        <w:numPr>
          <w:ilvl w:val="0"/>
          <w:numId w:val="7"/>
        </w:numPr>
        <w:contextualSpacing/>
        <w:rPr>
          <w:noProof/>
        </w:rPr>
      </w:pPr>
      <w:r w:rsidRPr="001E259A">
        <w:rPr>
          <w:noProof/>
        </w:rPr>
        <w:t xml:space="preserve">izpolnjevanje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217734A6" w14:textId="77777777" w:rsidR="002A2E81" w:rsidRPr="001E259A" w:rsidRDefault="002A2E81" w:rsidP="002A2E81">
      <w:pPr>
        <w:contextualSpacing/>
        <w:rPr>
          <w:noProof/>
        </w:rPr>
      </w:pPr>
    </w:p>
    <w:p w14:paraId="752B8CFB" w14:textId="1D8E110F" w:rsidR="002A2E81" w:rsidRPr="001D5F90" w:rsidRDefault="002A2E81" w:rsidP="003C3A82">
      <w:pPr>
        <w:numPr>
          <w:ilvl w:val="0"/>
          <w:numId w:val="7"/>
        </w:numPr>
        <w:contextualSpacing/>
        <w:rPr>
          <w:noProof/>
        </w:rPr>
      </w:pPr>
      <w:r w:rsidRPr="001E259A">
        <w:rPr>
          <w:noProof/>
        </w:rPr>
        <w:t xml:space="preserve">o izpolnjevanju </w:t>
      </w:r>
      <w:r w:rsidRPr="001D5F90">
        <w:rPr>
          <w:noProof/>
        </w:rPr>
        <w:t xml:space="preserve">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D5F90">
        <w:rPr>
          <w:noProof/>
          <w:u w:val="single"/>
        </w:rPr>
        <w:t xml:space="preserve">na </w:t>
      </w:r>
      <w:r w:rsidR="00FF27AB" w:rsidRPr="001D5F90">
        <w:rPr>
          <w:noProof/>
          <w:u w:val="single"/>
        </w:rPr>
        <w:t xml:space="preserve">dan roka za oddajo ponudb </w:t>
      </w:r>
      <w:r w:rsidRPr="001D5F90">
        <w:rPr>
          <w:noProof/>
          <w:u w:val="single"/>
        </w:rPr>
        <w:t xml:space="preserve">nima neplačanih zapadlih obveznosti v vrednosti 50 evrov ali več. Na dan </w:t>
      </w:r>
      <w:r w:rsidR="00966D72" w:rsidRPr="001D5F90">
        <w:rPr>
          <w:noProof/>
          <w:u w:val="single"/>
        </w:rPr>
        <w:t xml:space="preserve">roka za oddajo ponudb </w:t>
      </w:r>
      <w:r w:rsidRPr="001D5F90">
        <w:rPr>
          <w:noProof/>
          <w:u w:val="single"/>
        </w:rPr>
        <w:t>mora ponudnik imeti poravnane tudi vse obveznosti v zvezi s plačili prispevkov za socialno varnost za dohodke iz delovnega razmerja za obdobje zadnjih petih let</w:t>
      </w:r>
      <w:r w:rsidRPr="001D5F90">
        <w:rPr>
          <w:noProof/>
        </w:rPr>
        <w:t xml:space="preserve"> </w:t>
      </w:r>
      <w:r w:rsidRPr="001D5F90">
        <w:rPr>
          <w:rFonts w:eastAsia="Calibri" w:cs="Arial"/>
          <w:noProof/>
          <w:szCs w:val="20"/>
        </w:rPr>
        <w:t xml:space="preserve">(skladno 2. </w:t>
      </w:r>
      <w:r w:rsidRPr="001D5F90">
        <w:rPr>
          <w:noProof/>
        </w:rPr>
        <w:t xml:space="preserve">odstavkom 75. člena ZJN-3 in členom 57(2) Direktive 2014/24/EU). </w:t>
      </w:r>
    </w:p>
    <w:p w14:paraId="22CC80BB" w14:textId="77777777" w:rsidR="002A2E81" w:rsidRDefault="002A2E81" w:rsidP="002A2E81">
      <w:pPr>
        <w:pStyle w:val="ListParagraph"/>
        <w:rPr>
          <w:noProof/>
        </w:rPr>
      </w:pPr>
    </w:p>
    <w:p w14:paraId="5D7DC55B" w14:textId="77777777" w:rsidR="001E030F" w:rsidRDefault="001E030F" w:rsidP="002A2E81">
      <w:pPr>
        <w:pStyle w:val="ListParagraph"/>
        <w:rPr>
          <w:noProof/>
        </w:rPr>
      </w:pPr>
    </w:p>
    <w:p w14:paraId="1A73500A" w14:textId="77777777" w:rsidR="002A2E81" w:rsidRPr="00851617" w:rsidRDefault="002A2E81" w:rsidP="00851617">
      <w:pPr>
        <w:pStyle w:val="Heading3"/>
        <w:tabs>
          <w:tab w:val="left" w:pos="1701"/>
        </w:tabs>
        <w:suppressAutoHyphens/>
        <w:rPr>
          <w:b/>
          <w:noProof/>
          <w:sz w:val="22"/>
          <w:szCs w:val="22"/>
        </w:rPr>
      </w:pPr>
      <w:bookmarkStart w:id="117" w:name="_Toc170474998"/>
      <w:bookmarkStart w:id="118" w:name="_Toc171502244"/>
      <w:bookmarkStart w:id="119" w:name="_Hlk182306149"/>
      <w:bookmarkStart w:id="120" w:name="_Toc194322350"/>
      <w:r w:rsidRPr="00851617">
        <w:rPr>
          <w:b/>
          <w:noProof/>
          <w:sz w:val="22"/>
          <w:szCs w:val="22"/>
        </w:rPr>
        <w:t>Preverjanje pogojev za sodelovanje – ponudniki s sedežem v republiki Sloveniji</w:t>
      </w:r>
      <w:bookmarkEnd w:id="115"/>
      <w:bookmarkEnd w:id="116"/>
      <w:bookmarkEnd w:id="117"/>
      <w:bookmarkEnd w:id="118"/>
      <w:bookmarkEnd w:id="120"/>
    </w:p>
    <w:p w14:paraId="54D25BC2" w14:textId="77777777" w:rsidR="002A2E81" w:rsidRPr="00D21D85" w:rsidRDefault="002A2E81" w:rsidP="002A2E81">
      <w:pPr>
        <w:rPr>
          <w:noProof/>
        </w:rPr>
      </w:pPr>
    </w:p>
    <w:p w14:paraId="2517104C" w14:textId="77777777" w:rsidR="002A2E81" w:rsidRPr="001E259A" w:rsidRDefault="002A2E81" w:rsidP="002A2E81">
      <w:pPr>
        <w:rPr>
          <w:noProof/>
        </w:rPr>
      </w:pPr>
      <w:r w:rsidRPr="001E259A">
        <w:rPr>
          <w:noProof/>
        </w:rPr>
        <w:t>V zvezi z izpolnjevanjem pogojev za sodelovanje bo naročnik preveril predvsem naslednje:</w:t>
      </w:r>
    </w:p>
    <w:p w14:paraId="00D8FFE4" w14:textId="77777777" w:rsidR="002A2E81" w:rsidRPr="001E259A" w:rsidRDefault="002A2E81" w:rsidP="002A2E81">
      <w:pPr>
        <w:rPr>
          <w:noProof/>
        </w:rPr>
      </w:pPr>
    </w:p>
    <w:p w14:paraId="1FDD7DDC" w14:textId="77777777" w:rsidR="002A2E81" w:rsidRPr="001E259A" w:rsidRDefault="002A2E81" w:rsidP="003C3A82">
      <w:pPr>
        <w:pStyle w:val="ListParagraph"/>
        <w:numPr>
          <w:ilvl w:val="0"/>
          <w:numId w:val="17"/>
        </w:numPr>
        <w:rPr>
          <w:noProof/>
        </w:rPr>
      </w:pPr>
      <w:r w:rsidRPr="001E259A">
        <w:rPr>
          <w:noProof/>
        </w:rPr>
        <w:t>Naročnik bo v javno dostopnih evidencah preveril, ali je ponudnik vpisan v poslovni register in registriran za opravljanje dejavnosti, ki je predmet tega javnega naročila.</w:t>
      </w:r>
    </w:p>
    <w:p w14:paraId="0F3224F6" w14:textId="77777777" w:rsidR="002A2E81" w:rsidRPr="001E259A" w:rsidRDefault="002A2E81" w:rsidP="002A2E81">
      <w:pPr>
        <w:rPr>
          <w:noProof/>
        </w:rPr>
      </w:pPr>
    </w:p>
    <w:p w14:paraId="11C0ADA6" w14:textId="77777777" w:rsidR="002A2E81" w:rsidRPr="001F3C81" w:rsidRDefault="002A2E81" w:rsidP="003C3A82">
      <w:pPr>
        <w:pStyle w:val="ListParagraph"/>
        <w:numPr>
          <w:ilvl w:val="0"/>
          <w:numId w:val="17"/>
        </w:numPr>
        <w:rPr>
          <w:b/>
          <w:bCs/>
          <w:noProof/>
        </w:rPr>
      </w:pPr>
      <w:bookmarkStart w:id="121" w:name="_Hlk187047153"/>
      <w:r w:rsidRPr="0038704A">
        <w:rPr>
          <w:noProof/>
        </w:rPr>
        <w:t xml:space="preserve">Naročnik bo v zvezi s preverjanjem finančnega položaja </w:t>
      </w:r>
      <w:r w:rsidRPr="001F3C81">
        <w:rPr>
          <w:b/>
          <w:bCs/>
          <w:noProof/>
        </w:rPr>
        <w:t>(veza: ESPD obrazec, Del IV, B. Ekonomski in finančni položaj - Druge ekonomske ali finančne zahteve)</w:t>
      </w:r>
      <w:r w:rsidRPr="0038704A">
        <w:rPr>
          <w:noProof/>
        </w:rPr>
        <w:t xml:space="preserve"> ponudnika pozval, da mu pošlje obrazec BON-2 ali bančno potrdilo o solventnosti</w:t>
      </w:r>
      <w:r w:rsidRPr="001F3C81">
        <w:rPr>
          <w:b/>
          <w:bCs/>
          <w:noProof/>
        </w:rPr>
        <w:t xml:space="preserve">, ki dokazuje, da ponudnik v zadnjih šestih mesecih pred rokom za predložitev ponudb, vključno z dnevom oddaje ponudb, ni imel </w:t>
      </w:r>
      <w:r w:rsidRPr="001F3C81">
        <w:rPr>
          <w:b/>
          <w:bCs/>
          <w:noProof/>
        </w:rPr>
        <w:lastRenderedPageBreak/>
        <w:t>blokiranih računov oz. dospelih neporavnanih obveznosti (skupno na vseh računih). V kolikor ima ponudnik več računov, mora v primeru predložitve bančnega potrdila o solventnosti, le-tega predložiti za vse račune.</w:t>
      </w:r>
    </w:p>
    <w:bookmarkEnd w:id="121"/>
    <w:p w14:paraId="27D284F2" w14:textId="77777777" w:rsidR="002A2E81" w:rsidRPr="001E259A" w:rsidRDefault="002A2E81" w:rsidP="002A2E81">
      <w:pPr>
        <w:pStyle w:val="ListParagraph"/>
        <w:tabs>
          <w:tab w:val="left" w:pos="0"/>
        </w:tabs>
        <w:ind w:left="0"/>
        <w:rPr>
          <w:rFonts w:cs="Arial"/>
          <w:noProof/>
        </w:rPr>
      </w:pPr>
    </w:p>
    <w:p w14:paraId="52430C9F" w14:textId="77777777" w:rsidR="002A2E81" w:rsidRDefault="002A2E81" w:rsidP="002A2E81">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17DD2350" w14:textId="4EEA8DF8" w:rsidR="00860181" w:rsidRPr="009117C1" w:rsidRDefault="00860181" w:rsidP="0044332D">
      <w:pPr>
        <w:pStyle w:val="ListParagraph"/>
        <w:tabs>
          <w:tab w:val="left" w:pos="0"/>
        </w:tabs>
        <w:ind w:left="360"/>
        <w:rPr>
          <w:rFonts w:cs="Arial"/>
          <w:noProof/>
        </w:rPr>
      </w:pPr>
    </w:p>
    <w:p w14:paraId="0D43F503" w14:textId="77777777" w:rsidR="00851617" w:rsidRPr="00851617" w:rsidRDefault="00851617" w:rsidP="00851617">
      <w:pPr>
        <w:pStyle w:val="Heading3"/>
        <w:rPr>
          <w:b/>
          <w:bCs w:val="0"/>
          <w:sz w:val="22"/>
          <w:szCs w:val="22"/>
        </w:rPr>
      </w:pPr>
      <w:bookmarkStart w:id="122" w:name="_Toc149128368"/>
      <w:bookmarkStart w:id="123" w:name="_Toc171058857"/>
      <w:bookmarkStart w:id="124" w:name="_Toc194322351"/>
      <w:bookmarkEnd w:id="119"/>
      <w:r w:rsidRPr="00851617">
        <w:rPr>
          <w:b/>
          <w:bCs w:val="0"/>
          <w:sz w:val="22"/>
          <w:szCs w:val="22"/>
        </w:rPr>
        <w:t>Preverjanje razlogov za izključitev – ponudniki s sedežem izven Republike Slovenije</w:t>
      </w:r>
      <w:bookmarkEnd w:id="122"/>
      <w:bookmarkEnd w:id="123"/>
      <w:bookmarkEnd w:id="124"/>
    </w:p>
    <w:p w14:paraId="031B2D6A" w14:textId="77777777" w:rsidR="00851617" w:rsidRDefault="00851617" w:rsidP="00851617">
      <w:pPr>
        <w:tabs>
          <w:tab w:val="left" w:pos="0"/>
        </w:tabs>
        <w:rPr>
          <w:rFonts w:cs="Arial"/>
          <w:noProof/>
        </w:rPr>
      </w:pPr>
    </w:p>
    <w:p w14:paraId="44A9ED43" w14:textId="77777777" w:rsidR="00851617" w:rsidRPr="001E259A" w:rsidRDefault="00851617" w:rsidP="00851617">
      <w:pPr>
        <w:rPr>
          <w:noProof/>
        </w:rPr>
      </w:pPr>
      <w:r w:rsidRPr="001E259A">
        <w:rPr>
          <w:noProof/>
        </w:rPr>
        <w:t xml:space="preserve">V zvezi z razlogi za izključitev bo naročnik preveril predvsem naslednje: </w:t>
      </w:r>
    </w:p>
    <w:p w14:paraId="45FFEE32" w14:textId="77777777" w:rsidR="00851617" w:rsidRPr="001E259A" w:rsidRDefault="00851617" w:rsidP="00851617">
      <w:pPr>
        <w:rPr>
          <w:noProof/>
        </w:rPr>
      </w:pPr>
    </w:p>
    <w:p w14:paraId="0661D041" w14:textId="77777777" w:rsidR="00851617" w:rsidRPr="00F845BF" w:rsidRDefault="00851617" w:rsidP="003C3A82">
      <w:pPr>
        <w:pStyle w:val="ListParagraph"/>
        <w:numPr>
          <w:ilvl w:val="0"/>
          <w:numId w:val="17"/>
        </w:numPr>
        <w:rPr>
          <w:noProof/>
        </w:rPr>
      </w:pPr>
      <w:r w:rsidRPr="001F3C81">
        <w:rPr>
          <w:noProof/>
        </w:rPr>
        <w:t xml:space="preserve">Naročnik bo (skladno s 3. odstavkom 77. čl. ZJN-3) pozval ponudnika, da predloži potrdila iz kazenske evidence svoje države, ki izkazujejo, da »Gospodarskemu subjektu ali osebi, ki je članica upravnega, vodstvenega ali nadzornega organa tega gospodarskega subjekta ali ki ima pooblastila za njegovo zastopanje ali odločanje ali nadzor v </w:t>
      </w:r>
      <w:r w:rsidRPr="00F845BF">
        <w:rPr>
          <w:noProof/>
        </w:rPr>
        <w:t xml:space="preserve">njem, ni bila izrečena pravnomočna sodba, ki ima elemente kaznivih dejanj, ki so opredeljena v Kazenskem zakoniku republike Slovenije« (skladno s  prvim odstavkom 75. člena  ZJN-3 in členom 57(1) Direktive 2014/24/EU). </w:t>
      </w:r>
    </w:p>
    <w:p w14:paraId="717F0A27" w14:textId="77777777" w:rsidR="00851617" w:rsidRPr="00F845BF" w:rsidRDefault="00851617" w:rsidP="001F3C81">
      <w:pPr>
        <w:pStyle w:val="ListParagraph"/>
        <w:ind w:left="360"/>
        <w:rPr>
          <w:noProof/>
        </w:rPr>
      </w:pPr>
    </w:p>
    <w:p w14:paraId="31B57161" w14:textId="77777777" w:rsidR="00851617" w:rsidRPr="001E259A" w:rsidRDefault="00851617" w:rsidP="00851617">
      <w:pPr>
        <w:pStyle w:val="ListParagraph"/>
        <w:ind w:left="360"/>
        <w:rPr>
          <w:rFonts w:eastAsia="Calibri"/>
          <w:bCs/>
          <w:noProof/>
          <w:szCs w:val="22"/>
          <w:u w:val="single"/>
        </w:rPr>
      </w:pPr>
      <w:r w:rsidRPr="00F845BF">
        <w:rPr>
          <w:rFonts w:eastAsia="Calibri"/>
          <w:bCs/>
          <w:noProof/>
          <w:szCs w:val="22"/>
          <w:u w:val="single"/>
        </w:rPr>
        <w:t>Tako predložena potrdila ne smejo biti starejša od 4 mesecev od roka za oddajo ponudb.</w:t>
      </w:r>
    </w:p>
    <w:p w14:paraId="18CB6FC8" w14:textId="77777777" w:rsidR="00851617" w:rsidRPr="001E259A" w:rsidRDefault="00851617" w:rsidP="00851617">
      <w:pPr>
        <w:pStyle w:val="ListParagraph"/>
        <w:ind w:left="360"/>
        <w:rPr>
          <w:noProof/>
        </w:rPr>
      </w:pPr>
    </w:p>
    <w:p w14:paraId="4F8C0174" w14:textId="77777777" w:rsidR="00851617" w:rsidRPr="001E259A" w:rsidRDefault="00851617" w:rsidP="003C3A82">
      <w:pPr>
        <w:pStyle w:val="ListParagraph"/>
        <w:numPr>
          <w:ilvl w:val="0"/>
          <w:numId w:val="17"/>
        </w:numPr>
        <w:rPr>
          <w:noProof/>
        </w:rPr>
      </w:pPr>
      <w:r w:rsidRPr="001E259A">
        <w:rPr>
          <w:noProof/>
        </w:rPr>
        <w:t xml:space="preserve">Naročnik bo pozval ponudnika, da predloži ustrezna dokazila o izpolnjevanju obveznosti na področju delovnega prava – da ponudniku </w:t>
      </w:r>
      <w:r w:rsidRPr="003A268F">
        <w:rPr>
          <w:noProof/>
          <w:u w:val="single"/>
        </w:rPr>
        <w:t>v zadnjih treh letih pred potekom roka za oddajo ponudb</w:t>
      </w:r>
      <w:r w:rsidRPr="001E259A">
        <w:rPr>
          <w:noProof/>
        </w:rPr>
        <w:t xml:space="preserve"> ali prijav pristojni organ Republike Slovenije ali druge države članice ali tretje države </w:t>
      </w:r>
      <w:r w:rsidRPr="003A268F">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4920A904" w14:textId="77777777" w:rsidR="00851617" w:rsidRPr="001E259A" w:rsidRDefault="00851617" w:rsidP="00851617">
      <w:pPr>
        <w:rPr>
          <w:rFonts w:cs="Arial"/>
          <w:bCs/>
          <w:noProof/>
          <w:szCs w:val="20"/>
        </w:rPr>
      </w:pPr>
    </w:p>
    <w:p w14:paraId="0500CB2F" w14:textId="1982ABEF" w:rsidR="00851617" w:rsidRPr="001E259A" w:rsidRDefault="00851617" w:rsidP="003C3A82">
      <w:pPr>
        <w:pStyle w:val="ListParagraph"/>
        <w:numPr>
          <w:ilvl w:val="0"/>
          <w:numId w:val="17"/>
        </w:numPr>
        <w:rPr>
          <w:noProof/>
        </w:rPr>
      </w:pPr>
      <w:r w:rsidRPr="001E259A">
        <w:rPr>
          <w:noProof/>
        </w:rPr>
        <w:t xml:space="preserve">Naročnik bo pozval ponudnika, da predloži ustrezna dokazila o izpolnjevanju davčnih obveznosti in plačilu prispevkov za socialno varnost - da ponudnik izpolnjuje obveznosti v zvezi z dajatvami in drugimi denarnimi nedavčnimi obveznosti v skladu z zakonom, </w:t>
      </w:r>
      <w:r w:rsidRPr="001D5F90">
        <w:rPr>
          <w:noProof/>
        </w:rPr>
        <w:t>ki ureja finančno upravo, ki jih pobira davčni organ v skladu s predpisi države, v kateri ima svoj sedež, in</w:t>
      </w:r>
      <w:r w:rsidRPr="001D5F90">
        <w:rPr>
          <w:noProof/>
          <w:u w:val="single"/>
        </w:rPr>
        <w:t xml:space="preserve"> na </w:t>
      </w:r>
      <w:r w:rsidR="00966D72" w:rsidRPr="001D5F90">
        <w:rPr>
          <w:noProof/>
          <w:u w:val="single"/>
        </w:rPr>
        <w:t xml:space="preserve">dan roka za oddajo ponudb </w:t>
      </w:r>
      <w:r w:rsidRPr="001D5F90">
        <w:rPr>
          <w:noProof/>
          <w:u w:val="single"/>
        </w:rPr>
        <w:t xml:space="preserve">nima neplačanih zapadlih obveznosti v vrednosti 50 evrov ali več. Na dan </w:t>
      </w:r>
      <w:r w:rsidR="00FF27AB" w:rsidRPr="001D5F90">
        <w:rPr>
          <w:noProof/>
          <w:u w:val="single"/>
        </w:rPr>
        <w:t xml:space="preserve">roka za oddajo ponudb </w:t>
      </w:r>
      <w:r w:rsidRPr="001D5F90">
        <w:rPr>
          <w:noProof/>
          <w:u w:val="single"/>
        </w:rPr>
        <w:t>mora ponudnik</w:t>
      </w:r>
      <w:r w:rsidRPr="001D5F90">
        <w:rPr>
          <w:noProof/>
        </w:rPr>
        <w:t xml:space="preserve"> </w:t>
      </w:r>
      <w:r w:rsidRPr="001D5F90">
        <w:rPr>
          <w:noProof/>
          <w:u w:val="single"/>
        </w:rPr>
        <w:t>imeti poravnane tudi vse obveznosti v zvezi s plačili prispevkov za socialno varnost za dohodke iz delovnega razmerja za obdobje zadnjih petih let</w:t>
      </w:r>
      <w:r w:rsidRPr="001D5F90">
        <w:rPr>
          <w:noProof/>
        </w:rPr>
        <w:t xml:space="preserve"> (skladno 2</w:t>
      </w:r>
      <w:r w:rsidRPr="001E259A">
        <w:rPr>
          <w:noProof/>
        </w:rPr>
        <w:t xml:space="preserve">. odstavkom 75. člena ZJN-3 in členom 57(2) Direktive 2014/24/EU). </w:t>
      </w:r>
    </w:p>
    <w:p w14:paraId="0A7F7D8E" w14:textId="77777777" w:rsidR="00851617" w:rsidRDefault="00851617" w:rsidP="00851617">
      <w:pPr>
        <w:tabs>
          <w:tab w:val="left" w:pos="0"/>
        </w:tabs>
        <w:rPr>
          <w:rFonts w:cs="Arial"/>
          <w:noProof/>
        </w:rPr>
      </w:pPr>
    </w:p>
    <w:p w14:paraId="58005BE5" w14:textId="77777777" w:rsidR="00851617" w:rsidRPr="00851617" w:rsidRDefault="00851617" w:rsidP="00851617">
      <w:pPr>
        <w:pStyle w:val="Heading3"/>
        <w:rPr>
          <w:b/>
          <w:bCs w:val="0"/>
          <w:sz w:val="22"/>
          <w:szCs w:val="22"/>
        </w:rPr>
      </w:pPr>
      <w:bookmarkStart w:id="125" w:name="_Toc149128369"/>
      <w:bookmarkStart w:id="126" w:name="_Toc171058858"/>
      <w:bookmarkStart w:id="127" w:name="_Hlk182307625"/>
      <w:bookmarkStart w:id="128" w:name="_Toc194322352"/>
      <w:r w:rsidRPr="00851617">
        <w:rPr>
          <w:b/>
          <w:bCs w:val="0"/>
          <w:sz w:val="22"/>
          <w:szCs w:val="22"/>
        </w:rPr>
        <w:t>Preverjanje pogojev za sodelovanje – ponudniki s sedežem izven Republike Slovenije</w:t>
      </w:r>
      <w:bookmarkEnd w:id="125"/>
      <w:bookmarkEnd w:id="126"/>
      <w:bookmarkEnd w:id="128"/>
    </w:p>
    <w:p w14:paraId="20D23995" w14:textId="77777777" w:rsidR="00851617" w:rsidRDefault="00851617" w:rsidP="00851617">
      <w:pPr>
        <w:tabs>
          <w:tab w:val="left" w:pos="0"/>
        </w:tabs>
        <w:rPr>
          <w:rFonts w:cs="Arial"/>
          <w:noProof/>
        </w:rPr>
      </w:pPr>
    </w:p>
    <w:p w14:paraId="3BF7D75B" w14:textId="77777777" w:rsidR="00851617" w:rsidRPr="001E259A" w:rsidRDefault="00851617" w:rsidP="00851617">
      <w:pPr>
        <w:rPr>
          <w:noProof/>
        </w:rPr>
      </w:pPr>
      <w:r w:rsidRPr="001E259A">
        <w:rPr>
          <w:noProof/>
        </w:rPr>
        <w:t>V zvezi z izpolnjevanjem pogojev za sodelovanje bo naročnik preveril predvsem naslednje:</w:t>
      </w:r>
    </w:p>
    <w:p w14:paraId="2E0D89D0" w14:textId="77777777" w:rsidR="00851617" w:rsidRPr="001E259A" w:rsidRDefault="00851617" w:rsidP="00851617">
      <w:pPr>
        <w:rPr>
          <w:noProof/>
        </w:rPr>
      </w:pPr>
    </w:p>
    <w:p w14:paraId="586CBC8A" w14:textId="77777777" w:rsidR="00851617" w:rsidRPr="001E259A" w:rsidRDefault="00851617" w:rsidP="003C3A82">
      <w:pPr>
        <w:pStyle w:val="ListParagraph"/>
        <w:numPr>
          <w:ilvl w:val="0"/>
          <w:numId w:val="17"/>
        </w:numPr>
        <w:rPr>
          <w:noProof/>
        </w:rPr>
      </w:pPr>
      <w:r w:rsidRPr="001E259A">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5E89DB03" w14:textId="77777777" w:rsidR="00851617" w:rsidRPr="001E259A" w:rsidRDefault="00851617" w:rsidP="00851617">
      <w:pPr>
        <w:rPr>
          <w:noProof/>
        </w:rPr>
      </w:pPr>
    </w:p>
    <w:p w14:paraId="4FAF1C75" w14:textId="77777777" w:rsidR="00B0060D" w:rsidRPr="0098263C" w:rsidRDefault="00B0060D" w:rsidP="00B0060D">
      <w:pPr>
        <w:pStyle w:val="ListParagraph"/>
        <w:numPr>
          <w:ilvl w:val="0"/>
          <w:numId w:val="17"/>
        </w:numPr>
        <w:rPr>
          <w:b/>
          <w:bCs/>
          <w:noProof/>
        </w:rPr>
      </w:pPr>
      <w:bookmarkStart w:id="129" w:name="_Hlk187047158"/>
      <w:r w:rsidRPr="0098263C">
        <w:rPr>
          <w:noProof/>
        </w:rPr>
        <w:t xml:space="preserve">Naročnik bo v zvezi s preverjanjem finančnega položaja </w:t>
      </w:r>
      <w:r w:rsidRPr="0098263C">
        <w:rPr>
          <w:b/>
          <w:bCs/>
          <w:noProof/>
        </w:rPr>
        <w:t>(veza: ESPD obrazec, Del IV, B. Ekonomski in finančni položaj - Druge ekonomske ali finančne zahteve)</w:t>
      </w:r>
      <w:r w:rsidRPr="0098263C">
        <w:rPr>
          <w:noProof/>
        </w:rPr>
        <w:t xml:space="preserve"> ponudnika pozval, da mu pošlje obrazec BON-2 ali bančno potrdilo o solventnosti</w:t>
      </w:r>
      <w:r w:rsidRPr="0098263C">
        <w:rPr>
          <w:b/>
          <w:bCs/>
          <w:noProof/>
        </w:rPr>
        <w:t>, ki dokazuje, da ponudnik v zadnjih šestih mesecih pred rokom za predložitev ponudb, vključno z dnevom oddaje ponudb, ni imel blokiranih računov oz. dospelih neporavnanih obveznosti (skupno na vseh računih). V kolikor ima ponudnik več računov, mora v primeru predložitve bančnega potrdila o solventnosti, le-tega predložiti za vse račune.</w:t>
      </w:r>
    </w:p>
    <w:bookmarkEnd w:id="129"/>
    <w:p w14:paraId="532CB219" w14:textId="77777777" w:rsidR="00851617" w:rsidRPr="001E259A" w:rsidRDefault="00851617" w:rsidP="001F3C81">
      <w:pPr>
        <w:pStyle w:val="ListParagraph"/>
        <w:ind w:left="360"/>
        <w:rPr>
          <w:noProof/>
        </w:rPr>
      </w:pPr>
    </w:p>
    <w:p w14:paraId="594E438C" w14:textId="0BF55A91" w:rsidR="00066CCC" w:rsidRPr="009117C1" w:rsidRDefault="00851617" w:rsidP="001F3C81">
      <w:pPr>
        <w:pStyle w:val="ListParagraph"/>
        <w:tabs>
          <w:tab w:val="left" w:pos="0"/>
        </w:tabs>
        <w:ind w:left="360"/>
        <w:rPr>
          <w:rFonts w:cs="Arial"/>
          <w:b/>
          <w:noProof/>
          <w:kern w:val="32"/>
          <w:sz w:val="24"/>
          <w:szCs w:val="32"/>
        </w:rPr>
      </w:pPr>
      <w:r w:rsidRPr="001E259A">
        <w:rPr>
          <w:rFonts w:cs="Arial"/>
          <w:noProof/>
        </w:rPr>
        <w:t>Naročnik si pridržuje pravico, da ponudnika naknadno pozove k dostavi originala dokumenta.</w:t>
      </w:r>
      <w:bookmarkEnd w:id="127"/>
      <w:r w:rsidR="00066CCC" w:rsidRPr="009117C1">
        <w:rPr>
          <w:b/>
          <w:noProof/>
        </w:rPr>
        <w:br w:type="page"/>
      </w:r>
    </w:p>
    <w:p w14:paraId="33BEE2AC" w14:textId="2818C51A" w:rsidR="009E399D" w:rsidRPr="00CF6D6E" w:rsidRDefault="009E399D" w:rsidP="009E399D">
      <w:pPr>
        <w:pStyle w:val="Heading1"/>
        <w:rPr>
          <w:b/>
          <w:noProof/>
        </w:rPr>
      </w:pPr>
      <w:bookmarkStart w:id="130" w:name="_Toc194322353"/>
      <w:r w:rsidRPr="00CF6D6E">
        <w:rPr>
          <w:b/>
          <w:noProof/>
        </w:rPr>
        <w:lastRenderedPageBreak/>
        <w:t>MERILA ZA IZBIRO NAJUGODNEJŠEGA PONUDNIKA</w:t>
      </w:r>
      <w:bookmarkEnd w:id="101"/>
      <w:bookmarkEnd w:id="102"/>
      <w:bookmarkEnd w:id="103"/>
      <w:bookmarkEnd w:id="130"/>
      <w:r w:rsidRPr="00CF6D6E">
        <w:rPr>
          <w:b/>
          <w:noProof/>
        </w:rPr>
        <w:t xml:space="preserve"> </w:t>
      </w:r>
    </w:p>
    <w:p w14:paraId="3D0AB7ED" w14:textId="77777777" w:rsidR="009E399D" w:rsidRPr="009117C1" w:rsidRDefault="009E399D" w:rsidP="009E399D">
      <w:pPr>
        <w:rPr>
          <w:noProof/>
        </w:rPr>
      </w:pPr>
      <w:bookmarkStart w:id="131" w:name="_Toc6200337"/>
      <w:bookmarkStart w:id="132" w:name="_Toc14052257"/>
      <w:bookmarkStart w:id="133" w:name="_Toc14052434"/>
      <w:bookmarkStart w:id="134" w:name="_Toc14055378"/>
      <w:bookmarkStart w:id="135" w:name="_Toc15030897"/>
      <w:bookmarkStart w:id="136" w:name="_Toc224527416"/>
    </w:p>
    <w:p w14:paraId="7CFC8970" w14:textId="77777777" w:rsidR="00066CCC" w:rsidRPr="009117C1" w:rsidRDefault="00066CCC" w:rsidP="0022441C">
      <w:pPr>
        <w:rPr>
          <w:noProof/>
        </w:rPr>
      </w:pPr>
    </w:p>
    <w:p w14:paraId="4836E3CF" w14:textId="77777777" w:rsidR="00713FA7" w:rsidRPr="00681722" w:rsidRDefault="00713FA7" w:rsidP="00713FA7">
      <w:r w:rsidRPr="00681722">
        <w:t xml:space="preserve">Naročnik bo oddal javno naročilo na podlagi ekonomsko najugodnejše ponudbe, ob uporabi merila »najnižja cena«. </w:t>
      </w:r>
    </w:p>
    <w:p w14:paraId="7CCE6805" w14:textId="77777777" w:rsidR="00713FA7" w:rsidRPr="00681722" w:rsidRDefault="00713FA7" w:rsidP="00713FA7"/>
    <w:p w14:paraId="15797045" w14:textId="0B884AB9" w:rsidR="00713FA7" w:rsidRPr="00681722" w:rsidRDefault="00713FA7" w:rsidP="00713FA7">
      <w:r w:rsidRPr="00681722">
        <w:t xml:space="preserve">Naročnik bo </w:t>
      </w:r>
      <w:r w:rsidR="00851617">
        <w:t xml:space="preserve">ponudbe </w:t>
      </w:r>
      <w:r w:rsidRPr="00681722">
        <w:t>razvrstil po merilu in jim skladno s spodaj navedeno formulo dodelil točke:</w:t>
      </w:r>
    </w:p>
    <w:p w14:paraId="6ED4C2A2" w14:textId="77777777" w:rsidR="00713FA7" w:rsidRPr="00681722" w:rsidRDefault="00713FA7" w:rsidP="00713FA7">
      <w:pPr>
        <w:rPr>
          <w:rFonts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658"/>
        <w:gridCol w:w="6367"/>
        <w:gridCol w:w="338"/>
        <w:gridCol w:w="823"/>
      </w:tblGrid>
      <w:tr w:rsidR="00713FA7" w:rsidRPr="00974D57" w14:paraId="01B03F85" w14:textId="77777777" w:rsidTr="00CF6D6E">
        <w:trPr>
          <w:trHeight w:val="482"/>
          <w:jc w:val="center"/>
        </w:trPr>
        <w:tc>
          <w:tcPr>
            <w:tcW w:w="284" w:type="dxa"/>
            <w:vMerge w:val="restart"/>
            <w:vAlign w:val="center"/>
          </w:tcPr>
          <w:p w14:paraId="733BAA33" w14:textId="77777777" w:rsidR="00713FA7" w:rsidRPr="00974D57" w:rsidRDefault="00713FA7" w:rsidP="00CF6D6E">
            <w:pPr>
              <w:widowControl w:val="0"/>
              <w:rPr>
                <w:szCs w:val="20"/>
                <w:lang w:val="en-GB"/>
              </w:rPr>
            </w:pPr>
            <w:r w:rsidRPr="00974D57">
              <w:rPr>
                <w:szCs w:val="20"/>
                <w:lang w:val="en-GB"/>
              </w:rPr>
              <w:t>(</w:t>
            </w:r>
          </w:p>
        </w:tc>
        <w:tc>
          <w:tcPr>
            <w:tcW w:w="658" w:type="dxa"/>
            <w:vMerge w:val="restart"/>
            <w:vAlign w:val="center"/>
          </w:tcPr>
          <w:p w14:paraId="52FD4F5A" w14:textId="77777777" w:rsidR="00713FA7" w:rsidRPr="00974D57" w:rsidRDefault="00713FA7" w:rsidP="00CF6D6E">
            <w:pPr>
              <w:widowControl w:val="0"/>
              <w:rPr>
                <w:szCs w:val="20"/>
                <w:lang w:val="en-GB"/>
              </w:rPr>
            </w:pPr>
            <w:r w:rsidRPr="00974D57">
              <w:rPr>
                <w:szCs w:val="20"/>
                <w:lang w:val="en-GB"/>
              </w:rPr>
              <w:t>2 -</w:t>
            </w:r>
          </w:p>
        </w:tc>
        <w:tc>
          <w:tcPr>
            <w:tcW w:w="6367" w:type="dxa"/>
            <w:tcBorders>
              <w:bottom w:val="single" w:sz="4" w:space="0" w:color="auto"/>
            </w:tcBorders>
            <w:vAlign w:val="center"/>
          </w:tcPr>
          <w:p w14:paraId="5ADA0E07" w14:textId="013126B0" w:rsidR="00713FA7" w:rsidRPr="00974D57" w:rsidRDefault="00CF6D6E" w:rsidP="00CF6D6E">
            <w:pPr>
              <w:widowControl w:val="0"/>
              <w:jc w:val="center"/>
              <w:rPr>
                <w:szCs w:val="20"/>
                <w:lang w:val="pl-PL"/>
              </w:rPr>
            </w:pPr>
            <w:r w:rsidRPr="00974D57">
              <w:rPr>
                <w:rFonts w:cs="Arial"/>
                <w:szCs w:val="20"/>
              </w:rPr>
              <w:t>skupna vrednost</w:t>
            </w:r>
            <w:r w:rsidR="00713FA7" w:rsidRPr="00974D57">
              <w:rPr>
                <w:rFonts w:cs="Arial"/>
                <w:szCs w:val="20"/>
              </w:rPr>
              <w:t xml:space="preserve"> ocenjevane ponudbe </w:t>
            </w:r>
            <w:r w:rsidR="00AA5C09" w:rsidRPr="00974D57">
              <w:rPr>
                <w:rFonts w:cs="Arial"/>
                <w:szCs w:val="20"/>
              </w:rPr>
              <w:t xml:space="preserve"> (poz. 0</w:t>
            </w:r>
            <w:r w:rsidR="00766B87">
              <w:rPr>
                <w:rFonts w:cs="Arial"/>
                <w:szCs w:val="20"/>
              </w:rPr>
              <w:t>5</w:t>
            </w:r>
            <w:r w:rsidR="00AA5C09" w:rsidRPr="00974D57">
              <w:rPr>
                <w:rFonts w:cs="Arial"/>
                <w:szCs w:val="20"/>
              </w:rPr>
              <w:t xml:space="preserve"> obrazca Predračun)</w:t>
            </w:r>
          </w:p>
        </w:tc>
        <w:tc>
          <w:tcPr>
            <w:tcW w:w="338" w:type="dxa"/>
            <w:vMerge w:val="restart"/>
            <w:vAlign w:val="center"/>
          </w:tcPr>
          <w:p w14:paraId="7A5916AE" w14:textId="77777777" w:rsidR="00713FA7" w:rsidRPr="00974D57" w:rsidRDefault="00713FA7" w:rsidP="00CF6D6E">
            <w:pPr>
              <w:widowControl w:val="0"/>
              <w:rPr>
                <w:szCs w:val="20"/>
                <w:lang w:val="en-GB"/>
              </w:rPr>
            </w:pPr>
            <w:r w:rsidRPr="00974D57">
              <w:rPr>
                <w:szCs w:val="20"/>
                <w:lang w:val="en-GB"/>
              </w:rPr>
              <w:t>)</w:t>
            </w:r>
          </w:p>
        </w:tc>
        <w:tc>
          <w:tcPr>
            <w:tcW w:w="823" w:type="dxa"/>
            <w:vMerge w:val="restart"/>
            <w:vAlign w:val="center"/>
          </w:tcPr>
          <w:p w14:paraId="46C7FFE1" w14:textId="77777777" w:rsidR="00713FA7" w:rsidRPr="00974D57" w:rsidRDefault="00713FA7" w:rsidP="00CF6D6E">
            <w:pPr>
              <w:widowControl w:val="0"/>
              <w:rPr>
                <w:szCs w:val="20"/>
                <w:lang w:val="en-GB"/>
              </w:rPr>
            </w:pPr>
            <w:r w:rsidRPr="00974D57">
              <w:rPr>
                <w:szCs w:val="20"/>
                <w:lang w:val="en-GB"/>
              </w:rPr>
              <w:t>x 100</w:t>
            </w:r>
          </w:p>
        </w:tc>
      </w:tr>
      <w:tr w:rsidR="00713FA7" w14:paraId="67FE2F92" w14:textId="77777777" w:rsidTr="00CF6D6E">
        <w:trPr>
          <w:trHeight w:val="454"/>
          <w:jc w:val="center"/>
        </w:trPr>
        <w:tc>
          <w:tcPr>
            <w:tcW w:w="284" w:type="dxa"/>
            <w:vMerge/>
            <w:vAlign w:val="center"/>
          </w:tcPr>
          <w:p w14:paraId="6181908E" w14:textId="77777777" w:rsidR="00713FA7" w:rsidRPr="00974D57" w:rsidRDefault="00713FA7" w:rsidP="00CF6D6E">
            <w:pPr>
              <w:widowControl w:val="0"/>
              <w:rPr>
                <w:lang w:val="en-GB"/>
              </w:rPr>
            </w:pPr>
          </w:p>
        </w:tc>
        <w:tc>
          <w:tcPr>
            <w:tcW w:w="658" w:type="dxa"/>
            <w:vMerge/>
            <w:vAlign w:val="center"/>
          </w:tcPr>
          <w:p w14:paraId="42937D1E" w14:textId="77777777" w:rsidR="00713FA7" w:rsidRPr="00974D57" w:rsidRDefault="00713FA7" w:rsidP="00CF6D6E">
            <w:pPr>
              <w:widowControl w:val="0"/>
              <w:rPr>
                <w:lang w:val="en-GB"/>
              </w:rPr>
            </w:pPr>
          </w:p>
        </w:tc>
        <w:tc>
          <w:tcPr>
            <w:tcW w:w="6367" w:type="dxa"/>
            <w:tcBorders>
              <w:top w:val="single" w:sz="4" w:space="0" w:color="auto"/>
            </w:tcBorders>
            <w:vAlign w:val="center"/>
          </w:tcPr>
          <w:p w14:paraId="2F33B719" w14:textId="59F8D7D5" w:rsidR="00713FA7" w:rsidRPr="00974D57" w:rsidRDefault="00030FA4" w:rsidP="00CF6D6E">
            <w:pPr>
              <w:tabs>
                <w:tab w:val="center" w:pos="3420"/>
                <w:tab w:val="center" w:pos="5940"/>
                <w:tab w:val="center" w:pos="7560"/>
              </w:tabs>
              <w:jc w:val="center"/>
              <w:rPr>
                <w:rFonts w:cs="Arial"/>
                <w:szCs w:val="20"/>
              </w:rPr>
            </w:pPr>
            <w:r w:rsidRPr="00974D57">
              <w:rPr>
                <w:rFonts w:cs="Arial"/>
                <w:szCs w:val="20"/>
              </w:rPr>
              <w:t>skupna vrednost najnižje ponudbe</w:t>
            </w:r>
            <w:r w:rsidR="00AA5C09" w:rsidRPr="00974D57">
              <w:rPr>
                <w:rFonts w:cs="Arial"/>
                <w:szCs w:val="20"/>
              </w:rPr>
              <w:t xml:space="preserve"> (poz. 0</w:t>
            </w:r>
            <w:r w:rsidR="00766B87">
              <w:rPr>
                <w:rFonts w:cs="Arial"/>
                <w:szCs w:val="20"/>
              </w:rPr>
              <w:t>5</w:t>
            </w:r>
            <w:r w:rsidR="00AA5C09" w:rsidRPr="00974D57">
              <w:rPr>
                <w:rFonts w:cs="Arial"/>
                <w:szCs w:val="20"/>
              </w:rPr>
              <w:t xml:space="preserve"> obrazca Predračun)</w:t>
            </w:r>
          </w:p>
        </w:tc>
        <w:tc>
          <w:tcPr>
            <w:tcW w:w="338" w:type="dxa"/>
            <w:vMerge/>
            <w:vAlign w:val="center"/>
          </w:tcPr>
          <w:p w14:paraId="6E0413B2" w14:textId="77777777" w:rsidR="00713FA7" w:rsidRPr="009B4266" w:rsidRDefault="00713FA7" w:rsidP="00CF6D6E">
            <w:pPr>
              <w:widowControl w:val="0"/>
              <w:rPr>
                <w:lang w:val="pl-PL"/>
              </w:rPr>
            </w:pPr>
          </w:p>
        </w:tc>
        <w:tc>
          <w:tcPr>
            <w:tcW w:w="823" w:type="dxa"/>
            <w:vMerge/>
            <w:vAlign w:val="center"/>
          </w:tcPr>
          <w:p w14:paraId="2D7476CC" w14:textId="77777777" w:rsidR="00713FA7" w:rsidRPr="009B4266" w:rsidRDefault="00713FA7" w:rsidP="00CF6D6E">
            <w:pPr>
              <w:widowControl w:val="0"/>
              <w:rPr>
                <w:lang w:val="pl-PL"/>
              </w:rPr>
            </w:pPr>
          </w:p>
        </w:tc>
      </w:tr>
    </w:tbl>
    <w:p w14:paraId="1D73EE79" w14:textId="77777777" w:rsidR="00713FA7" w:rsidRPr="002A31B4" w:rsidRDefault="00713FA7" w:rsidP="00713FA7">
      <w:pPr>
        <w:tabs>
          <w:tab w:val="center" w:pos="900"/>
          <w:tab w:val="center" w:pos="1440"/>
          <w:tab w:val="center" w:pos="3420"/>
          <w:tab w:val="center" w:pos="5400"/>
          <w:tab w:val="center" w:pos="6840"/>
        </w:tabs>
        <w:jc w:val="left"/>
        <w:rPr>
          <w:szCs w:val="20"/>
        </w:rPr>
      </w:pPr>
    </w:p>
    <w:p w14:paraId="03906A28" w14:textId="77777777" w:rsidR="00713FA7" w:rsidRPr="00681722" w:rsidRDefault="00713FA7" w:rsidP="00713FA7"/>
    <w:p w14:paraId="56453DF9" w14:textId="77777777" w:rsidR="00713FA7" w:rsidRPr="00681722" w:rsidRDefault="00713FA7" w:rsidP="00713FA7">
      <w:pPr>
        <w:rPr>
          <w:rFonts w:cs="Arial"/>
        </w:rPr>
      </w:pPr>
      <w:r w:rsidRPr="00681722">
        <w:rPr>
          <w:rFonts w:cs="Arial"/>
        </w:rPr>
        <w:t>Izračun bo potekal na dve decimalni mesti. Nobena ponudba ne more prejeti manj kot nič točk.</w:t>
      </w:r>
    </w:p>
    <w:p w14:paraId="39675133" w14:textId="77777777" w:rsidR="00713FA7" w:rsidRPr="00681722" w:rsidRDefault="00713FA7" w:rsidP="00713FA7"/>
    <w:p w14:paraId="4BA2DFE7" w14:textId="77777777" w:rsidR="00713FA7" w:rsidRPr="00681722" w:rsidRDefault="00713FA7" w:rsidP="00713FA7">
      <w:pPr>
        <w:rPr>
          <w:b/>
        </w:rPr>
      </w:pPr>
    </w:p>
    <w:p w14:paraId="42747A9B" w14:textId="77777777" w:rsidR="00713FA7" w:rsidRPr="00681722" w:rsidRDefault="00713FA7" w:rsidP="00713FA7">
      <w:pPr>
        <w:rPr>
          <w:b/>
          <w:u w:val="single"/>
        </w:rPr>
      </w:pPr>
      <w:r w:rsidRPr="00681722">
        <w:rPr>
          <w:b/>
        </w:rPr>
        <w:t xml:space="preserve">Izbrana bo ponudba, ki bo prejela največje število točk in </w:t>
      </w:r>
      <w:r w:rsidRPr="00681722">
        <w:rPr>
          <w:b/>
          <w:u w:val="single"/>
        </w:rPr>
        <w:t>za katero bo naročnik v nadaljnjem postopku preverjanja ugotovil, da je dopustna.</w:t>
      </w:r>
    </w:p>
    <w:p w14:paraId="09907669" w14:textId="77777777" w:rsidR="00713FA7" w:rsidRPr="00681722" w:rsidRDefault="00713FA7" w:rsidP="00713FA7"/>
    <w:p w14:paraId="1ACEE658" w14:textId="77777777" w:rsidR="00713FA7" w:rsidRPr="001249A5" w:rsidRDefault="00713FA7" w:rsidP="00713FA7">
      <w:pPr>
        <w:rPr>
          <w:rFonts w:cs="Arial"/>
          <w:bCs/>
          <w:szCs w:val="20"/>
        </w:rPr>
      </w:pPr>
    </w:p>
    <w:p w14:paraId="45BB90A9" w14:textId="15D063A2" w:rsidR="0017365C" w:rsidRPr="009117C1" w:rsidRDefault="0017365C" w:rsidP="003E2DD3">
      <w:pPr>
        <w:rPr>
          <w:rFonts w:cs="Arial"/>
          <w:bCs/>
          <w:noProof/>
          <w:szCs w:val="20"/>
        </w:rPr>
      </w:pPr>
    </w:p>
    <w:p w14:paraId="6584700D" w14:textId="739832AA" w:rsidR="009E399D" w:rsidRPr="009117C1" w:rsidRDefault="009E399D" w:rsidP="009E399D">
      <w:pPr>
        <w:pStyle w:val="Heading1"/>
        <w:rPr>
          <w:b/>
          <w:noProof/>
        </w:rPr>
      </w:pPr>
      <w:bookmarkStart w:id="137" w:name="_Toc194322354"/>
      <w:r w:rsidRPr="009117C1">
        <w:rPr>
          <w:b/>
          <w:noProof/>
        </w:rPr>
        <w:t>MOŽNOST REVIZIJE</w:t>
      </w:r>
      <w:bookmarkStart w:id="138" w:name="_Toc468367668"/>
      <w:bookmarkStart w:id="139" w:name="_Toc4485003"/>
      <w:bookmarkEnd w:id="131"/>
      <w:bookmarkEnd w:id="132"/>
      <w:bookmarkEnd w:id="133"/>
      <w:bookmarkEnd w:id="134"/>
      <w:bookmarkEnd w:id="135"/>
      <w:bookmarkEnd w:id="136"/>
      <w:bookmarkEnd w:id="137"/>
    </w:p>
    <w:p w14:paraId="24CB972A" w14:textId="77777777" w:rsidR="009E399D" w:rsidRPr="009117C1" w:rsidRDefault="009E399D" w:rsidP="009E399D">
      <w:pPr>
        <w:rPr>
          <w:noProof/>
        </w:rPr>
      </w:pPr>
    </w:p>
    <w:p w14:paraId="3172E413" w14:textId="77777777" w:rsidR="009E399D" w:rsidRPr="009117C1" w:rsidRDefault="009E399D" w:rsidP="00AE49F0">
      <w:pPr>
        <w:pStyle w:val="Heading2"/>
        <w:numPr>
          <w:ilvl w:val="1"/>
          <w:numId w:val="1"/>
        </w:numPr>
        <w:rPr>
          <w:b/>
          <w:noProof/>
          <w:sz w:val="22"/>
          <w:szCs w:val="22"/>
          <w:lang w:eastAsia="ar-SA"/>
        </w:rPr>
      </w:pPr>
      <w:bookmarkStart w:id="140" w:name="_Toc165356111"/>
      <w:bookmarkStart w:id="141" w:name="_Toc224527417"/>
      <w:bookmarkStart w:id="142" w:name="_Toc194322355"/>
      <w:bookmarkEnd w:id="138"/>
      <w:bookmarkEnd w:id="139"/>
      <w:r w:rsidRPr="009117C1">
        <w:rPr>
          <w:b/>
          <w:noProof/>
          <w:sz w:val="22"/>
          <w:szCs w:val="22"/>
          <w:lang w:eastAsia="ar-SA"/>
        </w:rPr>
        <w:t>Pravna podlaga in roki za vložitev</w:t>
      </w:r>
      <w:bookmarkEnd w:id="140"/>
      <w:bookmarkEnd w:id="141"/>
      <w:bookmarkEnd w:id="142"/>
    </w:p>
    <w:p w14:paraId="04FA6266" w14:textId="345FBA30" w:rsidR="00461B50" w:rsidRPr="00851617" w:rsidRDefault="00851617"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43" w:name="_Toc468367669"/>
      <w:bookmarkStart w:id="144" w:name="_Toc4485004"/>
      <w:r w:rsidRPr="00851617">
        <w:rPr>
          <w:rFonts w:cs="Arial"/>
          <w:noProof/>
          <w:szCs w:val="20"/>
        </w:rPr>
        <w:t>V skladu z Zakonom o pravnem varstvu v postopkih javnega naročanja (Uradni list RS, št. 43/11 in spremembe) lahko zahtevek za revizijo vloži vsaka oseba, ki ji je, skladno z določili 14. člena ZPVPJN, priznana aktivna legitimacija.</w:t>
      </w:r>
    </w:p>
    <w:p w14:paraId="138C24C1" w14:textId="77777777" w:rsidR="00851617" w:rsidRPr="009117C1" w:rsidRDefault="00851617"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49D9842" w14:textId="77777777" w:rsidR="009E399D" w:rsidRPr="009117C1"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9117C1">
        <w:rPr>
          <w:rFonts w:cs="Arial"/>
          <w:noProof/>
          <w:szCs w:val="20"/>
        </w:rPr>
        <w:t>Roki za vložitev zahtevka za revizijo so navedeni v 25. členu ZPVPJN.</w:t>
      </w:r>
    </w:p>
    <w:p w14:paraId="331E0268" w14:textId="77777777" w:rsidR="00BC6110" w:rsidRPr="009117C1" w:rsidRDefault="00BC6110" w:rsidP="009E399D">
      <w:pPr>
        <w:rPr>
          <w:noProof/>
        </w:rPr>
      </w:pPr>
    </w:p>
    <w:p w14:paraId="3D7DA924" w14:textId="77777777" w:rsidR="009E399D" w:rsidRPr="009117C1" w:rsidRDefault="009E399D" w:rsidP="00AE49F0">
      <w:pPr>
        <w:pStyle w:val="Heading2"/>
        <w:numPr>
          <w:ilvl w:val="1"/>
          <w:numId w:val="1"/>
        </w:numPr>
        <w:rPr>
          <w:b/>
          <w:noProof/>
          <w:sz w:val="22"/>
          <w:szCs w:val="22"/>
          <w:lang w:eastAsia="ar-SA"/>
        </w:rPr>
      </w:pPr>
      <w:bookmarkStart w:id="145" w:name="_Toc165356112"/>
      <w:bookmarkStart w:id="146" w:name="_Toc224527418"/>
      <w:bookmarkStart w:id="147" w:name="_Toc194322356"/>
      <w:r w:rsidRPr="009117C1">
        <w:rPr>
          <w:b/>
          <w:noProof/>
          <w:sz w:val="22"/>
          <w:szCs w:val="22"/>
          <w:lang w:eastAsia="ar-SA"/>
        </w:rPr>
        <w:t>Način vložitve revizije</w:t>
      </w:r>
      <w:bookmarkEnd w:id="143"/>
      <w:bookmarkEnd w:id="144"/>
      <w:bookmarkEnd w:id="145"/>
      <w:bookmarkEnd w:id="146"/>
      <w:bookmarkEnd w:id="147"/>
    </w:p>
    <w:p w14:paraId="4A004537"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9117C1">
        <w:rPr>
          <w:rFonts w:cs="Arial"/>
          <w:noProof/>
          <w:szCs w:val="20"/>
        </w:rPr>
        <w:t>Zahtevek za revizijo mora vsebovati vse elemente, navedene v 15. členu ZPVPJN. Višina takse, ki jo mora vplačati vlagatelj revizije, je navedena v 71. členu ZPVPJN.</w:t>
      </w:r>
    </w:p>
    <w:p w14:paraId="076C33C3"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D0A7F14"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9117C1">
        <w:rPr>
          <w:rFonts w:cs="Arial"/>
          <w:noProof/>
          <w:szCs w:val="20"/>
        </w:rPr>
        <w:t xml:space="preserve">Takso po 71. členu ZPVPJN v višini </w:t>
      </w:r>
      <w:r w:rsidR="00461B50" w:rsidRPr="009117C1">
        <w:rPr>
          <w:rFonts w:cs="Arial"/>
          <w:noProof/>
          <w:szCs w:val="20"/>
        </w:rPr>
        <w:t>4.0</w:t>
      </w:r>
      <w:r w:rsidRPr="009117C1">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9117C1">
        <w:rPr>
          <w:rFonts w:cs="Arial"/>
          <w:noProof/>
          <w:color w:val="282828"/>
          <w:szCs w:val="20"/>
        </w:rPr>
        <w:t>dokumentacijo v zvezi z oddajo predmetnega javnega naročila.</w:t>
      </w:r>
    </w:p>
    <w:p w14:paraId="76BA07CA"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9C9D54E"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9117C1">
        <w:rPr>
          <w:rFonts w:cs="Arial"/>
          <w:noProof/>
          <w:szCs w:val="20"/>
        </w:rPr>
        <w:t>Nepravilno in nepravočasno vložene zahtevke bo naročnik zavrgel.</w:t>
      </w:r>
    </w:p>
    <w:p w14:paraId="2F08F42B" w14:textId="77777777" w:rsidR="009E399D" w:rsidRPr="009117C1" w:rsidRDefault="009E399D" w:rsidP="005F6FD7">
      <w:pPr>
        <w:pStyle w:val="BodyText2"/>
        <w:jc w:val="both"/>
        <w:rPr>
          <w:noProof/>
          <w:u w:val="single"/>
        </w:rPr>
      </w:pPr>
    </w:p>
    <w:p w14:paraId="0984ED6F" w14:textId="75B62154" w:rsidR="00066CCC" w:rsidRPr="009117C1" w:rsidRDefault="00066CCC" w:rsidP="009E399D">
      <w:pPr>
        <w:pStyle w:val="BodyText2"/>
        <w:rPr>
          <w:noProof/>
          <w:u w:val="single"/>
        </w:rPr>
      </w:pPr>
    </w:p>
    <w:p w14:paraId="36F193D0" w14:textId="77777777" w:rsidR="009E399D" w:rsidRPr="009117C1" w:rsidRDefault="009E399D" w:rsidP="009E399D">
      <w:pPr>
        <w:pStyle w:val="Heading1"/>
        <w:rPr>
          <w:b/>
          <w:noProof/>
        </w:rPr>
      </w:pPr>
      <w:bookmarkStart w:id="148" w:name="_Toc194322357"/>
      <w:r w:rsidRPr="009117C1">
        <w:rPr>
          <w:b/>
          <w:noProof/>
        </w:rPr>
        <w:t>OBRAZCI</w:t>
      </w:r>
      <w:bookmarkEnd w:id="148"/>
    </w:p>
    <w:p w14:paraId="6CC05DB7" w14:textId="77777777" w:rsidR="009E399D" w:rsidRPr="009117C1" w:rsidRDefault="009E399D" w:rsidP="009E399D">
      <w:pPr>
        <w:rPr>
          <w:noProof/>
        </w:rPr>
      </w:pPr>
    </w:p>
    <w:p w14:paraId="2AD81670" w14:textId="77777777" w:rsidR="009E399D" w:rsidRPr="009117C1" w:rsidRDefault="009E399D" w:rsidP="009E399D">
      <w:pPr>
        <w:rPr>
          <w:noProof/>
        </w:rPr>
      </w:pPr>
      <w:r w:rsidRPr="009117C1">
        <w:rPr>
          <w:noProof/>
        </w:rPr>
        <w:t>Priloženi so obrazci, katere mora ponudnik obvezno izpolniti in priložiti ponudbi.</w:t>
      </w:r>
    </w:p>
    <w:p w14:paraId="3EE1A253" w14:textId="77777777" w:rsidR="009E399D" w:rsidRPr="009117C1" w:rsidRDefault="009E399D" w:rsidP="009E399D">
      <w:pPr>
        <w:rPr>
          <w:noProof/>
        </w:rPr>
      </w:pPr>
    </w:p>
    <w:p w14:paraId="711D299C" w14:textId="77777777" w:rsidR="009E399D" w:rsidRPr="009117C1" w:rsidRDefault="009E399D" w:rsidP="009E399D">
      <w:pPr>
        <w:pStyle w:val="BodyText2"/>
        <w:rPr>
          <w:noProof/>
          <w:u w:val="single"/>
        </w:rPr>
      </w:pPr>
    </w:p>
    <w:p w14:paraId="06D22F40" w14:textId="77777777" w:rsidR="009A0154" w:rsidRPr="009117C1" w:rsidRDefault="009A0154">
      <w:pPr>
        <w:spacing w:after="200" w:line="276" w:lineRule="auto"/>
        <w:jc w:val="left"/>
        <w:rPr>
          <w:b/>
          <w:bCs/>
          <w:caps/>
          <w:noProof/>
          <w:sz w:val="22"/>
          <w:szCs w:val="22"/>
        </w:rPr>
      </w:pPr>
      <w:bookmarkStart w:id="149" w:name="_Hlk520808945"/>
      <w:bookmarkStart w:id="150" w:name="_Hlk520808969"/>
      <w:r w:rsidRPr="009117C1">
        <w:rPr>
          <w:b/>
          <w:bCs/>
          <w:noProof/>
          <w:sz w:val="22"/>
          <w:szCs w:val="22"/>
        </w:rPr>
        <w:br w:type="page"/>
      </w:r>
    </w:p>
    <w:p w14:paraId="5995BEA3" w14:textId="0BB0A157" w:rsidR="009A0154" w:rsidRPr="0098263C" w:rsidRDefault="001E030F" w:rsidP="001E030F">
      <w:pPr>
        <w:jc w:val="center"/>
        <w:rPr>
          <w:b/>
          <w:bCs/>
          <w:caps/>
          <w:noProof/>
          <w:sz w:val="22"/>
          <w:szCs w:val="22"/>
        </w:rPr>
      </w:pPr>
      <w:r w:rsidRPr="0098263C">
        <w:rPr>
          <w:b/>
          <w:bCs/>
          <w:caps/>
          <w:noProof/>
          <w:sz w:val="22"/>
          <w:szCs w:val="22"/>
        </w:rPr>
        <w:lastRenderedPageBreak/>
        <w:t>PODATKI O PONUDNIKU ALI PODIZVAJALCU ALI PARTNERJU</w:t>
      </w:r>
    </w:p>
    <w:p w14:paraId="7956658C" w14:textId="77777777" w:rsidR="001E030F" w:rsidRPr="0098263C" w:rsidRDefault="001E030F" w:rsidP="009A0154">
      <w:pPr>
        <w:rPr>
          <w:noProof/>
        </w:rPr>
      </w:pPr>
    </w:p>
    <w:p w14:paraId="60BF65A1" w14:textId="68DD5565" w:rsidR="009A0154" w:rsidRPr="0098263C" w:rsidRDefault="009A0154" w:rsidP="009A0154">
      <w:pPr>
        <w:jc w:val="center"/>
        <w:rPr>
          <w:b/>
          <w:noProof/>
          <w:sz w:val="22"/>
          <w:szCs w:val="22"/>
        </w:rPr>
      </w:pPr>
      <w:r w:rsidRPr="0098263C">
        <w:rPr>
          <w:rFonts w:cs="Arial"/>
          <w:b/>
          <w:noProof/>
          <w:sz w:val="22"/>
          <w:szCs w:val="22"/>
        </w:rPr>
        <w:t xml:space="preserve">ZA JAVNO NAROČILO </w:t>
      </w:r>
      <w:r w:rsidRPr="0098263C">
        <w:rPr>
          <w:b/>
          <w:noProof/>
          <w:sz w:val="22"/>
          <w:szCs w:val="22"/>
        </w:rPr>
        <w:t>JN-</w:t>
      </w:r>
      <w:r w:rsidR="006A66DE">
        <w:rPr>
          <w:b/>
          <w:noProof/>
          <w:sz w:val="22"/>
          <w:szCs w:val="22"/>
        </w:rPr>
        <w:t>S0724</w:t>
      </w:r>
    </w:p>
    <w:bookmarkEnd w:id="149"/>
    <w:p w14:paraId="29AAB957" w14:textId="77777777" w:rsidR="009A0154" w:rsidRPr="0098263C" w:rsidRDefault="009A0154" w:rsidP="009A0154">
      <w:pPr>
        <w:jc w:val="center"/>
        <w:rPr>
          <w:b/>
          <w:noProof/>
        </w:rPr>
      </w:pPr>
    </w:p>
    <w:p w14:paraId="3C85A69A" w14:textId="77777777" w:rsidR="00E32860" w:rsidRPr="0098263C" w:rsidRDefault="0040293C" w:rsidP="009A0154">
      <w:pPr>
        <w:ind w:right="216"/>
        <w:jc w:val="center"/>
        <w:rPr>
          <w:rFonts w:cs="Arial"/>
          <w:b/>
          <w:bCs/>
          <w:noProof/>
          <w:szCs w:val="20"/>
          <w:lang w:eastAsia="ar-SA"/>
        </w:rPr>
      </w:pPr>
      <w:r w:rsidRPr="0098263C">
        <w:rPr>
          <w:rFonts w:cs="Arial"/>
          <w:b/>
          <w:bCs/>
          <w:noProof/>
          <w:szCs w:val="20"/>
          <w:lang w:eastAsia="ar-SA"/>
        </w:rPr>
        <w:t xml:space="preserve">Storitev satelitskega oddajanja digitalnih televizijskih </w:t>
      </w:r>
      <w:r w:rsidR="00E32860" w:rsidRPr="0098263C">
        <w:rPr>
          <w:rFonts w:cs="Arial"/>
          <w:b/>
          <w:bCs/>
          <w:noProof/>
          <w:szCs w:val="20"/>
          <w:lang w:eastAsia="ar-SA"/>
        </w:rPr>
        <w:t xml:space="preserve">in radijskih </w:t>
      </w:r>
      <w:r w:rsidRPr="0098263C">
        <w:rPr>
          <w:rFonts w:cs="Arial"/>
          <w:b/>
          <w:bCs/>
          <w:noProof/>
          <w:szCs w:val="20"/>
          <w:lang w:eastAsia="ar-SA"/>
        </w:rPr>
        <w:t>signalov</w:t>
      </w:r>
    </w:p>
    <w:p w14:paraId="02466547" w14:textId="77777777" w:rsidR="008D3FDE" w:rsidRDefault="008D3FDE" w:rsidP="009A0154">
      <w:pPr>
        <w:ind w:right="216"/>
        <w:rPr>
          <w:noProof/>
        </w:rPr>
      </w:pPr>
    </w:p>
    <w:p w14:paraId="078E4285" w14:textId="77777777" w:rsidR="008D3FDE" w:rsidRDefault="008D3FDE" w:rsidP="009A0154">
      <w:pPr>
        <w:ind w:right="216"/>
        <w:rPr>
          <w:noProof/>
        </w:rPr>
      </w:pPr>
    </w:p>
    <w:p w14:paraId="0B56CA29" w14:textId="61A81082" w:rsidR="009A0154" w:rsidRPr="0098263C" w:rsidRDefault="009A0154" w:rsidP="009A0154">
      <w:pPr>
        <w:ind w:right="216"/>
        <w:rPr>
          <w:noProof/>
        </w:rPr>
      </w:pPr>
      <w:r w:rsidRPr="0098263C">
        <w:rPr>
          <w:noProof/>
        </w:rPr>
        <w:t>Izpolni ponudnik. Vpiše se veljavne podatke, ki so javno dosegljivi in po predpisih glede na status in pravno obliko obvezni. Naročnik bo nekatere podatke preverjal tudi po dosegljivih elektronskih bazah.</w:t>
      </w:r>
    </w:p>
    <w:p w14:paraId="2571A17B" w14:textId="77777777" w:rsidR="001E030F" w:rsidRPr="0098263C" w:rsidRDefault="001E030F" w:rsidP="009A0154">
      <w:pPr>
        <w:ind w:right="216"/>
        <w:rPr>
          <w:noProof/>
        </w:rPr>
      </w:pPr>
    </w:p>
    <w:p w14:paraId="53D2194E" w14:textId="77777777" w:rsidR="001E030F" w:rsidRPr="0098263C" w:rsidRDefault="001E030F" w:rsidP="001E030F">
      <w:pPr>
        <w:ind w:right="216"/>
        <w:jc w:val="center"/>
        <w:rPr>
          <w:noProof/>
        </w:rPr>
      </w:pPr>
      <w:r w:rsidRPr="0098263C">
        <w:rPr>
          <w:noProof/>
        </w:rPr>
        <w:t>Ponudnik</w:t>
      </w:r>
      <w:r w:rsidRPr="0098263C">
        <w:rPr>
          <w:noProof/>
        </w:rPr>
        <w:tab/>
      </w:r>
      <w:r w:rsidRPr="0098263C">
        <w:rPr>
          <w:noProof/>
        </w:rPr>
        <w:tab/>
        <w:t>Podizvajalec</w:t>
      </w:r>
      <w:r w:rsidRPr="0098263C">
        <w:rPr>
          <w:noProof/>
        </w:rPr>
        <w:tab/>
      </w:r>
      <w:r w:rsidRPr="0098263C">
        <w:rPr>
          <w:noProof/>
        </w:rPr>
        <w:tab/>
      </w:r>
      <w:r w:rsidRPr="0098263C">
        <w:rPr>
          <w:noProof/>
        </w:rPr>
        <w:tab/>
        <w:t>Partner</w:t>
      </w:r>
    </w:p>
    <w:p w14:paraId="3E21B7C0" w14:textId="77777777" w:rsidR="001E030F" w:rsidRPr="0098263C" w:rsidRDefault="001E030F" w:rsidP="001E030F">
      <w:pPr>
        <w:ind w:right="216"/>
        <w:jc w:val="center"/>
        <w:rPr>
          <w:noProof/>
        </w:rPr>
      </w:pPr>
    </w:p>
    <w:p w14:paraId="2E93289A" w14:textId="77777777" w:rsidR="001E030F" w:rsidRDefault="001E030F" w:rsidP="001E030F">
      <w:pPr>
        <w:ind w:right="216"/>
        <w:jc w:val="center"/>
        <w:rPr>
          <w:noProof/>
        </w:rPr>
      </w:pPr>
      <w:r w:rsidRPr="0098263C">
        <w:rPr>
          <w:noProof/>
        </w:rPr>
        <w:t>(ustrezno obkrožiti)</w:t>
      </w:r>
    </w:p>
    <w:p w14:paraId="1B964C48" w14:textId="77777777" w:rsidR="009A0154" w:rsidRPr="009117C1" w:rsidRDefault="009A0154" w:rsidP="009A0154">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A0154" w:rsidRPr="009117C1" w14:paraId="1D583998" w14:textId="77777777" w:rsidTr="004B1B72">
        <w:tc>
          <w:tcPr>
            <w:tcW w:w="4788" w:type="dxa"/>
          </w:tcPr>
          <w:p w14:paraId="6FF92146" w14:textId="77777777" w:rsidR="009A0154" w:rsidRPr="009117C1" w:rsidRDefault="009A0154" w:rsidP="004B1B72">
            <w:pPr>
              <w:ind w:right="216"/>
              <w:rPr>
                <w:rFonts w:cs="Arial"/>
                <w:noProof/>
                <w:sz w:val="18"/>
              </w:rPr>
            </w:pPr>
          </w:p>
          <w:p w14:paraId="437E6055" w14:textId="77777777" w:rsidR="009A0154" w:rsidRPr="009117C1" w:rsidRDefault="009A0154" w:rsidP="004B1B72">
            <w:pPr>
              <w:ind w:right="216"/>
              <w:rPr>
                <w:rFonts w:cs="Arial"/>
                <w:noProof/>
                <w:sz w:val="18"/>
              </w:rPr>
            </w:pPr>
            <w:r w:rsidRPr="009117C1">
              <w:rPr>
                <w:rFonts w:cs="Arial"/>
                <w:noProof/>
                <w:sz w:val="18"/>
              </w:rPr>
              <w:t>ŠTEVILKA PONUDBE</w:t>
            </w:r>
          </w:p>
          <w:p w14:paraId="624277EA" w14:textId="77777777" w:rsidR="009A0154" w:rsidRPr="009117C1" w:rsidRDefault="009A0154" w:rsidP="004B1B72">
            <w:pPr>
              <w:ind w:right="216"/>
              <w:rPr>
                <w:rFonts w:cs="Arial"/>
                <w:noProof/>
                <w:sz w:val="18"/>
              </w:rPr>
            </w:pPr>
          </w:p>
        </w:tc>
        <w:tc>
          <w:tcPr>
            <w:tcW w:w="4500" w:type="dxa"/>
          </w:tcPr>
          <w:p w14:paraId="2AFF4073" w14:textId="77777777" w:rsidR="009A0154" w:rsidRPr="009117C1" w:rsidRDefault="009A0154" w:rsidP="004B1B72">
            <w:pPr>
              <w:ind w:right="216"/>
              <w:rPr>
                <w:rFonts w:cs="Arial"/>
                <w:noProof/>
                <w:sz w:val="18"/>
              </w:rPr>
            </w:pPr>
          </w:p>
        </w:tc>
      </w:tr>
      <w:tr w:rsidR="009A0154" w:rsidRPr="009117C1" w14:paraId="71074102" w14:textId="77777777" w:rsidTr="004B1B72">
        <w:tc>
          <w:tcPr>
            <w:tcW w:w="4788" w:type="dxa"/>
          </w:tcPr>
          <w:p w14:paraId="5CA65070" w14:textId="77777777" w:rsidR="009A0154" w:rsidRPr="009117C1" w:rsidRDefault="009A0154" w:rsidP="004B1B72">
            <w:pPr>
              <w:rPr>
                <w:rFonts w:cs="Arial"/>
                <w:noProof/>
                <w:sz w:val="18"/>
              </w:rPr>
            </w:pPr>
          </w:p>
          <w:p w14:paraId="7368B8D1" w14:textId="77777777" w:rsidR="009A0154" w:rsidRPr="009117C1" w:rsidRDefault="009A0154" w:rsidP="004B1B72">
            <w:pPr>
              <w:rPr>
                <w:rFonts w:cs="Arial"/>
                <w:noProof/>
                <w:sz w:val="18"/>
              </w:rPr>
            </w:pPr>
            <w:r w:rsidRPr="009117C1">
              <w:rPr>
                <w:rFonts w:cs="Arial"/>
                <w:noProof/>
                <w:sz w:val="18"/>
              </w:rPr>
              <w:t>FIRMA OZ. IME  PONUDNIKA:</w:t>
            </w:r>
          </w:p>
          <w:p w14:paraId="13872BDB" w14:textId="77777777" w:rsidR="009A0154" w:rsidRPr="009117C1" w:rsidRDefault="009A0154" w:rsidP="004B1B72">
            <w:pPr>
              <w:rPr>
                <w:rFonts w:cs="Arial"/>
                <w:noProof/>
                <w:sz w:val="18"/>
              </w:rPr>
            </w:pPr>
          </w:p>
        </w:tc>
        <w:tc>
          <w:tcPr>
            <w:tcW w:w="4500" w:type="dxa"/>
          </w:tcPr>
          <w:p w14:paraId="43AA22D6" w14:textId="77777777" w:rsidR="009A0154" w:rsidRPr="009117C1" w:rsidRDefault="009A0154" w:rsidP="004B1B72">
            <w:pPr>
              <w:rPr>
                <w:rFonts w:cs="Arial"/>
                <w:noProof/>
                <w:sz w:val="18"/>
              </w:rPr>
            </w:pPr>
          </w:p>
        </w:tc>
      </w:tr>
      <w:tr w:rsidR="009A0154" w:rsidRPr="009117C1" w14:paraId="3B652ADB" w14:textId="77777777" w:rsidTr="004B1B72">
        <w:tc>
          <w:tcPr>
            <w:tcW w:w="4788" w:type="dxa"/>
          </w:tcPr>
          <w:p w14:paraId="3E55DEB1" w14:textId="77777777" w:rsidR="009A0154" w:rsidRPr="009117C1" w:rsidRDefault="009A0154" w:rsidP="004B1B72">
            <w:pPr>
              <w:rPr>
                <w:rFonts w:cs="Arial"/>
                <w:noProof/>
                <w:sz w:val="18"/>
              </w:rPr>
            </w:pPr>
          </w:p>
          <w:p w14:paraId="7F4CF49A" w14:textId="77777777" w:rsidR="009A0154" w:rsidRPr="009117C1" w:rsidRDefault="009A0154" w:rsidP="004B1B72">
            <w:pPr>
              <w:rPr>
                <w:rFonts w:cs="Arial"/>
                <w:noProof/>
                <w:sz w:val="18"/>
              </w:rPr>
            </w:pPr>
            <w:r w:rsidRPr="009117C1">
              <w:rPr>
                <w:rFonts w:cs="Arial"/>
                <w:noProof/>
                <w:sz w:val="18"/>
              </w:rPr>
              <w:t xml:space="preserve">PRAVNOORGANIZACIJSKA OBLIKA </w:t>
            </w:r>
          </w:p>
          <w:p w14:paraId="4650C303" w14:textId="77777777" w:rsidR="009A0154" w:rsidRPr="009117C1" w:rsidRDefault="009A0154" w:rsidP="004B1B72">
            <w:pPr>
              <w:rPr>
                <w:rFonts w:cs="Arial"/>
                <w:noProof/>
                <w:sz w:val="18"/>
              </w:rPr>
            </w:pPr>
          </w:p>
        </w:tc>
        <w:tc>
          <w:tcPr>
            <w:tcW w:w="4500" w:type="dxa"/>
          </w:tcPr>
          <w:p w14:paraId="235628BA" w14:textId="77777777" w:rsidR="009A0154" w:rsidRPr="009117C1" w:rsidRDefault="009A0154" w:rsidP="004B1B72">
            <w:pPr>
              <w:rPr>
                <w:rFonts w:cs="Arial"/>
                <w:noProof/>
                <w:sz w:val="18"/>
              </w:rPr>
            </w:pPr>
          </w:p>
        </w:tc>
      </w:tr>
      <w:tr w:rsidR="009A0154" w:rsidRPr="009117C1" w14:paraId="1C4936E7" w14:textId="77777777" w:rsidTr="004B1B72">
        <w:tc>
          <w:tcPr>
            <w:tcW w:w="4788" w:type="dxa"/>
          </w:tcPr>
          <w:p w14:paraId="3329F1BF" w14:textId="77777777" w:rsidR="009A0154" w:rsidRPr="009117C1" w:rsidRDefault="009A0154" w:rsidP="004B1B72">
            <w:pPr>
              <w:rPr>
                <w:rFonts w:cs="Arial"/>
                <w:noProof/>
                <w:sz w:val="18"/>
              </w:rPr>
            </w:pPr>
          </w:p>
          <w:p w14:paraId="6B2BEC39" w14:textId="77777777" w:rsidR="009A0154" w:rsidRPr="009117C1" w:rsidRDefault="009A0154" w:rsidP="004B1B72">
            <w:pPr>
              <w:rPr>
                <w:rFonts w:cs="Arial"/>
                <w:noProof/>
                <w:sz w:val="18"/>
              </w:rPr>
            </w:pPr>
            <w:r w:rsidRPr="009117C1">
              <w:rPr>
                <w:rFonts w:cs="Arial"/>
                <w:noProof/>
                <w:sz w:val="18"/>
              </w:rPr>
              <w:t xml:space="preserve">PONUDNIK JE MSP (mikro, majhno ali srednje veliko podjetje)                                          </w:t>
            </w:r>
            <w:r w:rsidRPr="009117C1">
              <w:rPr>
                <w:rFonts w:cs="Arial"/>
                <w:i/>
                <w:noProof/>
                <w:sz w:val="18"/>
              </w:rPr>
              <w:t xml:space="preserve"> ustrezno obkrožite</w:t>
            </w:r>
            <w:r w:rsidRPr="009117C1">
              <w:rPr>
                <w:rFonts w:cs="Arial"/>
                <w:noProof/>
                <w:sz w:val="18"/>
              </w:rPr>
              <w:t xml:space="preserve"> </w:t>
            </w:r>
          </w:p>
        </w:tc>
        <w:tc>
          <w:tcPr>
            <w:tcW w:w="4500" w:type="dxa"/>
          </w:tcPr>
          <w:p w14:paraId="0F123D9F" w14:textId="77777777" w:rsidR="009A0154" w:rsidRPr="009117C1" w:rsidRDefault="009A0154" w:rsidP="004B1B72">
            <w:pPr>
              <w:rPr>
                <w:rFonts w:cs="Arial"/>
                <w:noProof/>
                <w:sz w:val="18"/>
              </w:rPr>
            </w:pPr>
          </w:p>
          <w:p w14:paraId="49D2BA6D" w14:textId="77777777" w:rsidR="009A0154" w:rsidRPr="009117C1" w:rsidRDefault="009A0154" w:rsidP="004B1B72">
            <w:pPr>
              <w:rPr>
                <w:rFonts w:cs="Arial"/>
                <w:noProof/>
                <w:sz w:val="18"/>
              </w:rPr>
            </w:pPr>
          </w:p>
          <w:p w14:paraId="3446D43F" w14:textId="77777777" w:rsidR="009A0154" w:rsidRPr="009117C1" w:rsidRDefault="009A0154" w:rsidP="004B1B72">
            <w:pPr>
              <w:rPr>
                <w:rFonts w:cs="Arial"/>
                <w:noProof/>
                <w:sz w:val="18"/>
              </w:rPr>
            </w:pPr>
            <w:r w:rsidRPr="009117C1">
              <w:rPr>
                <w:rFonts w:cs="Arial"/>
                <w:noProof/>
                <w:sz w:val="18"/>
              </w:rPr>
              <w:t>DA                       NE</w:t>
            </w:r>
          </w:p>
        </w:tc>
      </w:tr>
      <w:tr w:rsidR="009A0154" w:rsidRPr="009117C1" w14:paraId="306F52F4" w14:textId="77777777" w:rsidTr="004B1B72">
        <w:tc>
          <w:tcPr>
            <w:tcW w:w="4788" w:type="dxa"/>
          </w:tcPr>
          <w:p w14:paraId="3FCBF05E" w14:textId="77777777" w:rsidR="009A0154" w:rsidRPr="009117C1" w:rsidRDefault="009A0154" w:rsidP="004B1B72">
            <w:pPr>
              <w:rPr>
                <w:rFonts w:cs="Arial"/>
                <w:noProof/>
                <w:sz w:val="18"/>
              </w:rPr>
            </w:pPr>
          </w:p>
          <w:p w14:paraId="0DD125AF" w14:textId="77777777" w:rsidR="009A0154" w:rsidRPr="009117C1" w:rsidRDefault="009A0154" w:rsidP="004B1B72">
            <w:pPr>
              <w:rPr>
                <w:rFonts w:cs="Arial"/>
                <w:noProof/>
                <w:sz w:val="18"/>
              </w:rPr>
            </w:pPr>
            <w:r w:rsidRPr="009117C1">
              <w:rPr>
                <w:rFonts w:cs="Arial"/>
                <w:noProof/>
                <w:sz w:val="18"/>
              </w:rPr>
              <w:t>NASLOV PONUDNIKA:</w:t>
            </w:r>
          </w:p>
          <w:p w14:paraId="2B9F74C1" w14:textId="77777777" w:rsidR="009A0154" w:rsidRPr="009117C1" w:rsidRDefault="009A0154" w:rsidP="004B1B72">
            <w:pPr>
              <w:rPr>
                <w:rFonts w:cs="Arial"/>
                <w:noProof/>
                <w:sz w:val="18"/>
              </w:rPr>
            </w:pPr>
          </w:p>
        </w:tc>
        <w:tc>
          <w:tcPr>
            <w:tcW w:w="4500" w:type="dxa"/>
          </w:tcPr>
          <w:p w14:paraId="1F4EE336" w14:textId="77777777" w:rsidR="009A0154" w:rsidRPr="009117C1" w:rsidRDefault="009A0154" w:rsidP="004B1B72">
            <w:pPr>
              <w:rPr>
                <w:rFonts w:cs="Arial"/>
                <w:noProof/>
                <w:sz w:val="18"/>
              </w:rPr>
            </w:pPr>
          </w:p>
        </w:tc>
      </w:tr>
      <w:tr w:rsidR="009A0154" w:rsidRPr="009117C1" w14:paraId="0F16932D" w14:textId="77777777" w:rsidTr="004B1B72">
        <w:tc>
          <w:tcPr>
            <w:tcW w:w="4788" w:type="dxa"/>
          </w:tcPr>
          <w:p w14:paraId="39CE274B" w14:textId="77777777" w:rsidR="009A0154" w:rsidRPr="009117C1" w:rsidRDefault="009A0154" w:rsidP="004B1B72">
            <w:pPr>
              <w:rPr>
                <w:rFonts w:cs="Arial"/>
                <w:noProof/>
                <w:sz w:val="18"/>
              </w:rPr>
            </w:pPr>
          </w:p>
          <w:p w14:paraId="34C63B1E" w14:textId="77777777" w:rsidR="009A0154" w:rsidRPr="009117C1" w:rsidRDefault="009A0154" w:rsidP="004B1B72">
            <w:pPr>
              <w:rPr>
                <w:rFonts w:cs="Arial"/>
                <w:noProof/>
                <w:sz w:val="18"/>
              </w:rPr>
            </w:pPr>
            <w:r w:rsidRPr="009117C1">
              <w:rPr>
                <w:rFonts w:cs="Arial"/>
                <w:noProof/>
                <w:sz w:val="18"/>
              </w:rPr>
              <w:t>ŠT. TRANSAKCIJSKEGA (POSLOVNEGA) RAČUNA:</w:t>
            </w:r>
          </w:p>
          <w:p w14:paraId="33D6C3B1" w14:textId="77777777" w:rsidR="009A0154" w:rsidRPr="009117C1" w:rsidRDefault="009A0154" w:rsidP="004B1B72">
            <w:pPr>
              <w:rPr>
                <w:rFonts w:cs="Arial"/>
                <w:noProof/>
                <w:sz w:val="18"/>
              </w:rPr>
            </w:pPr>
          </w:p>
        </w:tc>
        <w:tc>
          <w:tcPr>
            <w:tcW w:w="4500" w:type="dxa"/>
          </w:tcPr>
          <w:p w14:paraId="511E3651" w14:textId="77777777" w:rsidR="009A0154" w:rsidRPr="009117C1" w:rsidRDefault="009A0154" w:rsidP="004B1B72">
            <w:pPr>
              <w:rPr>
                <w:rFonts w:cs="Arial"/>
                <w:noProof/>
                <w:sz w:val="18"/>
              </w:rPr>
            </w:pPr>
          </w:p>
        </w:tc>
      </w:tr>
      <w:tr w:rsidR="009A0154" w:rsidRPr="009117C1" w14:paraId="1EA9D2F5" w14:textId="77777777" w:rsidTr="004B1B72">
        <w:tc>
          <w:tcPr>
            <w:tcW w:w="4788" w:type="dxa"/>
          </w:tcPr>
          <w:p w14:paraId="7018DF57" w14:textId="77777777" w:rsidR="009A0154" w:rsidRPr="009117C1" w:rsidRDefault="009A0154" w:rsidP="004B1B72">
            <w:pPr>
              <w:rPr>
                <w:rFonts w:cs="Arial"/>
                <w:noProof/>
                <w:sz w:val="18"/>
              </w:rPr>
            </w:pPr>
          </w:p>
          <w:p w14:paraId="053CFD14" w14:textId="77777777" w:rsidR="009A0154" w:rsidRPr="009117C1" w:rsidRDefault="009A0154" w:rsidP="004B1B72">
            <w:pPr>
              <w:rPr>
                <w:rFonts w:cs="Arial"/>
                <w:noProof/>
                <w:sz w:val="18"/>
              </w:rPr>
            </w:pPr>
            <w:r w:rsidRPr="009117C1">
              <w:rPr>
                <w:rFonts w:cs="Arial"/>
                <w:noProof/>
                <w:sz w:val="18"/>
              </w:rPr>
              <w:t>NASLOV BANKE:</w:t>
            </w:r>
          </w:p>
          <w:p w14:paraId="0FC58E1C" w14:textId="77777777" w:rsidR="009A0154" w:rsidRPr="009117C1" w:rsidRDefault="009A0154" w:rsidP="004B1B72">
            <w:pPr>
              <w:rPr>
                <w:rFonts w:cs="Arial"/>
                <w:noProof/>
                <w:sz w:val="18"/>
              </w:rPr>
            </w:pPr>
          </w:p>
        </w:tc>
        <w:tc>
          <w:tcPr>
            <w:tcW w:w="4500" w:type="dxa"/>
          </w:tcPr>
          <w:p w14:paraId="28E9713C" w14:textId="77777777" w:rsidR="009A0154" w:rsidRPr="009117C1" w:rsidRDefault="009A0154" w:rsidP="004B1B72">
            <w:pPr>
              <w:rPr>
                <w:rFonts w:cs="Arial"/>
                <w:noProof/>
                <w:sz w:val="18"/>
              </w:rPr>
            </w:pPr>
          </w:p>
        </w:tc>
      </w:tr>
      <w:tr w:rsidR="009A0154" w:rsidRPr="009117C1" w14:paraId="7E59EFBF" w14:textId="77777777" w:rsidTr="004B1B72">
        <w:tc>
          <w:tcPr>
            <w:tcW w:w="4788" w:type="dxa"/>
          </w:tcPr>
          <w:p w14:paraId="740EB168" w14:textId="77777777" w:rsidR="009A0154" w:rsidRPr="009117C1" w:rsidRDefault="009A0154" w:rsidP="004B1B72">
            <w:pPr>
              <w:rPr>
                <w:rFonts w:cs="Arial"/>
                <w:noProof/>
                <w:sz w:val="18"/>
              </w:rPr>
            </w:pPr>
          </w:p>
          <w:p w14:paraId="72B8C9A8" w14:textId="77777777" w:rsidR="009A0154" w:rsidRPr="009117C1" w:rsidRDefault="009A0154" w:rsidP="004B1B72">
            <w:pPr>
              <w:rPr>
                <w:rFonts w:cs="Arial"/>
                <w:noProof/>
                <w:sz w:val="18"/>
              </w:rPr>
            </w:pPr>
            <w:r w:rsidRPr="009117C1">
              <w:rPr>
                <w:rFonts w:cs="Arial"/>
                <w:noProof/>
                <w:sz w:val="18"/>
              </w:rPr>
              <w:t>KONTAK.  OSEBA, ODGOVORNA ZA PONUDBO:</w:t>
            </w:r>
          </w:p>
          <w:p w14:paraId="361D1B02" w14:textId="77777777" w:rsidR="009A0154" w:rsidRPr="009117C1" w:rsidRDefault="009A0154" w:rsidP="004B1B72">
            <w:pPr>
              <w:rPr>
                <w:rFonts w:cs="Arial"/>
                <w:noProof/>
                <w:sz w:val="18"/>
              </w:rPr>
            </w:pPr>
          </w:p>
        </w:tc>
        <w:tc>
          <w:tcPr>
            <w:tcW w:w="4500" w:type="dxa"/>
          </w:tcPr>
          <w:p w14:paraId="15A1E1A3" w14:textId="77777777" w:rsidR="009A0154" w:rsidRPr="009117C1" w:rsidRDefault="009A0154" w:rsidP="004B1B72">
            <w:pPr>
              <w:rPr>
                <w:rFonts w:cs="Arial"/>
                <w:noProof/>
                <w:sz w:val="18"/>
              </w:rPr>
            </w:pPr>
          </w:p>
        </w:tc>
      </w:tr>
      <w:tr w:rsidR="009A0154" w:rsidRPr="009117C1" w14:paraId="203B7A86" w14:textId="77777777" w:rsidTr="004B1B72">
        <w:tc>
          <w:tcPr>
            <w:tcW w:w="4788" w:type="dxa"/>
          </w:tcPr>
          <w:p w14:paraId="5B4F61CE" w14:textId="77777777" w:rsidR="009A0154" w:rsidRPr="009117C1" w:rsidRDefault="009A0154" w:rsidP="004B1B72">
            <w:pPr>
              <w:rPr>
                <w:rFonts w:cs="Arial"/>
                <w:noProof/>
                <w:sz w:val="18"/>
              </w:rPr>
            </w:pPr>
          </w:p>
          <w:p w14:paraId="0F67F993" w14:textId="77777777" w:rsidR="009A0154" w:rsidRPr="009117C1" w:rsidRDefault="009A0154" w:rsidP="004B1B72">
            <w:pPr>
              <w:ind w:right="-108"/>
              <w:jc w:val="left"/>
              <w:rPr>
                <w:rFonts w:cs="Arial"/>
                <w:noProof/>
                <w:sz w:val="18"/>
              </w:rPr>
            </w:pPr>
            <w:r w:rsidRPr="009117C1">
              <w:rPr>
                <w:rFonts w:cs="Arial"/>
                <w:noProof/>
                <w:sz w:val="18"/>
              </w:rPr>
              <w:t>TELEFON in</w:t>
            </w:r>
          </w:p>
          <w:p w14:paraId="22DE38CC" w14:textId="77777777" w:rsidR="009A0154" w:rsidRPr="009117C1" w:rsidRDefault="009A0154" w:rsidP="004B1B72">
            <w:pPr>
              <w:ind w:right="-108"/>
              <w:jc w:val="left"/>
              <w:rPr>
                <w:rFonts w:cs="Arial"/>
                <w:noProof/>
                <w:sz w:val="18"/>
              </w:rPr>
            </w:pPr>
            <w:r w:rsidRPr="009117C1">
              <w:rPr>
                <w:rFonts w:cs="Arial"/>
                <w:noProof/>
                <w:sz w:val="18"/>
              </w:rPr>
              <w:t>ELEKTRONSKI NASLOV KONTAKTNE OSEBE:</w:t>
            </w:r>
          </w:p>
        </w:tc>
        <w:tc>
          <w:tcPr>
            <w:tcW w:w="4500" w:type="dxa"/>
          </w:tcPr>
          <w:p w14:paraId="4235AD05" w14:textId="77777777" w:rsidR="009A0154" w:rsidRPr="009117C1" w:rsidRDefault="009A0154" w:rsidP="004B1B72">
            <w:pPr>
              <w:rPr>
                <w:rFonts w:cs="Arial"/>
                <w:noProof/>
                <w:sz w:val="18"/>
              </w:rPr>
            </w:pPr>
          </w:p>
        </w:tc>
      </w:tr>
      <w:tr w:rsidR="009A0154" w:rsidRPr="009117C1" w14:paraId="24B9EBB7" w14:textId="77777777" w:rsidTr="004B1B72">
        <w:tc>
          <w:tcPr>
            <w:tcW w:w="4788" w:type="dxa"/>
          </w:tcPr>
          <w:p w14:paraId="24D83B20" w14:textId="77777777" w:rsidR="009A0154" w:rsidRPr="009117C1" w:rsidRDefault="009A0154" w:rsidP="004B1B72">
            <w:pPr>
              <w:rPr>
                <w:rFonts w:cs="Arial"/>
                <w:noProof/>
                <w:sz w:val="18"/>
              </w:rPr>
            </w:pPr>
          </w:p>
          <w:p w14:paraId="1661094D" w14:textId="77777777" w:rsidR="009A0154" w:rsidRPr="009117C1" w:rsidRDefault="009A0154" w:rsidP="004B1B72">
            <w:pPr>
              <w:rPr>
                <w:rFonts w:cs="Arial"/>
                <w:noProof/>
                <w:sz w:val="18"/>
              </w:rPr>
            </w:pPr>
            <w:r w:rsidRPr="009117C1">
              <w:rPr>
                <w:rFonts w:cs="Arial"/>
                <w:noProof/>
                <w:sz w:val="18"/>
              </w:rPr>
              <w:t>ID ZA DDV  PONUDNIKA:</w:t>
            </w:r>
          </w:p>
          <w:p w14:paraId="23AE9E2D" w14:textId="77777777" w:rsidR="009A0154" w:rsidRPr="009117C1" w:rsidRDefault="009A0154" w:rsidP="004B1B72">
            <w:pPr>
              <w:rPr>
                <w:rFonts w:cs="Arial"/>
                <w:noProof/>
                <w:sz w:val="18"/>
              </w:rPr>
            </w:pPr>
          </w:p>
        </w:tc>
        <w:tc>
          <w:tcPr>
            <w:tcW w:w="4500" w:type="dxa"/>
          </w:tcPr>
          <w:p w14:paraId="7CF6D798" w14:textId="77777777" w:rsidR="009A0154" w:rsidRPr="009117C1" w:rsidRDefault="009A0154" w:rsidP="004B1B72">
            <w:pPr>
              <w:pStyle w:val="Header"/>
              <w:rPr>
                <w:rFonts w:ascii="Arial" w:hAnsi="Arial" w:cs="Arial"/>
                <w:noProof/>
                <w:sz w:val="18"/>
                <w:lang w:val="sl-SI"/>
              </w:rPr>
            </w:pPr>
          </w:p>
        </w:tc>
      </w:tr>
      <w:tr w:rsidR="009A0154" w:rsidRPr="009117C1" w14:paraId="494B22C2" w14:textId="77777777" w:rsidTr="004B1B72">
        <w:tc>
          <w:tcPr>
            <w:tcW w:w="4788" w:type="dxa"/>
          </w:tcPr>
          <w:p w14:paraId="0B948AF3" w14:textId="77777777" w:rsidR="009A0154" w:rsidRPr="009117C1" w:rsidRDefault="009A0154" w:rsidP="004B1B72">
            <w:pPr>
              <w:rPr>
                <w:rFonts w:cs="Arial"/>
                <w:noProof/>
                <w:sz w:val="18"/>
              </w:rPr>
            </w:pPr>
          </w:p>
          <w:p w14:paraId="5CA339FB" w14:textId="77777777" w:rsidR="009A0154" w:rsidRPr="009117C1" w:rsidRDefault="009A0154" w:rsidP="004B1B72">
            <w:pPr>
              <w:rPr>
                <w:rFonts w:cs="Arial"/>
                <w:noProof/>
                <w:sz w:val="18"/>
              </w:rPr>
            </w:pPr>
            <w:r w:rsidRPr="009117C1">
              <w:rPr>
                <w:rFonts w:cs="Arial"/>
                <w:noProof/>
                <w:sz w:val="18"/>
              </w:rPr>
              <w:t>MATIČNA ŠTEVILKA PONUDNIKA:</w:t>
            </w:r>
          </w:p>
          <w:p w14:paraId="7CF44ABD" w14:textId="77777777" w:rsidR="009A0154" w:rsidRPr="009117C1" w:rsidRDefault="009A0154" w:rsidP="004B1B72">
            <w:pPr>
              <w:rPr>
                <w:rFonts w:cs="Arial"/>
                <w:noProof/>
                <w:sz w:val="18"/>
              </w:rPr>
            </w:pPr>
          </w:p>
        </w:tc>
        <w:tc>
          <w:tcPr>
            <w:tcW w:w="4500" w:type="dxa"/>
          </w:tcPr>
          <w:p w14:paraId="42E43ED4" w14:textId="77777777" w:rsidR="009A0154" w:rsidRPr="009117C1" w:rsidRDefault="009A0154" w:rsidP="004B1B72">
            <w:pPr>
              <w:pStyle w:val="Header"/>
              <w:rPr>
                <w:rFonts w:ascii="Arial" w:hAnsi="Arial" w:cs="Arial"/>
                <w:noProof/>
                <w:sz w:val="18"/>
                <w:lang w:val="sl-SI"/>
              </w:rPr>
            </w:pPr>
          </w:p>
        </w:tc>
      </w:tr>
      <w:tr w:rsidR="009A0154" w:rsidRPr="009117C1" w14:paraId="23A8965F" w14:textId="77777777" w:rsidTr="004B1B72">
        <w:tc>
          <w:tcPr>
            <w:tcW w:w="4788" w:type="dxa"/>
          </w:tcPr>
          <w:p w14:paraId="62813ADA" w14:textId="77777777" w:rsidR="009A0154" w:rsidRPr="009117C1" w:rsidRDefault="009A0154" w:rsidP="004B1B72">
            <w:pPr>
              <w:rPr>
                <w:rFonts w:cs="Arial"/>
                <w:noProof/>
                <w:sz w:val="18"/>
              </w:rPr>
            </w:pPr>
          </w:p>
          <w:p w14:paraId="12BB96E3" w14:textId="77777777" w:rsidR="009A0154" w:rsidRPr="009117C1" w:rsidRDefault="009A0154" w:rsidP="004B1B72">
            <w:pPr>
              <w:rPr>
                <w:rFonts w:cs="Arial"/>
                <w:noProof/>
                <w:sz w:val="18"/>
              </w:rPr>
            </w:pPr>
            <w:r w:rsidRPr="009117C1">
              <w:rPr>
                <w:rFonts w:cs="Arial"/>
                <w:noProof/>
                <w:sz w:val="18"/>
              </w:rPr>
              <w:t>ODGOVORNA OSEBA ZA PODPIS POGODBE:</w:t>
            </w:r>
          </w:p>
          <w:p w14:paraId="41984633" w14:textId="77777777" w:rsidR="009A0154" w:rsidRPr="009117C1" w:rsidRDefault="009A0154" w:rsidP="004B1B72">
            <w:pPr>
              <w:rPr>
                <w:rFonts w:cs="Arial"/>
                <w:noProof/>
                <w:sz w:val="18"/>
              </w:rPr>
            </w:pPr>
          </w:p>
        </w:tc>
        <w:tc>
          <w:tcPr>
            <w:tcW w:w="4500" w:type="dxa"/>
          </w:tcPr>
          <w:p w14:paraId="09C9F42A" w14:textId="77777777" w:rsidR="009A0154" w:rsidRPr="009117C1" w:rsidRDefault="009A0154" w:rsidP="004B1B72">
            <w:pPr>
              <w:rPr>
                <w:rFonts w:cs="Arial"/>
                <w:noProof/>
                <w:sz w:val="18"/>
              </w:rPr>
            </w:pPr>
          </w:p>
        </w:tc>
      </w:tr>
      <w:tr w:rsidR="009A0154" w:rsidRPr="009117C1" w14:paraId="65DB8D7D" w14:textId="77777777" w:rsidTr="004B1B72">
        <w:tc>
          <w:tcPr>
            <w:tcW w:w="4788" w:type="dxa"/>
          </w:tcPr>
          <w:p w14:paraId="159D8D4F" w14:textId="77777777" w:rsidR="009A0154" w:rsidRPr="009117C1" w:rsidRDefault="009A0154" w:rsidP="004B1B72">
            <w:pPr>
              <w:rPr>
                <w:rFonts w:cs="Arial"/>
                <w:noProof/>
                <w:sz w:val="18"/>
              </w:rPr>
            </w:pPr>
          </w:p>
          <w:p w14:paraId="5842DE86" w14:textId="77777777" w:rsidR="009A0154" w:rsidRPr="009117C1" w:rsidRDefault="009A0154" w:rsidP="004B1B72">
            <w:pPr>
              <w:rPr>
                <w:rFonts w:cs="Arial"/>
                <w:noProof/>
                <w:sz w:val="18"/>
              </w:rPr>
            </w:pPr>
            <w:r w:rsidRPr="009117C1">
              <w:rPr>
                <w:rFonts w:cs="Arial"/>
                <w:noProof/>
                <w:sz w:val="18"/>
              </w:rPr>
              <w:t>NAZIV ODGOVORNE OSEBE ZA PODPIS POGODBE:</w:t>
            </w:r>
          </w:p>
          <w:p w14:paraId="185F97D1" w14:textId="77777777" w:rsidR="009A0154" w:rsidRPr="009117C1" w:rsidRDefault="009A0154" w:rsidP="004B1B72">
            <w:pPr>
              <w:rPr>
                <w:rFonts w:cs="Arial"/>
                <w:noProof/>
                <w:sz w:val="18"/>
              </w:rPr>
            </w:pPr>
          </w:p>
        </w:tc>
        <w:tc>
          <w:tcPr>
            <w:tcW w:w="4500" w:type="dxa"/>
          </w:tcPr>
          <w:p w14:paraId="264FFE4D" w14:textId="77777777" w:rsidR="009A0154" w:rsidRPr="009117C1" w:rsidRDefault="009A0154" w:rsidP="004B1B72">
            <w:pPr>
              <w:rPr>
                <w:rFonts w:cs="Arial"/>
                <w:noProof/>
                <w:sz w:val="18"/>
              </w:rPr>
            </w:pPr>
          </w:p>
        </w:tc>
      </w:tr>
    </w:tbl>
    <w:p w14:paraId="32CFD31F" w14:textId="77777777" w:rsidR="009A0154" w:rsidRPr="009117C1" w:rsidRDefault="009A0154" w:rsidP="009A0154">
      <w:pPr>
        <w:ind w:right="216"/>
        <w:rPr>
          <w:noProof/>
        </w:rPr>
      </w:pPr>
    </w:p>
    <w:p w14:paraId="47E3A004" w14:textId="020E6D27" w:rsidR="009A0154" w:rsidRDefault="00851617" w:rsidP="009A0154">
      <w:pPr>
        <w:tabs>
          <w:tab w:val="center" w:pos="1440"/>
          <w:tab w:val="center" w:pos="4320"/>
          <w:tab w:val="center" w:pos="7200"/>
        </w:tabs>
        <w:spacing w:line="360" w:lineRule="auto"/>
        <w:rPr>
          <w:b/>
          <w:bCs/>
          <w:noProof/>
        </w:rPr>
      </w:pPr>
      <w:r w:rsidRPr="00851617">
        <w:rPr>
          <w:b/>
          <w:bCs/>
          <w:noProof/>
        </w:rPr>
        <w:t>Veljavnost ponudbe: ……………………. dni (vsaj 60 dni) od roka za oddajo ponudb.</w:t>
      </w:r>
    </w:p>
    <w:p w14:paraId="454E4246" w14:textId="77777777" w:rsidR="00851617" w:rsidRPr="009117C1" w:rsidRDefault="00851617" w:rsidP="009A0154">
      <w:pPr>
        <w:tabs>
          <w:tab w:val="center" w:pos="1440"/>
          <w:tab w:val="center" w:pos="4320"/>
          <w:tab w:val="center" w:pos="7200"/>
        </w:tabs>
        <w:spacing w:line="360" w:lineRule="auto"/>
        <w:rPr>
          <w:bCs/>
          <w:noProof/>
        </w:rPr>
      </w:pPr>
    </w:p>
    <w:p w14:paraId="027EA009" w14:textId="77777777" w:rsidR="009A0154" w:rsidRPr="009117C1" w:rsidRDefault="009A0154" w:rsidP="009A0154">
      <w:pPr>
        <w:tabs>
          <w:tab w:val="center" w:pos="1440"/>
          <w:tab w:val="center" w:pos="4320"/>
          <w:tab w:val="center" w:pos="7200"/>
        </w:tabs>
        <w:rPr>
          <w:b/>
          <w:bCs/>
          <w:noProof/>
        </w:rPr>
      </w:pPr>
      <w:r w:rsidRPr="009117C1">
        <w:rPr>
          <w:b/>
          <w:noProof/>
        </w:rPr>
        <w:t>Pod kazensko in materialno odgovornostjo jamčimo, da so vsi podatki in dokumenti, podani v ponudbi, resnični, in da priložena dokumentacija ustreza originalu.</w:t>
      </w:r>
    </w:p>
    <w:p w14:paraId="54ABE32D" w14:textId="77777777" w:rsidR="009A0154" w:rsidRPr="009117C1" w:rsidRDefault="009A0154" w:rsidP="009A0154">
      <w:pPr>
        <w:tabs>
          <w:tab w:val="center" w:pos="1440"/>
          <w:tab w:val="center" w:pos="4320"/>
          <w:tab w:val="center" w:pos="7200"/>
        </w:tabs>
        <w:spacing w:line="360" w:lineRule="auto"/>
        <w:rPr>
          <w:noProof/>
        </w:rPr>
      </w:pPr>
    </w:p>
    <w:p w14:paraId="61370D89" w14:textId="77777777" w:rsidR="009A0154" w:rsidRPr="009117C1" w:rsidRDefault="009A0154" w:rsidP="009A0154">
      <w:pPr>
        <w:tabs>
          <w:tab w:val="center" w:pos="1440"/>
          <w:tab w:val="center" w:pos="4320"/>
          <w:tab w:val="center" w:pos="7200"/>
        </w:tabs>
        <w:spacing w:line="360" w:lineRule="auto"/>
        <w:rPr>
          <w:noProof/>
        </w:rPr>
      </w:pPr>
      <w:r w:rsidRPr="009117C1">
        <w:rPr>
          <w:noProof/>
        </w:rPr>
        <w:tab/>
        <w:t xml:space="preserve">Kraj in datum: </w:t>
      </w:r>
      <w:r w:rsidRPr="009117C1">
        <w:rPr>
          <w:noProof/>
        </w:rPr>
        <w:tab/>
        <w:t>Žig:</w:t>
      </w:r>
      <w:r w:rsidRPr="009117C1">
        <w:rPr>
          <w:noProof/>
        </w:rPr>
        <w:tab/>
        <w:t>Podpis zastopnika</w:t>
      </w:r>
    </w:p>
    <w:p w14:paraId="180F38F5" w14:textId="77777777" w:rsidR="009A0154" w:rsidRPr="009117C1" w:rsidRDefault="009A0154" w:rsidP="009A0154">
      <w:pPr>
        <w:tabs>
          <w:tab w:val="center" w:pos="1440"/>
          <w:tab w:val="center" w:pos="4320"/>
          <w:tab w:val="center" w:pos="7200"/>
        </w:tabs>
        <w:spacing w:line="360" w:lineRule="auto"/>
        <w:rPr>
          <w:noProof/>
        </w:rPr>
      </w:pPr>
      <w:r w:rsidRPr="009117C1">
        <w:rPr>
          <w:noProof/>
        </w:rPr>
        <w:tab/>
      </w:r>
      <w:r w:rsidRPr="009117C1">
        <w:rPr>
          <w:noProof/>
        </w:rPr>
        <w:tab/>
      </w:r>
      <w:r w:rsidRPr="009117C1">
        <w:rPr>
          <w:noProof/>
        </w:rPr>
        <w:tab/>
        <w:t>oz. prokurista:</w:t>
      </w:r>
    </w:p>
    <w:p w14:paraId="224D275F" w14:textId="77777777" w:rsidR="001E030F" w:rsidRDefault="009A0154" w:rsidP="001E030F">
      <w:pPr>
        <w:tabs>
          <w:tab w:val="center" w:pos="1440"/>
          <w:tab w:val="center" w:pos="4320"/>
          <w:tab w:val="center" w:pos="7200"/>
        </w:tabs>
        <w:rPr>
          <w:noProof/>
        </w:rPr>
      </w:pPr>
      <w:r w:rsidRPr="009117C1">
        <w:rPr>
          <w:noProof/>
        </w:rPr>
        <w:tab/>
        <w:t>........................................</w:t>
      </w:r>
      <w:r w:rsidRPr="009117C1">
        <w:rPr>
          <w:noProof/>
        </w:rPr>
        <w:tab/>
      </w:r>
      <w:r w:rsidRPr="009117C1">
        <w:rPr>
          <w:noProof/>
        </w:rPr>
        <w:tab/>
        <w:t>...........................................</w:t>
      </w:r>
    </w:p>
    <w:p w14:paraId="04EC2CAD" w14:textId="2C20901C" w:rsidR="001E030F" w:rsidRPr="0098263C" w:rsidRDefault="001E030F" w:rsidP="001E030F">
      <w:pPr>
        <w:jc w:val="left"/>
        <w:rPr>
          <w:b/>
        </w:rPr>
      </w:pPr>
      <w:r w:rsidRPr="0098263C">
        <w:rPr>
          <w:b/>
        </w:rPr>
        <w:lastRenderedPageBreak/>
        <w:t>PODATKI O PONUDNIKU:</w:t>
      </w:r>
    </w:p>
    <w:p w14:paraId="737A8F0F" w14:textId="77777777" w:rsidR="001E030F" w:rsidRPr="0098263C" w:rsidRDefault="001E030F" w:rsidP="001E030F">
      <w:pPr>
        <w:jc w:val="left"/>
      </w:pPr>
    </w:p>
    <w:p w14:paraId="3FCF24B7" w14:textId="77777777" w:rsidR="001E030F" w:rsidRPr="0098263C" w:rsidRDefault="001E030F" w:rsidP="001E030F">
      <w:pPr>
        <w:jc w:val="left"/>
      </w:pPr>
      <w:r w:rsidRPr="0098263C">
        <w:t>Naziv podjetja: …………………………..</w:t>
      </w:r>
    </w:p>
    <w:p w14:paraId="08C05A79" w14:textId="77777777" w:rsidR="001E030F" w:rsidRPr="0098263C" w:rsidRDefault="001E030F" w:rsidP="001E030F">
      <w:pPr>
        <w:jc w:val="left"/>
      </w:pPr>
    </w:p>
    <w:p w14:paraId="565B8D34" w14:textId="77777777" w:rsidR="001E030F" w:rsidRPr="0098263C" w:rsidRDefault="001E030F" w:rsidP="001E030F">
      <w:pPr>
        <w:jc w:val="left"/>
      </w:pPr>
      <w:r w:rsidRPr="0098263C">
        <w:t>Naslov: …………………………………..</w:t>
      </w:r>
    </w:p>
    <w:p w14:paraId="1144D50B" w14:textId="77777777" w:rsidR="001E030F" w:rsidRPr="0098263C" w:rsidRDefault="001E030F" w:rsidP="001E030F">
      <w:pPr>
        <w:jc w:val="right"/>
        <w:rPr>
          <w:b/>
          <w:noProof/>
        </w:rPr>
      </w:pPr>
    </w:p>
    <w:p w14:paraId="18ADAF9C" w14:textId="77777777" w:rsidR="001E030F" w:rsidRPr="0098263C" w:rsidRDefault="001E030F" w:rsidP="001E030F">
      <w:pPr>
        <w:framePr w:hSpace="141" w:wrap="around" w:vAnchor="text" w:hAnchor="page" w:x="6632" w:y="1"/>
        <w:rPr>
          <w:rFonts w:cs="Arial"/>
          <w:noProof/>
        </w:rPr>
      </w:pPr>
    </w:p>
    <w:p w14:paraId="5A36B861" w14:textId="77777777" w:rsidR="001E030F" w:rsidRPr="0098263C" w:rsidRDefault="001E030F" w:rsidP="001E030F">
      <w:pPr>
        <w:rPr>
          <w:noProof/>
        </w:rPr>
      </w:pPr>
    </w:p>
    <w:p w14:paraId="004C50BC" w14:textId="77777777" w:rsidR="001E030F" w:rsidRPr="0098263C" w:rsidRDefault="001E030F" w:rsidP="001E030F">
      <w:pPr>
        <w:rPr>
          <w:noProof/>
        </w:rPr>
      </w:pPr>
    </w:p>
    <w:p w14:paraId="0AC1FA91" w14:textId="77777777" w:rsidR="001E030F" w:rsidRPr="0098263C" w:rsidRDefault="001E030F" w:rsidP="001E030F">
      <w:pPr>
        <w:pStyle w:val="Heading2"/>
        <w:jc w:val="center"/>
        <w:rPr>
          <w:b/>
          <w:bCs/>
          <w:noProof/>
        </w:rPr>
      </w:pPr>
      <w:bookmarkStart w:id="151" w:name="_Toc185231835"/>
      <w:bookmarkStart w:id="152" w:name="_Toc194322358"/>
      <w:r w:rsidRPr="0098263C">
        <w:rPr>
          <w:b/>
          <w:bCs/>
          <w:noProof/>
        </w:rPr>
        <w:t>Izjava o podizvajalcih in seznam podizvajalcev</w:t>
      </w:r>
      <w:bookmarkEnd w:id="151"/>
      <w:bookmarkEnd w:id="152"/>
    </w:p>
    <w:p w14:paraId="4EB63DFB" w14:textId="45B7EB02" w:rsidR="001E030F" w:rsidRPr="0098263C" w:rsidRDefault="001E030F" w:rsidP="001E030F">
      <w:pPr>
        <w:jc w:val="center"/>
        <w:rPr>
          <w:b/>
          <w:noProof/>
        </w:rPr>
      </w:pPr>
      <w:bookmarkStart w:id="153" w:name="_Hlk185576583"/>
      <w:r w:rsidRPr="0098263C">
        <w:rPr>
          <w:b/>
          <w:noProof/>
        </w:rPr>
        <w:t>JN-</w:t>
      </w:r>
      <w:r w:rsidR="006A66DE">
        <w:rPr>
          <w:b/>
          <w:noProof/>
        </w:rPr>
        <w:t>S0724</w:t>
      </w:r>
    </w:p>
    <w:bookmarkEnd w:id="153"/>
    <w:p w14:paraId="40749BF8" w14:textId="77777777" w:rsidR="001E030F" w:rsidRPr="0098263C" w:rsidRDefault="001E030F" w:rsidP="001E030F">
      <w:pPr>
        <w:rPr>
          <w:noProof/>
        </w:rPr>
      </w:pPr>
    </w:p>
    <w:p w14:paraId="549042D2" w14:textId="77777777" w:rsidR="001E030F" w:rsidRPr="0098263C" w:rsidRDefault="001E030F" w:rsidP="001E030F">
      <w:pPr>
        <w:rPr>
          <w:noProof/>
        </w:rPr>
      </w:pPr>
    </w:p>
    <w:p w14:paraId="3D60684D" w14:textId="77777777" w:rsidR="001E030F" w:rsidRPr="0098263C" w:rsidRDefault="001E030F" w:rsidP="001E030F">
      <w:pPr>
        <w:rPr>
          <w:noProof/>
        </w:rPr>
      </w:pPr>
    </w:p>
    <w:p w14:paraId="368E2F09" w14:textId="77777777" w:rsidR="001E030F" w:rsidRPr="0098263C" w:rsidRDefault="001E030F" w:rsidP="001E030F">
      <w:pPr>
        <w:rPr>
          <w:noProof/>
        </w:rPr>
      </w:pPr>
      <w:r w:rsidRPr="0098263C">
        <w:rPr>
          <w:noProof/>
        </w:rPr>
        <w:t>Pod kazensko in materialno odgovornostjo izjavljamo, da bomo:</w:t>
      </w:r>
    </w:p>
    <w:p w14:paraId="07AF36AD" w14:textId="77777777" w:rsidR="001E030F" w:rsidRPr="0098263C" w:rsidRDefault="001E030F" w:rsidP="001E030F">
      <w:pPr>
        <w:rPr>
          <w:noProof/>
        </w:rPr>
      </w:pPr>
    </w:p>
    <w:p w14:paraId="67D14C7C" w14:textId="77777777" w:rsidR="001E030F" w:rsidRPr="0098263C" w:rsidRDefault="001E030F" w:rsidP="003C3A82">
      <w:pPr>
        <w:pStyle w:val="ListParagraph"/>
        <w:numPr>
          <w:ilvl w:val="0"/>
          <w:numId w:val="6"/>
        </w:numPr>
        <w:rPr>
          <w:noProof/>
        </w:rPr>
      </w:pPr>
      <w:r w:rsidRPr="0098263C">
        <w:rPr>
          <w:noProof/>
        </w:rPr>
        <w:t>bomo ne glede na število podizvajalcev, v celoti odgovarjali za izvedbo javnega naročila;</w:t>
      </w:r>
    </w:p>
    <w:p w14:paraId="63700F61" w14:textId="77777777" w:rsidR="001E030F" w:rsidRPr="0098263C" w:rsidRDefault="001E030F" w:rsidP="001E030F">
      <w:pPr>
        <w:rPr>
          <w:noProof/>
        </w:rPr>
      </w:pPr>
    </w:p>
    <w:p w14:paraId="5D0AF060" w14:textId="77777777" w:rsidR="001E030F" w:rsidRPr="0098263C" w:rsidRDefault="001E030F" w:rsidP="003C3A82">
      <w:pPr>
        <w:pStyle w:val="ListParagraph"/>
        <w:numPr>
          <w:ilvl w:val="0"/>
          <w:numId w:val="6"/>
        </w:numPr>
        <w:rPr>
          <w:noProof/>
        </w:rPr>
      </w:pPr>
      <w:r w:rsidRPr="0098263C">
        <w:rPr>
          <w:noProof/>
        </w:rPr>
        <w:t>bomo v primeru morebitne zamenjave podizjavalca / podizvajalcev, o tem obvestili naročnika in izvedli zamenjavo šele po prejemu pisnega soglajsa naročnika.</w:t>
      </w:r>
    </w:p>
    <w:p w14:paraId="07B4818C" w14:textId="77777777" w:rsidR="001E030F" w:rsidRPr="0098263C" w:rsidRDefault="001E030F" w:rsidP="001E030F">
      <w:pPr>
        <w:rPr>
          <w:noProof/>
        </w:rPr>
      </w:pPr>
    </w:p>
    <w:p w14:paraId="32DA9633" w14:textId="77777777" w:rsidR="001E030F" w:rsidRPr="0098263C" w:rsidRDefault="001E030F" w:rsidP="001E030F">
      <w:pPr>
        <w:rPr>
          <w:noProof/>
        </w:rPr>
      </w:pPr>
    </w:p>
    <w:p w14:paraId="06C1012A" w14:textId="77777777" w:rsidR="001E030F" w:rsidRPr="0098263C" w:rsidRDefault="001E030F" w:rsidP="001E030F">
      <w:pPr>
        <w:rPr>
          <w:b/>
          <w:noProof/>
        </w:rPr>
      </w:pPr>
      <w:r w:rsidRPr="0098263C">
        <w:rPr>
          <w:b/>
          <w:noProof/>
        </w:rPr>
        <w:t>Seznam podizvajalcev in odstotek njihove udeležbe pri izvedbi javnega naročila:</w:t>
      </w:r>
    </w:p>
    <w:p w14:paraId="35566B8B" w14:textId="77777777" w:rsidR="001E030F" w:rsidRPr="0098263C" w:rsidRDefault="001E030F" w:rsidP="001E030F">
      <w:pPr>
        <w:rPr>
          <w:noProof/>
        </w:rPr>
      </w:pPr>
    </w:p>
    <w:p w14:paraId="4F6891AE" w14:textId="77777777" w:rsidR="001E030F" w:rsidRPr="0098263C" w:rsidRDefault="001E030F" w:rsidP="001E030F">
      <w:pPr>
        <w:rPr>
          <w:noProof/>
        </w:rPr>
      </w:pPr>
      <w:bookmarkStart w:id="154" w:name="_Hlk185493997"/>
      <w:r w:rsidRPr="0098263C">
        <w:rPr>
          <w:noProof/>
        </w:rPr>
        <w:t>NAZIV: ……………………………………………………………………………………………………………….</w:t>
      </w:r>
    </w:p>
    <w:p w14:paraId="79A9A669" w14:textId="77777777" w:rsidR="001E030F" w:rsidRPr="0098263C" w:rsidRDefault="001E030F" w:rsidP="001E030F">
      <w:pPr>
        <w:rPr>
          <w:noProof/>
        </w:rPr>
      </w:pPr>
    </w:p>
    <w:p w14:paraId="7C62010D" w14:textId="77777777" w:rsidR="001E030F" w:rsidRPr="0098263C" w:rsidRDefault="001E030F" w:rsidP="001E030F">
      <w:pPr>
        <w:rPr>
          <w:noProof/>
        </w:rPr>
      </w:pPr>
      <w:r w:rsidRPr="0098263C">
        <w:rPr>
          <w:noProof/>
        </w:rPr>
        <w:t>NASLOV: ………………………………………………. POŠTNA ŠT. IN KRAJ: ………………………………</w:t>
      </w:r>
    </w:p>
    <w:p w14:paraId="56CF5A1D" w14:textId="77777777" w:rsidR="001E030F" w:rsidRPr="0098263C" w:rsidRDefault="001E030F" w:rsidP="001E030F">
      <w:pPr>
        <w:rPr>
          <w:noProof/>
        </w:rPr>
      </w:pPr>
    </w:p>
    <w:p w14:paraId="6BC0F741" w14:textId="77777777" w:rsidR="001E030F" w:rsidRPr="0098263C" w:rsidRDefault="001E030F" w:rsidP="001E030F">
      <w:pPr>
        <w:rPr>
          <w:noProof/>
        </w:rPr>
      </w:pPr>
      <w:r w:rsidRPr="0098263C">
        <w:rPr>
          <w:noProof/>
        </w:rPr>
        <w:t>KONTAKTNA OSEBA: ……………………………….. TELEFON: …………………………………………….</w:t>
      </w:r>
    </w:p>
    <w:p w14:paraId="64DA67F4" w14:textId="77777777" w:rsidR="001E030F" w:rsidRPr="0098263C" w:rsidRDefault="001E030F" w:rsidP="001E030F">
      <w:pPr>
        <w:rPr>
          <w:noProof/>
        </w:rPr>
      </w:pPr>
    </w:p>
    <w:p w14:paraId="29D2F8D9" w14:textId="77777777" w:rsidR="001E030F" w:rsidRPr="0098263C" w:rsidRDefault="001E030F" w:rsidP="001E030F">
      <w:pPr>
        <w:rPr>
          <w:noProof/>
        </w:rPr>
      </w:pPr>
      <w:r w:rsidRPr="0098263C">
        <w:rPr>
          <w:noProof/>
        </w:rPr>
        <w:t xml:space="preserve">UDELEŽBA PRI IZVEDBI JAVNEGA NAROČILA: </w:t>
      </w:r>
    </w:p>
    <w:p w14:paraId="1DA16451" w14:textId="77777777" w:rsidR="001E030F" w:rsidRPr="0098263C" w:rsidRDefault="001E030F" w:rsidP="001E030F">
      <w:pPr>
        <w:rPr>
          <w:noProof/>
        </w:rPr>
      </w:pPr>
    </w:p>
    <w:p w14:paraId="539235D7" w14:textId="77777777" w:rsidR="001E030F" w:rsidRPr="0098263C" w:rsidRDefault="001E030F" w:rsidP="001E030F">
      <w:pPr>
        <w:rPr>
          <w:noProof/>
        </w:rPr>
      </w:pPr>
      <w:r w:rsidRPr="0098263C">
        <w:rPr>
          <w:noProof/>
        </w:rPr>
        <w:t>…………………………………… (izraženo v EUR), kar predstavlja …………… (% ponudbene vrednosti).</w:t>
      </w:r>
    </w:p>
    <w:p w14:paraId="2B285EB6" w14:textId="77777777" w:rsidR="001E030F" w:rsidRPr="0098263C" w:rsidRDefault="001E030F" w:rsidP="001E030F">
      <w:pPr>
        <w:rPr>
          <w:noProof/>
        </w:rPr>
      </w:pPr>
    </w:p>
    <w:p w14:paraId="46C62B48" w14:textId="77777777" w:rsidR="001E030F" w:rsidRPr="0098263C" w:rsidRDefault="001E030F" w:rsidP="001E030F">
      <w:pPr>
        <w:rPr>
          <w:noProof/>
        </w:rPr>
      </w:pPr>
    </w:p>
    <w:p w14:paraId="3B7747B7" w14:textId="77777777" w:rsidR="001E030F" w:rsidRPr="0098263C" w:rsidRDefault="001E030F" w:rsidP="001E030F">
      <w:pPr>
        <w:rPr>
          <w:noProof/>
        </w:rPr>
      </w:pPr>
    </w:p>
    <w:p w14:paraId="6A071A29" w14:textId="77777777" w:rsidR="001E030F" w:rsidRPr="0098263C" w:rsidRDefault="001E030F" w:rsidP="001E030F">
      <w:pPr>
        <w:rPr>
          <w:noProof/>
        </w:rPr>
      </w:pPr>
      <w:r w:rsidRPr="0098263C">
        <w:rPr>
          <w:noProof/>
        </w:rPr>
        <w:t>NAZIV: ……………………………………………………………………………………………………………….</w:t>
      </w:r>
    </w:p>
    <w:p w14:paraId="2D837934" w14:textId="77777777" w:rsidR="001E030F" w:rsidRPr="0098263C" w:rsidRDefault="001E030F" w:rsidP="001E030F">
      <w:pPr>
        <w:rPr>
          <w:noProof/>
        </w:rPr>
      </w:pPr>
    </w:p>
    <w:p w14:paraId="27CD7F5B" w14:textId="77777777" w:rsidR="001E030F" w:rsidRPr="0098263C" w:rsidRDefault="001E030F" w:rsidP="001E030F">
      <w:pPr>
        <w:rPr>
          <w:noProof/>
        </w:rPr>
      </w:pPr>
      <w:r w:rsidRPr="0098263C">
        <w:rPr>
          <w:noProof/>
        </w:rPr>
        <w:t>NASLOV: ………………………………………………. POŠTNA ŠT. IN KRAJ: ………………………………</w:t>
      </w:r>
    </w:p>
    <w:p w14:paraId="119B9A22" w14:textId="77777777" w:rsidR="001E030F" w:rsidRPr="0098263C" w:rsidRDefault="001E030F" w:rsidP="001E030F">
      <w:pPr>
        <w:rPr>
          <w:noProof/>
        </w:rPr>
      </w:pPr>
    </w:p>
    <w:p w14:paraId="1974B630" w14:textId="77777777" w:rsidR="001E030F" w:rsidRPr="0098263C" w:rsidRDefault="001E030F" w:rsidP="001E030F">
      <w:pPr>
        <w:rPr>
          <w:noProof/>
        </w:rPr>
      </w:pPr>
      <w:r w:rsidRPr="0098263C">
        <w:rPr>
          <w:noProof/>
        </w:rPr>
        <w:t>KONTAKTNA OSEBA: ……………………………….. TELEFON: …………………………………………….</w:t>
      </w:r>
    </w:p>
    <w:p w14:paraId="2D7E0CE1" w14:textId="77777777" w:rsidR="001E030F" w:rsidRPr="0098263C" w:rsidRDefault="001E030F" w:rsidP="001E030F">
      <w:pPr>
        <w:rPr>
          <w:noProof/>
        </w:rPr>
      </w:pPr>
    </w:p>
    <w:p w14:paraId="57C0EB7A" w14:textId="77777777" w:rsidR="001E030F" w:rsidRPr="0098263C" w:rsidRDefault="001E030F" w:rsidP="001E030F">
      <w:pPr>
        <w:rPr>
          <w:noProof/>
        </w:rPr>
      </w:pPr>
      <w:r w:rsidRPr="0098263C">
        <w:rPr>
          <w:noProof/>
        </w:rPr>
        <w:t xml:space="preserve">UDELEŽBA PRI IZVEDBI JAVNEGA NAROČILA: </w:t>
      </w:r>
    </w:p>
    <w:p w14:paraId="1F169C10" w14:textId="77777777" w:rsidR="001E030F" w:rsidRPr="0098263C" w:rsidRDefault="001E030F" w:rsidP="001E030F">
      <w:pPr>
        <w:rPr>
          <w:noProof/>
        </w:rPr>
      </w:pPr>
    </w:p>
    <w:p w14:paraId="416DC523" w14:textId="77777777" w:rsidR="001E030F" w:rsidRPr="0098263C" w:rsidRDefault="001E030F" w:rsidP="001E030F">
      <w:pPr>
        <w:rPr>
          <w:noProof/>
        </w:rPr>
      </w:pPr>
      <w:r w:rsidRPr="0098263C">
        <w:rPr>
          <w:noProof/>
        </w:rPr>
        <w:t>…………………………………… (izraženo v EUR), kar predstavlja …………… (% ponudbene vrednosti).</w:t>
      </w:r>
    </w:p>
    <w:bookmarkEnd w:id="154"/>
    <w:p w14:paraId="2B30B9D1" w14:textId="77777777" w:rsidR="001E030F" w:rsidRPr="0098263C" w:rsidRDefault="001E030F" w:rsidP="001E030F">
      <w:pPr>
        <w:rPr>
          <w:noProof/>
        </w:rPr>
      </w:pPr>
    </w:p>
    <w:p w14:paraId="07554233" w14:textId="77777777" w:rsidR="001E030F" w:rsidRPr="0098263C" w:rsidRDefault="001E030F" w:rsidP="001E030F">
      <w:pPr>
        <w:rPr>
          <w:i/>
          <w:noProof/>
          <w:sz w:val="16"/>
          <w:szCs w:val="16"/>
        </w:rPr>
      </w:pPr>
      <w:r w:rsidRPr="0098263C">
        <w:rPr>
          <w:i/>
          <w:noProof/>
          <w:sz w:val="16"/>
          <w:szCs w:val="16"/>
        </w:rPr>
        <w:t>(Opomba naročnika: V kolikor ponudnik nastopa z večimi podizvajalci, mora predložiti zahtevane podatke za vsakega izmed podizvajalcev.)</w:t>
      </w:r>
    </w:p>
    <w:p w14:paraId="6CD945A3" w14:textId="77777777" w:rsidR="001E030F" w:rsidRPr="0098263C" w:rsidRDefault="001E030F" w:rsidP="001E030F">
      <w:pPr>
        <w:rPr>
          <w:i/>
          <w:noProof/>
          <w:sz w:val="16"/>
          <w:szCs w:val="16"/>
        </w:rPr>
      </w:pPr>
    </w:p>
    <w:p w14:paraId="6651775F" w14:textId="082B6CA8" w:rsidR="001E030F" w:rsidRPr="0044094D" w:rsidRDefault="001E030F" w:rsidP="001E030F">
      <w:pPr>
        <w:rPr>
          <w:b/>
          <w:i/>
          <w:noProof/>
          <w:szCs w:val="20"/>
        </w:rPr>
      </w:pPr>
      <w:r w:rsidRPr="0098263C">
        <w:rPr>
          <w:b/>
          <w:i/>
          <w:noProof/>
          <w:szCs w:val="20"/>
        </w:rPr>
        <w:t>V kolikor ponudnik oddaja ponudbo s podizvajalci ali skupno ponudbo, mora ponudbi biti priložen obrazec Podatki ponudnika ali podizvajalca ali partnerja za vsakega od podizvajalcev oziroma partnerjev.</w:t>
      </w:r>
    </w:p>
    <w:p w14:paraId="5E5D6CC6" w14:textId="77777777" w:rsidR="001E030F" w:rsidRPr="00ED16FC" w:rsidRDefault="001E030F" w:rsidP="001E030F">
      <w:pPr>
        <w:rPr>
          <w:noProof/>
        </w:rPr>
      </w:pPr>
    </w:p>
    <w:p w14:paraId="48207141" w14:textId="77777777" w:rsidR="00D97C95" w:rsidRDefault="00D97C95" w:rsidP="001E030F">
      <w:pPr>
        <w:spacing w:line="360" w:lineRule="auto"/>
        <w:jc w:val="center"/>
        <w:rPr>
          <w:noProof/>
        </w:rPr>
      </w:pPr>
    </w:p>
    <w:p w14:paraId="6EFA4285" w14:textId="663987ED" w:rsidR="001E030F" w:rsidRPr="00120498" w:rsidRDefault="001E030F" w:rsidP="001E030F">
      <w:pPr>
        <w:spacing w:line="360" w:lineRule="auto"/>
        <w:jc w:val="center"/>
        <w:rPr>
          <w:noProof/>
        </w:rPr>
      </w:pPr>
      <w:r w:rsidRPr="00120498">
        <w:rPr>
          <w:noProof/>
        </w:rPr>
        <w:t xml:space="preserve">Kraj in datum: </w:t>
      </w:r>
      <w:r w:rsidRPr="00120498">
        <w:rPr>
          <w:noProof/>
        </w:rPr>
        <w:tab/>
      </w:r>
      <w:r w:rsidRPr="00120498">
        <w:rPr>
          <w:noProof/>
        </w:rPr>
        <w:tab/>
      </w:r>
      <w:r w:rsidRPr="00120498">
        <w:rPr>
          <w:noProof/>
        </w:rPr>
        <w:tab/>
      </w:r>
      <w:r w:rsidRPr="00120498">
        <w:rPr>
          <w:noProof/>
        </w:rPr>
        <w:tab/>
        <w:t>Žig:</w:t>
      </w:r>
      <w:r w:rsidRPr="00120498">
        <w:rPr>
          <w:noProof/>
        </w:rPr>
        <w:tab/>
      </w:r>
      <w:r w:rsidRPr="00120498">
        <w:rPr>
          <w:noProof/>
        </w:rPr>
        <w:tab/>
      </w:r>
      <w:r w:rsidRPr="00120498">
        <w:rPr>
          <w:noProof/>
        </w:rPr>
        <w:tab/>
      </w:r>
      <w:r w:rsidRPr="00120498">
        <w:rPr>
          <w:noProof/>
        </w:rPr>
        <w:tab/>
        <w:t>Podpis zastopnika</w:t>
      </w:r>
    </w:p>
    <w:p w14:paraId="11D6CC93" w14:textId="77777777" w:rsidR="001E030F" w:rsidRPr="00120498" w:rsidRDefault="001E030F" w:rsidP="001E030F">
      <w:pPr>
        <w:spacing w:line="360" w:lineRule="auto"/>
        <w:ind w:left="5664" w:firstLine="708"/>
        <w:jc w:val="center"/>
        <w:rPr>
          <w:noProof/>
        </w:rPr>
      </w:pPr>
      <w:r w:rsidRPr="00120498">
        <w:rPr>
          <w:noProof/>
        </w:rPr>
        <w:t>oz. prokurista:</w:t>
      </w:r>
    </w:p>
    <w:p w14:paraId="7872D860" w14:textId="77777777" w:rsidR="001E030F" w:rsidRPr="00120498" w:rsidRDefault="001E030F" w:rsidP="001E030F">
      <w:pPr>
        <w:pStyle w:val="BESEDILO"/>
        <w:keepLines w:val="0"/>
        <w:widowControl/>
        <w:tabs>
          <w:tab w:val="clear" w:pos="2155"/>
        </w:tabs>
        <w:spacing w:line="360" w:lineRule="auto"/>
        <w:jc w:val="center"/>
        <w:rPr>
          <w:noProof/>
          <w:kern w:val="0"/>
          <w:szCs w:val="24"/>
        </w:rPr>
      </w:pPr>
    </w:p>
    <w:p w14:paraId="68E3C4D2" w14:textId="77777777" w:rsidR="001E030F" w:rsidRDefault="001E030F" w:rsidP="001E030F">
      <w:pPr>
        <w:spacing w:line="360" w:lineRule="auto"/>
        <w:jc w:val="center"/>
        <w:rPr>
          <w:noProof/>
        </w:rPr>
      </w:pPr>
      <w:r w:rsidRPr="00120498">
        <w:rPr>
          <w:noProof/>
        </w:rPr>
        <w:t>........................................</w:t>
      </w:r>
      <w:r w:rsidRPr="00120498">
        <w:rPr>
          <w:noProof/>
        </w:rPr>
        <w:tab/>
      </w:r>
      <w:r w:rsidRPr="00120498">
        <w:rPr>
          <w:noProof/>
        </w:rPr>
        <w:tab/>
      </w:r>
      <w:r w:rsidRPr="00120498">
        <w:rPr>
          <w:noProof/>
        </w:rPr>
        <w:tab/>
      </w:r>
      <w:r w:rsidRPr="00120498">
        <w:rPr>
          <w:noProof/>
        </w:rPr>
        <w:tab/>
      </w:r>
      <w:r w:rsidRPr="00120498">
        <w:rPr>
          <w:noProof/>
        </w:rPr>
        <w:tab/>
      </w:r>
      <w:r w:rsidRPr="00120498">
        <w:rPr>
          <w:noProof/>
        </w:rPr>
        <w:tab/>
        <w:t>..............................................</w:t>
      </w:r>
    </w:p>
    <w:p w14:paraId="119182C5" w14:textId="79508D64" w:rsidR="00325E61" w:rsidRPr="009117C1" w:rsidRDefault="00325E61" w:rsidP="001E030F">
      <w:pPr>
        <w:tabs>
          <w:tab w:val="center" w:pos="1440"/>
          <w:tab w:val="center" w:pos="4320"/>
          <w:tab w:val="center" w:pos="7200"/>
        </w:tabs>
        <w:rPr>
          <w:rFonts w:eastAsia="Calibri" w:cs="Arial"/>
          <w:noProof/>
          <w:szCs w:val="20"/>
        </w:rPr>
      </w:pPr>
      <w:r w:rsidRPr="009117C1">
        <w:rPr>
          <w:rFonts w:eastAsia="Calibri" w:cs="Arial"/>
          <w:noProof/>
          <w:szCs w:val="20"/>
        </w:rPr>
        <w:br w:type="page"/>
      </w:r>
    </w:p>
    <w:p w14:paraId="16528481" w14:textId="77777777" w:rsidR="005F257C" w:rsidRPr="009117C1" w:rsidRDefault="005F257C" w:rsidP="005F257C">
      <w:pPr>
        <w:jc w:val="left"/>
        <w:rPr>
          <w:rFonts w:eastAsia="Calibri" w:cs="Arial"/>
          <w:i/>
          <w:noProof/>
          <w:szCs w:val="20"/>
        </w:rPr>
      </w:pPr>
      <w:r w:rsidRPr="009117C1">
        <w:rPr>
          <w:rFonts w:eastAsia="Calibri" w:cs="Arial"/>
          <w:noProof/>
          <w:szCs w:val="20"/>
        </w:rPr>
        <w:lastRenderedPageBreak/>
        <w:t>Ponudnik: ..................................................</w:t>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p>
    <w:p w14:paraId="06301237" w14:textId="7E3EDEEB" w:rsidR="003A7E1A" w:rsidRPr="009117C1" w:rsidRDefault="005F257C" w:rsidP="00B777B3">
      <w:pPr>
        <w:spacing w:line="360" w:lineRule="auto"/>
        <w:jc w:val="left"/>
        <w:rPr>
          <w:rFonts w:eastAsia="Calibri" w:cs="Arial"/>
          <w:noProof/>
          <w:szCs w:val="20"/>
        </w:rPr>
      </w:pPr>
      <w:r w:rsidRPr="009117C1">
        <w:rPr>
          <w:rFonts w:eastAsia="Calibri" w:cs="Arial"/>
          <w:noProof/>
          <w:szCs w:val="20"/>
        </w:rPr>
        <w:t>Naslov: .......................................................</w:t>
      </w:r>
      <w:bookmarkEnd w:id="150"/>
    </w:p>
    <w:p w14:paraId="4CFAE0DF" w14:textId="57BB9A48" w:rsidR="00B777B3" w:rsidRPr="009117C1" w:rsidRDefault="00B777B3" w:rsidP="00B777B3">
      <w:pPr>
        <w:spacing w:line="360" w:lineRule="auto"/>
        <w:jc w:val="left"/>
        <w:rPr>
          <w:rFonts w:eastAsia="Calibri" w:cs="Arial"/>
          <w:noProof/>
          <w:szCs w:val="20"/>
        </w:rPr>
      </w:pPr>
    </w:p>
    <w:p w14:paraId="7D376C64" w14:textId="19BED91E" w:rsidR="005F257C" w:rsidRPr="009117C1" w:rsidRDefault="005F257C" w:rsidP="003D65D8">
      <w:pPr>
        <w:pStyle w:val="Heading2"/>
        <w:spacing w:before="0" w:after="0"/>
        <w:jc w:val="center"/>
        <w:rPr>
          <w:b/>
          <w:bCs/>
          <w:noProof/>
          <w:sz w:val="22"/>
          <w:szCs w:val="22"/>
        </w:rPr>
      </w:pPr>
      <w:bookmarkStart w:id="155" w:name="_Toc194322359"/>
      <w:r w:rsidRPr="009117C1">
        <w:rPr>
          <w:b/>
          <w:bCs/>
          <w:noProof/>
          <w:sz w:val="22"/>
          <w:szCs w:val="22"/>
        </w:rPr>
        <w:t>P</w:t>
      </w:r>
      <w:r w:rsidR="00DF2906" w:rsidRPr="009117C1">
        <w:rPr>
          <w:b/>
          <w:bCs/>
          <w:noProof/>
          <w:sz w:val="22"/>
          <w:szCs w:val="22"/>
        </w:rPr>
        <w:t>REDRAČUN</w:t>
      </w:r>
      <w:bookmarkEnd w:id="155"/>
      <w:r w:rsidR="003A7E1A" w:rsidRPr="009117C1">
        <w:rPr>
          <w:b/>
          <w:bCs/>
          <w:noProof/>
          <w:sz w:val="22"/>
          <w:szCs w:val="22"/>
        </w:rPr>
        <w:t xml:space="preserve"> </w:t>
      </w:r>
    </w:p>
    <w:p w14:paraId="525B126A" w14:textId="77777777" w:rsidR="002D0C7A" w:rsidRPr="009117C1" w:rsidRDefault="002D0C7A" w:rsidP="002D0C7A">
      <w:pPr>
        <w:rPr>
          <w:noProof/>
        </w:rPr>
      </w:pPr>
    </w:p>
    <w:p w14:paraId="6C8BB8C9" w14:textId="36297B6A" w:rsidR="005F257C" w:rsidRPr="009117C1" w:rsidRDefault="005F257C" w:rsidP="003D65D8">
      <w:pPr>
        <w:jc w:val="center"/>
        <w:rPr>
          <w:b/>
          <w:noProof/>
          <w:sz w:val="22"/>
          <w:szCs w:val="22"/>
        </w:rPr>
      </w:pPr>
      <w:r w:rsidRPr="009117C1">
        <w:rPr>
          <w:rFonts w:cs="Arial"/>
          <w:b/>
          <w:noProof/>
          <w:sz w:val="22"/>
          <w:szCs w:val="22"/>
        </w:rPr>
        <w:t xml:space="preserve">ZA JAVNO NAROČILO </w:t>
      </w:r>
      <w:r w:rsidRPr="009117C1">
        <w:rPr>
          <w:b/>
          <w:noProof/>
          <w:sz w:val="22"/>
          <w:szCs w:val="22"/>
        </w:rPr>
        <w:t>JN-</w:t>
      </w:r>
      <w:r w:rsidR="006A66DE">
        <w:rPr>
          <w:b/>
          <w:noProof/>
          <w:sz w:val="22"/>
          <w:szCs w:val="22"/>
        </w:rPr>
        <w:t>S0724</w:t>
      </w:r>
    </w:p>
    <w:p w14:paraId="0382D64E" w14:textId="77777777" w:rsidR="008E3A98" w:rsidRPr="009117C1" w:rsidRDefault="008E3A98" w:rsidP="003D65D8">
      <w:pPr>
        <w:jc w:val="center"/>
        <w:rPr>
          <w:b/>
          <w:noProof/>
          <w:sz w:val="22"/>
          <w:szCs w:val="22"/>
        </w:rPr>
      </w:pPr>
    </w:p>
    <w:p w14:paraId="315332C5" w14:textId="77777777" w:rsidR="00D62438" w:rsidRDefault="00D62438" w:rsidP="00D62438">
      <w:pPr>
        <w:suppressAutoHyphens/>
        <w:rPr>
          <w:rFonts w:cs="Arial"/>
          <w:b/>
          <w:bCs/>
          <w:noProof/>
          <w:szCs w:val="20"/>
          <w:highlight w:val="yellow"/>
          <w:lang w:eastAsia="ar-SA"/>
        </w:rPr>
      </w:pPr>
      <w:bookmarkStart w:id="156" w:name="_Hlk23163812"/>
    </w:p>
    <w:p w14:paraId="5BBBCF8B" w14:textId="1E2328B2" w:rsidR="003D65D8" w:rsidRPr="0021280A" w:rsidRDefault="0040293C" w:rsidP="00D62438">
      <w:pPr>
        <w:suppressAutoHyphens/>
        <w:rPr>
          <w:rFonts w:cs="Arial"/>
          <w:b/>
          <w:bCs/>
          <w:noProof/>
          <w:szCs w:val="20"/>
          <w:lang w:eastAsia="ar-SA"/>
        </w:rPr>
      </w:pPr>
      <w:r w:rsidRPr="00EB760E">
        <w:rPr>
          <w:rFonts w:cs="Arial"/>
          <w:b/>
          <w:bCs/>
          <w:noProof/>
          <w:szCs w:val="20"/>
          <w:lang w:eastAsia="ar-SA"/>
        </w:rPr>
        <w:t xml:space="preserve">Storitev </w:t>
      </w:r>
      <w:r w:rsidRPr="0021280A">
        <w:rPr>
          <w:rFonts w:cs="Arial"/>
          <w:b/>
          <w:bCs/>
          <w:noProof/>
          <w:szCs w:val="20"/>
          <w:lang w:eastAsia="ar-SA"/>
        </w:rPr>
        <w:t xml:space="preserve">satelitskega oddajanja digitalnih televizijskih </w:t>
      </w:r>
      <w:r w:rsidR="00E32860" w:rsidRPr="0021280A">
        <w:rPr>
          <w:rFonts w:cs="Arial"/>
          <w:b/>
          <w:bCs/>
          <w:noProof/>
          <w:szCs w:val="20"/>
          <w:lang w:eastAsia="ar-SA"/>
        </w:rPr>
        <w:t xml:space="preserve">in radijskih </w:t>
      </w:r>
      <w:r w:rsidRPr="0021280A">
        <w:rPr>
          <w:rFonts w:cs="Arial"/>
          <w:b/>
          <w:bCs/>
          <w:noProof/>
          <w:szCs w:val="20"/>
          <w:lang w:eastAsia="ar-SA"/>
        </w:rPr>
        <w:t>signalov</w:t>
      </w:r>
      <w:bookmarkEnd w:id="156"/>
      <w:r w:rsidR="008D3FDE" w:rsidRPr="0021280A">
        <w:rPr>
          <w:rFonts w:cs="Arial"/>
          <w:b/>
          <w:bCs/>
          <w:noProof/>
          <w:szCs w:val="20"/>
          <w:lang w:eastAsia="ar-SA"/>
        </w:rPr>
        <w:t xml:space="preserve"> </w:t>
      </w:r>
      <w:r w:rsidR="00953690" w:rsidRPr="0021280A">
        <w:rPr>
          <w:b/>
          <w:bCs/>
        </w:rPr>
        <w:t>od 01. 0</w:t>
      </w:r>
      <w:r w:rsidR="00C957C4" w:rsidRPr="0021280A">
        <w:rPr>
          <w:b/>
          <w:bCs/>
        </w:rPr>
        <w:t>7</w:t>
      </w:r>
      <w:r w:rsidR="00953690" w:rsidRPr="0021280A">
        <w:rPr>
          <w:b/>
          <w:bCs/>
        </w:rPr>
        <w:t xml:space="preserve">. 2025 do </w:t>
      </w:r>
      <w:r w:rsidR="00AC7F6D" w:rsidRPr="0021280A">
        <w:rPr>
          <w:b/>
          <w:bCs/>
        </w:rPr>
        <w:t>31</w:t>
      </w:r>
      <w:r w:rsidR="00953690" w:rsidRPr="0021280A">
        <w:rPr>
          <w:b/>
          <w:bCs/>
        </w:rPr>
        <w:t xml:space="preserve">. </w:t>
      </w:r>
      <w:r w:rsidR="00AC7F6D" w:rsidRPr="0021280A">
        <w:rPr>
          <w:b/>
          <w:bCs/>
        </w:rPr>
        <w:t>12</w:t>
      </w:r>
      <w:r w:rsidR="00953690" w:rsidRPr="0021280A">
        <w:rPr>
          <w:b/>
          <w:bCs/>
        </w:rPr>
        <w:t>. 202</w:t>
      </w:r>
      <w:r w:rsidR="00AC7F6D" w:rsidRPr="0021280A">
        <w:rPr>
          <w:b/>
          <w:bCs/>
        </w:rPr>
        <w:t>6</w:t>
      </w:r>
      <w:r w:rsidR="00974D57" w:rsidRPr="0021280A">
        <w:rPr>
          <w:rFonts w:cs="Arial"/>
          <w:b/>
          <w:bCs/>
          <w:noProof/>
          <w:szCs w:val="20"/>
          <w:lang w:eastAsia="ar-SA"/>
        </w:rPr>
        <w:t>:</w:t>
      </w:r>
    </w:p>
    <w:p w14:paraId="1B0EA6BC" w14:textId="1C1F4A06" w:rsidR="00713FA7" w:rsidRPr="0021280A" w:rsidRDefault="00713FA7" w:rsidP="008C7E4D">
      <w:pPr>
        <w:rPr>
          <w:rFonts w:cs="Arial"/>
          <w:b/>
          <w:noProof/>
          <w:sz w:val="22"/>
          <w:szCs w:val="22"/>
        </w:rPr>
      </w:pPr>
    </w:p>
    <w:tbl>
      <w:tblPr>
        <w:tblW w:w="9072" w:type="dxa"/>
        <w:tblInd w:w="-5" w:type="dxa"/>
        <w:tblLayout w:type="fixed"/>
        <w:tblLook w:val="0000" w:firstRow="0" w:lastRow="0" w:firstColumn="0" w:lastColumn="0" w:noHBand="0" w:noVBand="0"/>
      </w:tblPr>
      <w:tblGrid>
        <w:gridCol w:w="822"/>
        <w:gridCol w:w="5557"/>
        <w:gridCol w:w="2693"/>
      </w:tblGrid>
      <w:tr w:rsidR="00713FA7" w:rsidRPr="0021280A" w14:paraId="41B68D8B" w14:textId="77777777" w:rsidTr="002A06D2">
        <w:trPr>
          <w:trHeight w:val="900"/>
        </w:trPr>
        <w:tc>
          <w:tcPr>
            <w:tcW w:w="822" w:type="dxa"/>
            <w:tcBorders>
              <w:top w:val="single" w:sz="4" w:space="0" w:color="000000"/>
              <w:left w:val="single" w:sz="4" w:space="0" w:color="000000"/>
              <w:bottom w:val="single" w:sz="4" w:space="0" w:color="000000"/>
            </w:tcBorders>
            <w:shd w:val="clear" w:color="auto" w:fill="D9D9D9" w:themeFill="background1" w:themeFillShade="D9"/>
            <w:vAlign w:val="center"/>
          </w:tcPr>
          <w:p w14:paraId="0FD64134" w14:textId="4EB3A077" w:rsidR="00713FA7" w:rsidRPr="0021280A" w:rsidRDefault="00A44BA5" w:rsidP="00D62438">
            <w:pPr>
              <w:snapToGrid w:val="0"/>
              <w:jc w:val="center"/>
              <w:rPr>
                <w:rFonts w:cs="Arial"/>
                <w:b/>
                <w:bCs/>
                <w:noProof/>
                <w:szCs w:val="20"/>
              </w:rPr>
            </w:pPr>
            <w:bookmarkStart w:id="157" w:name="_Hlk23241435"/>
            <w:r w:rsidRPr="0021280A">
              <w:rPr>
                <w:rFonts w:cs="Arial"/>
                <w:b/>
                <w:bCs/>
                <w:noProof/>
                <w:szCs w:val="20"/>
              </w:rPr>
              <w:t>Poz.</w:t>
            </w:r>
          </w:p>
        </w:tc>
        <w:tc>
          <w:tcPr>
            <w:tcW w:w="5557" w:type="dxa"/>
            <w:tcBorders>
              <w:top w:val="single" w:sz="4" w:space="0" w:color="000000"/>
              <w:left w:val="single" w:sz="4" w:space="0" w:color="000000"/>
              <w:bottom w:val="single" w:sz="4" w:space="0" w:color="000000"/>
            </w:tcBorders>
            <w:shd w:val="clear" w:color="auto" w:fill="D9D9D9" w:themeFill="background1" w:themeFillShade="D9"/>
            <w:vAlign w:val="center"/>
          </w:tcPr>
          <w:p w14:paraId="299018D2" w14:textId="77777777" w:rsidR="00713FA7" w:rsidRPr="0021280A" w:rsidRDefault="00713FA7" w:rsidP="00D62438">
            <w:pPr>
              <w:snapToGrid w:val="0"/>
              <w:jc w:val="center"/>
              <w:rPr>
                <w:rFonts w:cs="Arial"/>
                <w:b/>
                <w:bCs/>
                <w:noProof/>
                <w:szCs w:val="20"/>
              </w:rPr>
            </w:pPr>
            <w:r w:rsidRPr="0021280A">
              <w:rPr>
                <w:rFonts w:cs="Arial"/>
                <w:b/>
                <w:bCs/>
                <w:noProof/>
                <w:szCs w:val="20"/>
              </w:rPr>
              <w:t>Opis postavke</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F65F65" w14:textId="77777777" w:rsidR="00713FA7" w:rsidRPr="0021280A" w:rsidRDefault="00713FA7" w:rsidP="00D62438">
            <w:pPr>
              <w:snapToGrid w:val="0"/>
              <w:jc w:val="center"/>
              <w:rPr>
                <w:rFonts w:cs="Arial"/>
                <w:b/>
                <w:bCs/>
                <w:noProof/>
                <w:szCs w:val="20"/>
              </w:rPr>
            </w:pPr>
            <w:r w:rsidRPr="0021280A">
              <w:rPr>
                <w:rFonts w:cs="Arial"/>
                <w:b/>
                <w:bCs/>
                <w:noProof/>
                <w:szCs w:val="20"/>
              </w:rPr>
              <w:t>Vrednost  v EUR brez DDV</w:t>
            </w:r>
          </w:p>
        </w:tc>
      </w:tr>
      <w:tr w:rsidR="00713FA7" w:rsidRPr="00EB760E" w14:paraId="06B81724" w14:textId="77777777" w:rsidTr="002A06D2">
        <w:trPr>
          <w:trHeight w:val="863"/>
        </w:trPr>
        <w:tc>
          <w:tcPr>
            <w:tcW w:w="822" w:type="dxa"/>
            <w:tcBorders>
              <w:top w:val="single" w:sz="4" w:space="0" w:color="000000"/>
              <w:left w:val="single" w:sz="4" w:space="0" w:color="000000"/>
              <w:bottom w:val="single" w:sz="4" w:space="0" w:color="000000"/>
            </w:tcBorders>
            <w:shd w:val="clear" w:color="auto" w:fill="auto"/>
            <w:vAlign w:val="center"/>
          </w:tcPr>
          <w:p w14:paraId="1360DE0C" w14:textId="4E6E7385" w:rsidR="00713FA7" w:rsidRPr="0021280A" w:rsidRDefault="00713FA7" w:rsidP="00D62438">
            <w:pPr>
              <w:snapToGrid w:val="0"/>
              <w:jc w:val="center"/>
              <w:rPr>
                <w:rFonts w:cs="Arial"/>
                <w:noProof/>
                <w:szCs w:val="20"/>
              </w:rPr>
            </w:pPr>
            <w:r w:rsidRPr="0021280A">
              <w:rPr>
                <w:rFonts w:cs="Arial"/>
                <w:noProof/>
                <w:szCs w:val="20"/>
              </w:rPr>
              <w:t>01</w:t>
            </w:r>
          </w:p>
        </w:tc>
        <w:tc>
          <w:tcPr>
            <w:tcW w:w="5557" w:type="dxa"/>
            <w:tcBorders>
              <w:top w:val="single" w:sz="4" w:space="0" w:color="000000"/>
              <w:left w:val="single" w:sz="4" w:space="0" w:color="000000"/>
              <w:bottom w:val="single" w:sz="4" w:space="0" w:color="000000"/>
            </w:tcBorders>
            <w:shd w:val="clear" w:color="auto" w:fill="auto"/>
            <w:vAlign w:val="center"/>
          </w:tcPr>
          <w:p w14:paraId="06332FF4" w14:textId="143DADC8" w:rsidR="00347C31" w:rsidRPr="00EB760E" w:rsidRDefault="00347C31" w:rsidP="00D62438">
            <w:pPr>
              <w:snapToGrid w:val="0"/>
              <w:rPr>
                <w:rFonts w:cs="Arial"/>
                <w:noProof/>
                <w:szCs w:val="20"/>
              </w:rPr>
            </w:pPr>
            <w:r w:rsidRPr="0021280A">
              <w:rPr>
                <w:rFonts w:cs="Arial"/>
                <w:noProof/>
                <w:szCs w:val="20"/>
              </w:rPr>
              <w:t>Mesečna vrednost za storitev oddajanja proti satelitu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362F4" w14:textId="77777777" w:rsidR="00713FA7" w:rsidRPr="00EB760E" w:rsidRDefault="00713FA7" w:rsidP="00D62438">
            <w:pPr>
              <w:snapToGrid w:val="0"/>
              <w:jc w:val="center"/>
              <w:rPr>
                <w:rFonts w:cs="Arial"/>
                <w:noProof/>
                <w:szCs w:val="20"/>
              </w:rPr>
            </w:pPr>
          </w:p>
        </w:tc>
      </w:tr>
      <w:tr w:rsidR="00E171F0" w:rsidRPr="00EB760E" w14:paraId="52FDA819" w14:textId="77777777" w:rsidTr="002A06D2">
        <w:trPr>
          <w:trHeight w:val="846"/>
        </w:trPr>
        <w:tc>
          <w:tcPr>
            <w:tcW w:w="822" w:type="dxa"/>
            <w:tcBorders>
              <w:top w:val="single" w:sz="4" w:space="0" w:color="000000"/>
              <w:left w:val="single" w:sz="4" w:space="0" w:color="000000"/>
              <w:bottom w:val="single" w:sz="4" w:space="0" w:color="000000"/>
            </w:tcBorders>
            <w:shd w:val="clear" w:color="auto" w:fill="auto"/>
            <w:vAlign w:val="center"/>
          </w:tcPr>
          <w:p w14:paraId="1A1453F2" w14:textId="1A3E40C3" w:rsidR="00E171F0" w:rsidRPr="00EB760E" w:rsidRDefault="00E171F0" w:rsidP="00974D57">
            <w:pPr>
              <w:snapToGrid w:val="0"/>
              <w:jc w:val="center"/>
              <w:rPr>
                <w:rFonts w:cs="Arial"/>
                <w:noProof/>
                <w:szCs w:val="20"/>
              </w:rPr>
            </w:pPr>
            <w:r w:rsidRPr="00EB760E">
              <w:rPr>
                <w:rFonts w:cs="Arial"/>
                <w:noProof/>
                <w:szCs w:val="20"/>
              </w:rPr>
              <w:t>02</w:t>
            </w:r>
          </w:p>
        </w:tc>
        <w:tc>
          <w:tcPr>
            <w:tcW w:w="5557" w:type="dxa"/>
            <w:tcBorders>
              <w:top w:val="single" w:sz="4" w:space="0" w:color="000000"/>
              <w:left w:val="single" w:sz="4" w:space="0" w:color="000000"/>
              <w:bottom w:val="single" w:sz="4" w:space="0" w:color="000000"/>
            </w:tcBorders>
            <w:shd w:val="clear" w:color="auto" w:fill="auto"/>
            <w:vAlign w:val="center"/>
          </w:tcPr>
          <w:p w14:paraId="18E519E6" w14:textId="5B88E9CD" w:rsidR="00E171F0" w:rsidRPr="00EB760E" w:rsidRDefault="00347C31" w:rsidP="00D62438">
            <w:pPr>
              <w:snapToGrid w:val="0"/>
              <w:rPr>
                <w:rFonts w:cs="Arial"/>
                <w:noProof/>
                <w:szCs w:val="20"/>
              </w:rPr>
            </w:pPr>
            <w:r w:rsidRPr="00EB760E">
              <w:rPr>
                <w:rFonts w:cs="Arial"/>
                <w:noProof/>
                <w:szCs w:val="20"/>
              </w:rPr>
              <w:t>Mesečna vrednost za storitev</w:t>
            </w:r>
            <w:r w:rsidR="008A6346" w:rsidRPr="00EB760E">
              <w:rPr>
                <w:rFonts w:cs="Arial"/>
                <w:noProof/>
                <w:szCs w:val="20"/>
              </w:rPr>
              <w:t xml:space="preserve"> uporabe</w:t>
            </w:r>
            <w:r w:rsidRPr="00EB760E">
              <w:rPr>
                <w:rFonts w:cs="Arial"/>
                <w:noProof/>
                <w:szCs w:val="20"/>
              </w:rPr>
              <w:t xml:space="preserve"> satelita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F4743" w14:textId="77777777" w:rsidR="00E171F0" w:rsidRPr="00EB760E" w:rsidRDefault="00E171F0" w:rsidP="00D62438">
            <w:pPr>
              <w:snapToGrid w:val="0"/>
              <w:jc w:val="center"/>
              <w:rPr>
                <w:rFonts w:cs="Arial"/>
                <w:noProof/>
                <w:szCs w:val="20"/>
              </w:rPr>
            </w:pPr>
          </w:p>
        </w:tc>
      </w:tr>
      <w:tr w:rsidR="008D6A60" w:rsidRPr="00EB760E" w14:paraId="58AC0E84" w14:textId="77777777" w:rsidTr="002A06D2">
        <w:trPr>
          <w:trHeight w:val="1365"/>
        </w:trPr>
        <w:tc>
          <w:tcPr>
            <w:tcW w:w="822" w:type="dxa"/>
            <w:tcBorders>
              <w:top w:val="single" w:sz="4" w:space="0" w:color="000000"/>
              <w:left w:val="single" w:sz="4" w:space="0" w:color="000000"/>
              <w:bottom w:val="single" w:sz="4" w:space="0" w:color="000000"/>
            </w:tcBorders>
            <w:shd w:val="clear" w:color="auto" w:fill="auto"/>
            <w:vAlign w:val="center"/>
          </w:tcPr>
          <w:p w14:paraId="343459E9" w14:textId="438DE0CC" w:rsidR="008D6A60" w:rsidRPr="00EB760E" w:rsidRDefault="008D6A60" w:rsidP="00D62438">
            <w:pPr>
              <w:snapToGrid w:val="0"/>
              <w:jc w:val="center"/>
              <w:rPr>
                <w:rFonts w:cs="Arial"/>
                <w:noProof/>
                <w:szCs w:val="20"/>
              </w:rPr>
            </w:pPr>
            <w:r w:rsidRPr="00EB760E">
              <w:rPr>
                <w:rFonts w:cs="Arial"/>
                <w:noProof/>
                <w:szCs w:val="20"/>
              </w:rPr>
              <w:t>03</w:t>
            </w:r>
          </w:p>
        </w:tc>
        <w:tc>
          <w:tcPr>
            <w:tcW w:w="5557" w:type="dxa"/>
            <w:tcBorders>
              <w:top w:val="single" w:sz="4" w:space="0" w:color="000000"/>
              <w:left w:val="single" w:sz="4" w:space="0" w:color="000000"/>
              <w:bottom w:val="single" w:sz="4" w:space="0" w:color="000000"/>
            </w:tcBorders>
            <w:shd w:val="clear" w:color="auto" w:fill="auto"/>
            <w:vAlign w:val="center"/>
          </w:tcPr>
          <w:p w14:paraId="6075238C" w14:textId="7E9FA235" w:rsidR="008D6A60" w:rsidRPr="0021280A" w:rsidRDefault="008D6A60" w:rsidP="00D62438">
            <w:pPr>
              <w:snapToGrid w:val="0"/>
              <w:rPr>
                <w:rFonts w:cs="Arial"/>
                <w:noProof/>
                <w:szCs w:val="20"/>
              </w:rPr>
            </w:pPr>
            <w:r w:rsidRPr="0021280A">
              <w:rPr>
                <w:rFonts w:cs="Arial"/>
                <w:noProof/>
                <w:szCs w:val="20"/>
              </w:rPr>
              <w:t>Končna mesečna vrednost</w:t>
            </w:r>
            <w:r w:rsidR="005C137B" w:rsidRPr="0021280A">
              <w:rPr>
                <w:rFonts w:cs="Arial"/>
                <w:noProof/>
                <w:szCs w:val="20"/>
              </w:rPr>
              <w:t xml:space="preserve"> </w:t>
            </w:r>
            <w:r w:rsidRPr="0021280A">
              <w:rPr>
                <w:rFonts w:cs="Arial"/>
                <w:noProof/>
                <w:szCs w:val="20"/>
              </w:rPr>
              <w:t>za izvajanje vseh storitev</w:t>
            </w:r>
            <w:r w:rsidR="006B5A4B" w:rsidRPr="0021280A">
              <w:rPr>
                <w:rFonts w:cs="Arial"/>
                <w:noProof/>
                <w:szCs w:val="20"/>
              </w:rPr>
              <w:t xml:space="preserve"> satelitskega oddajanja digitalnih televizijskih</w:t>
            </w:r>
            <w:r w:rsidR="00E32860" w:rsidRPr="0021280A">
              <w:t xml:space="preserve"> </w:t>
            </w:r>
            <w:r w:rsidR="00E32860" w:rsidRPr="0021280A">
              <w:rPr>
                <w:rFonts w:cs="Arial"/>
                <w:noProof/>
                <w:szCs w:val="20"/>
              </w:rPr>
              <w:t>in radijskih</w:t>
            </w:r>
            <w:r w:rsidR="006B5A4B" w:rsidRPr="0021280A">
              <w:rPr>
                <w:rFonts w:cs="Arial"/>
                <w:noProof/>
                <w:szCs w:val="20"/>
              </w:rPr>
              <w:t xml:space="preserve"> signalov</w:t>
            </w:r>
          </w:p>
          <w:p w14:paraId="580451B6" w14:textId="77777777" w:rsidR="005C137B" w:rsidRPr="0021280A" w:rsidRDefault="005C137B" w:rsidP="00D62438">
            <w:pPr>
              <w:snapToGrid w:val="0"/>
              <w:rPr>
                <w:rFonts w:cs="Arial"/>
                <w:noProof/>
                <w:szCs w:val="20"/>
              </w:rPr>
            </w:pPr>
          </w:p>
          <w:p w14:paraId="5769FFEF" w14:textId="41616365" w:rsidR="008D6A60" w:rsidRPr="0021280A" w:rsidRDefault="008D6A60" w:rsidP="00D62438">
            <w:pPr>
              <w:snapToGrid w:val="0"/>
              <w:rPr>
                <w:rFonts w:cs="Arial"/>
                <w:noProof/>
                <w:szCs w:val="20"/>
              </w:rPr>
            </w:pPr>
            <w:r w:rsidRPr="0021280A">
              <w:rPr>
                <w:rFonts w:cs="Arial"/>
                <w:noProof/>
                <w:szCs w:val="20"/>
              </w:rPr>
              <w:t xml:space="preserve">(01 </w:t>
            </w:r>
            <w:r w:rsidR="006B5A4B" w:rsidRPr="0021280A">
              <w:rPr>
                <w:rFonts w:cs="Arial"/>
                <w:noProof/>
                <w:szCs w:val="20"/>
              </w:rPr>
              <w:t>+</w:t>
            </w:r>
            <w:r w:rsidRPr="0021280A">
              <w:rPr>
                <w:rFonts w:cs="Arial"/>
                <w:noProof/>
                <w:szCs w:val="20"/>
              </w:rPr>
              <w:t xml:space="preserve"> 02)</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C47D2" w14:textId="77777777" w:rsidR="008D6A60" w:rsidRPr="00EB760E" w:rsidRDefault="008D6A60" w:rsidP="00D62438">
            <w:pPr>
              <w:snapToGrid w:val="0"/>
              <w:jc w:val="center"/>
              <w:rPr>
                <w:rFonts w:cs="Arial"/>
                <w:noProof/>
                <w:szCs w:val="20"/>
              </w:rPr>
            </w:pPr>
          </w:p>
        </w:tc>
      </w:tr>
      <w:tr w:rsidR="00713FA7" w:rsidRPr="00EB760E" w14:paraId="6DAEEF11" w14:textId="77777777" w:rsidTr="002A06D2">
        <w:trPr>
          <w:trHeight w:val="1555"/>
        </w:trPr>
        <w:tc>
          <w:tcPr>
            <w:tcW w:w="822" w:type="dxa"/>
            <w:tcBorders>
              <w:top w:val="single" w:sz="4" w:space="0" w:color="000000"/>
              <w:left w:val="single" w:sz="4" w:space="0" w:color="000000"/>
              <w:bottom w:val="single" w:sz="4" w:space="0" w:color="000000"/>
            </w:tcBorders>
            <w:shd w:val="clear" w:color="auto" w:fill="auto"/>
            <w:vAlign w:val="center"/>
          </w:tcPr>
          <w:p w14:paraId="5F5C7427" w14:textId="5199CF2A" w:rsidR="00713FA7" w:rsidRPr="00EB760E" w:rsidRDefault="00713FA7" w:rsidP="00D62438">
            <w:pPr>
              <w:snapToGrid w:val="0"/>
              <w:jc w:val="center"/>
              <w:rPr>
                <w:rFonts w:cs="Arial"/>
                <w:b/>
                <w:bCs/>
                <w:noProof/>
                <w:szCs w:val="20"/>
              </w:rPr>
            </w:pPr>
            <w:r w:rsidRPr="00EB760E">
              <w:rPr>
                <w:rFonts w:cs="Arial"/>
                <w:b/>
                <w:bCs/>
                <w:noProof/>
                <w:szCs w:val="20"/>
              </w:rPr>
              <w:t>0</w:t>
            </w:r>
            <w:r w:rsidR="008D6A60" w:rsidRPr="00EB760E">
              <w:rPr>
                <w:rFonts w:cs="Arial"/>
                <w:b/>
                <w:bCs/>
                <w:noProof/>
                <w:szCs w:val="20"/>
              </w:rPr>
              <w:t>4</w:t>
            </w:r>
          </w:p>
        </w:tc>
        <w:tc>
          <w:tcPr>
            <w:tcW w:w="5557" w:type="dxa"/>
            <w:tcBorders>
              <w:top w:val="single" w:sz="4" w:space="0" w:color="000000"/>
              <w:left w:val="single" w:sz="4" w:space="0" w:color="000000"/>
              <w:bottom w:val="single" w:sz="4" w:space="0" w:color="000000"/>
            </w:tcBorders>
            <w:shd w:val="clear" w:color="auto" w:fill="auto"/>
            <w:vAlign w:val="center"/>
          </w:tcPr>
          <w:p w14:paraId="53366960" w14:textId="3E760257" w:rsidR="005C137B" w:rsidRPr="0021280A" w:rsidRDefault="00DA5097" w:rsidP="00D62438">
            <w:pPr>
              <w:snapToGrid w:val="0"/>
              <w:rPr>
                <w:rFonts w:cs="Arial"/>
                <w:b/>
                <w:bCs/>
                <w:noProof/>
                <w:szCs w:val="20"/>
                <w:u w:val="single"/>
              </w:rPr>
            </w:pPr>
            <w:r w:rsidRPr="0021280A">
              <w:rPr>
                <w:rFonts w:cs="Arial"/>
                <w:b/>
                <w:bCs/>
                <w:noProof/>
                <w:szCs w:val="20"/>
              </w:rPr>
              <w:t xml:space="preserve">Končna </w:t>
            </w:r>
            <w:r w:rsidR="008D6A60" w:rsidRPr="0021280A">
              <w:rPr>
                <w:rFonts w:cs="Arial"/>
                <w:b/>
                <w:bCs/>
                <w:noProof/>
                <w:szCs w:val="20"/>
              </w:rPr>
              <w:t>vrednost za izvajanje vseh storitev</w:t>
            </w:r>
            <w:r w:rsidR="006B5A4B" w:rsidRPr="0021280A">
              <w:rPr>
                <w:rFonts w:cs="Arial"/>
                <w:b/>
                <w:bCs/>
                <w:noProof/>
                <w:szCs w:val="20"/>
              </w:rPr>
              <w:t xml:space="preserve"> satelitskega oddajanja digitalnih televizijskih </w:t>
            </w:r>
            <w:r w:rsidR="00E32860" w:rsidRPr="0021280A">
              <w:rPr>
                <w:rFonts w:cs="Arial"/>
                <w:b/>
                <w:bCs/>
                <w:noProof/>
                <w:szCs w:val="20"/>
              </w:rPr>
              <w:t xml:space="preserve">in radijskih </w:t>
            </w:r>
            <w:r w:rsidR="006B5A4B" w:rsidRPr="0021280A">
              <w:rPr>
                <w:rFonts w:cs="Arial"/>
                <w:b/>
                <w:bCs/>
                <w:noProof/>
                <w:szCs w:val="20"/>
              </w:rPr>
              <w:t>signalov</w:t>
            </w:r>
          </w:p>
          <w:p w14:paraId="102A4752" w14:textId="77777777" w:rsidR="00974D57" w:rsidRPr="0021280A" w:rsidRDefault="00974D57" w:rsidP="00D62438">
            <w:pPr>
              <w:snapToGrid w:val="0"/>
              <w:rPr>
                <w:rFonts w:cs="Arial"/>
                <w:b/>
                <w:bCs/>
                <w:noProof/>
                <w:szCs w:val="20"/>
              </w:rPr>
            </w:pPr>
          </w:p>
          <w:p w14:paraId="78E0DF38" w14:textId="1F8959C9" w:rsidR="00713FA7" w:rsidRPr="0021280A" w:rsidRDefault="008D6A60" w:rsidP="00D62438">
            <w:pPr>
              <w:snapToGrid w:val="0"/>
              <w:rPr>
                <w:rFonts w:cs="Arial"/>
                <w:b/>
                <w:bCs/>
                <w:noProof/>
                <w:szCs w:val="20"/>
              </w:rPr>
            </w:pPr>
            <w:r w:rsidRPr="0021280A">
              <w:rPr>
                <w:rFonts w:cs="Arial"/>
                <w:b/>
                <w:bCs/>
                <w:noProof/>
                <w:szCs w:val="20"/>
              </w:rPr>
              <w:t xml:space="preserve">(03 x </w:t>
            </w:r>
            <w:r w:rsidR="00974D57" w:rsidRPr="0021280A">
              <w:rPr>
                <w:rFonts w:cs="Arial"/>
                <w:b/>
                <w:bCs/>
                <w:noProof/>
                <w:szCs w:val="20"/>
              </w:rPr>
              <w:t>1</w:t>
            </w:r>
            <w:r w:rsidR="00573750" w:rsidRPr="0021280A">
              <w:rPr>
                <w:rFonts w:cs="Arial"/>
                <w:b/>
                <w:bCs/>
                <w:noProof/>
                <w:szCs w:val="20"/>
              </w:rPr>
              <w:t>8</w:t>
            </w:r>
            <w:r w:rsidRPr="0021280A">
              <w:rPr>
                <w:rFonts w:cs="Arial"/>
                <w:b/>
                <w:bCs/>
                <w:noProof/>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6C7D" w14:textId="77777777" w:rsidR="00713FA7" w:rsidRPr="00EB760E" w:rsidRDefault="00713FA7" w:rsidP="00D62438">
            <w:pPr>
              <w:snapToGrid w:val="0"/>
              <w:jc w:val="center"/>
              <w:rPr>
                <w:rFonts w:cs="Arial"/>
                <w:noProof/>
                <w:szCs w:val="20"/>
              </w:rPr>
            </w:pPr>
          </w:p>
        </w:tc>
      </w:tr>
      <w:bookmarkEnd w:id="157"/>
    </w:tbl>
    <w:p w14:paraId="3F00AD1D" w14:textId="62EDE76E" w:rsidR="00076C04" w:rsidRPr="00EB760E" w:rsidRDefault="00076C04" w:rsidP="00A60FFD">
      <w:pPr>
        <w:rPr>
          <w:rFonts w:cs="Arial"/>
          <w:noProof/>
          <w:szCs w:val="20"/>
        </w:rPr>
      </w:pPr>
    </w:p>
    <w:p w14:paraId="765E404F" w14:textId="1EB549E4" w:rsidR="008A6346" w:rsidRPr="00EB760E" w:rsidRDefault="008A6346" w:rsidP="008A6346">
      <w:pPr>
        <w:rPr>
          <w:i/>
          <w:iCs/>
          <w:noProof/>
        </w:rPr>
      </w:pPr>
      <w:r w:rsidRPr="00EB760E">
        <w:rPr>
          <w:rFonts w:cs="Arial"/>
          <w:i/>
          <w:iCs/>
          <w:noProof/>
          <w:szCs w:val="20"/>
          <w:lang w:eastAsia="ar-SA"/>
        </w:rPr>
        <w:t xml:space="preserve">Cene morajo biti izražene v EUR, </w:t>
      </w:r>
      <w:r w:rsidRPr="00EB760E">
        <w:rPr>
          <w:i/>
          <w:iCs/>
          <w:noProof/>
        </w:rPr>
        <w:t xml:space="preserve">brez vključenega DDV in so fiksne za čas trajanja pogodbe. </w:t>
      </w:r>
    </w:p>
    <w:p w14:paraId="5B5CACDA" w14:textId="77777777" w:rsidR="008A6346" w:rsidRPr="00EB760E" w:rsidRDefault="008A6346" w:rsidP="008A6346">
      <w:pPr>
        <w:rPr>
          <w:i/>
          <w:iCs/>
          <w:noProof/>
        </w:rPr>
      </w:pPr>
    </w:p>
    <w:p w14:paraId="64093DFA" w14:textId="6C0E560B" w:rsidR="008A6346" w:rsidRPr="008A6346" w:rsidRDefault="008A6346" w:rsidP="008A6346">
      <w:pPr>
        <w:rPr>
          <w:i/>
          <w:iCs/>
          <w:noProof/>
        </w:rPr>
      </w:pPr>
      <w:r w:rsidRPr="00EB760E">
        <w:rPr>
          <w:i/>
          <w:iCs/>
          <w:noProof/>
        </w:rPr>
        <w:t xml:space="preserve">V ceno </w:t>
      </w:r>
      <w:r w:rsidR="00160F3F" w:rsidRPr="00EB760E">
        <w:rPr>
          <w:i/>
          <w:iCs/>
          <w:noProof/>
        </w:rPr>
        <w:t>so</w:t>
      </w:r>
      <w:r w:rsidRPr="00EB760E">
        <w:rPr>
          <w:i/>
          <w:iCs/>
          <w:noProof/>
        </w:rPr>
        <w:t xml:space="preserve"> vključeni vsi stroški povezani z najemom</w:t>
      </w:r>
      <w:r w:rsidRPr="00EB760E">
        <w:rPr>
          <w:i/>
          <w:iCs/>
        </w:rPr>
        <w:t xml:space="preserve"> </w:t>
      </w:r>
      <w:r w:rsidRPr="00EB760E">
        <w:rPr>
          <w:i/>
          <w:iCs/>
          <w:noProof/>
        </w:rPr>
        <w:t>storitve satelitskega oddajanja digitalnih televizijskih in radijskih signalo</w:t>
      </w:r>
      <w:r w:rsidR="00160F3F" w:rsidRPr="00EB760E">
        <w:rPr>
          <w:i/>
          <w:iCs/>
          <w:noProof/>
        </w:rPr>
        <w:t>v.</w:t>
      </w:r>
    </w:p>
    <w:p w14:paraId="47DDB109" w14:textId="77777777" w:rsidR="00176275" w:rsidRPr="009117C1" w:rsidRDefault="00176275" w:rsidP="003D65D8">
      <w:pPr>
        <w:rPr>
          <w:rFonts w:cs="Arial"/>
          <w:b/>
          <w:noProof/>
          <w:szCs w:val="20"/>
          <w:u w:val="single"/>
        </w:rPr>
      </w:pPr>
    </w:p>
    <w:p w14:paraId="7F1346B0" w14:textId="77777777" w:rsidR="008D6A60" w:rsidRPr="004D2F96" w:rsidRDefault="008D6A60" w:rsidP="008D6A60">
      <w:pPr>
        <w:rPr>
          <w:rFonts w:cs="Arial"/>
          <w:b/>
          <w:szCs w:val="20"/>
          <w:u w:val="single"/>
        </w:rPr>
      </w:pPr>
      <w:r w:rsidRPr="004D2F96">
        <w:rPr>
          <w:rFonts w:cs="Arial"/>
          <w:b/>
          <w:szCs w:val="20"/>
          <w:u w:val="single"/>
        </w:rPr>
        <w:t>Plačilni pogoji:</w:t>
      </w:r>
    </w:p>
    <w:p w14:paraId="218BC108" w14:textId="77777777" w:rsidR="008D6A60" w:rsidRPr="004D2F96" w:rsidRDefault="008D6A60" w:rsidP="008D6A60">
      <w:pPr>
        <w:rPr>
          <w:rFonts w:cs="Arial"/>
          <w:b/>
          <w:szCs w:val="20"/>
          <w:u w:val="single"/>
        </w:rPr>
      </w:pPr>
      <w:r w:rsidRPr="004D2F96">
        <w:rPr>
          <w:rFonts w:cs="Arial"/>
          <w:b/>
          <w:szCs w:val="20"/>
          <w:u w:val="single"/>
        </w:rPr>
        <w:t xml:space="preserve"> </w:t>
      </w:r>
    </w:p>
    <w:p w14:paraId="3156728C" w14:textId="77777777" w:rsidR="0085794C" w:rsidRDefault="0085794C" w:rsidP="005C137B">
      <w:pPr>
        <w:ind w:right="-52"/>
        <w:rPr>
          <w:noProof/>
        </w:rPr>
      </w:pPr>
      <w:r w:rsidRPr="009B03ED">
        <w:rPr>
          <w:noProof/>
        </w:rPr>
        <w:t xml:space="preserve">Naročnik bo račune plačeval v roku 30 dni od dneva </w:t>
      </w:r>
      <w:r>
        <w:rPr>
          <w:noProof/>
        </w:rPr>
        <w:t>prejema</w:t>
      </w:r>
      <w:r w:rsidRPr="009B03ED">
        <w:rPr>
          <w:noProof/>
        </w:rPr>
        <w:t xml:space="preserve"> </w:t>
      </w:r>
      <w:r>
        <w:rPr>
          <w:noProof/>
        </w:rPr>
        <w:t xml:space="preserve">ustreznega </w:t>
      </w:r>
      <w:r w:rsidRPr="009B03ED">
        <w:rPr>
          <w:noProof/>
        </w:rPr>
        <w:t>mesečnega računa; ponudnik</w:t>
      </w:r>
      <w:r>
        <w:rPr>
          <w:noProof/>
        </w:rPr>
        <w:t xml:space="preserve"> bo</w:t>
      </w:r>
      <w:r w:rsidRPr="009B03ED">
        <w:rPr>
          <w:noProof/>
        </w:rPr>
        <w:t xml:space="preserve"> izda</w:t>
      </w:r>
      <w:r>
        <w:rPr>
          <w:noProof/>
        </w:rPr>
        <w:t>jal</w:t>
      </w:r>
      <w:r w:rsidRPr="009B03ED">
        <w:rPr>
          <w:noProof/>
        </w:rPr>
        <w:t xml:space="preserve"> račun</w:t>
      </w:r>
      <w:r>
        <w:rPr>
          <w:noProof/>
        </w:rPr>
        <w:t>e</w:t>
      </w:r>
      <w:r w:rsidRPr="009B03ED">
        <w:rPr>
          <w:noProof/>
        </w:rPr>
        <w:t xml:space="preserve"> </w:t>
      </w:r>
      <w:r>
        <w:rPr>
          <w:noProof/>
        </w:rPr>
        <w:t xml:space="preserve">na začetku vsakega meseca </w:t>
      </w:r>
      <w:r w:rsidRPr="009B03ED">
        <w:rPr>
          <w:noProof/>
        </w:rPr>
        <w:t xml:space="preserve"> za pretekli mesec.</w:t>
      </w:r>
    </w:p>
    <w:p w14:paraId="5C752898" w14:textId="77777777" w:rsidR="0085794C" w:rsidRPr="009117C1" w:rsidRDefault="0085794C" w:rsidP="0085794C">
      <w:pPr>
        <w:rPr>
          <w:i/>
          <w:iCs/>
          <w:noProof/>
        </w:rPr>
      </w:pPr>
    </w:p>
    <w:p w14:paraId="5CBE8BA6" w14:textId="77777777" w:rsidR="003A7E1A" w:rsidRPr="009117C1" w:rsidRDefault="003A7E1A" w:rsidP="003A7E1A">
      <w:pPr>
        <w:tabs>
          <w:tab w:val="center" w:pos="1440"/>
          <w:tab w:val="center" w:pos="4320"/>
          <w:tab w:val="center" w:pos="7200"/>
        </w:tabs>
        <w:spacing w:line="360" w:lineRule="auto"/>
        <w:rPr>
          <w:rFonts w:cs="Arial"/>
          <w:noProof/>
          <w:szCs w:val="20"/>
        </w:rPr>
      </w:pPr>
      <w:r w:rsidRPr="009117C1">
        <w:rPr>
          <w:rFonts w:cs="Arial"/>
          <w:noProof/>
          <w:szCs w:val="20"/>
        </w:rPr>
        <w:t xml:space="preserve">    Kraj in datum: </w:t>
      </w:r>
      <w:r w:rsidRPr="009117C1">
        <w:rPr>
          <w:rFonts w:cs="Arial"/>
          <w:noProof/>
          <w:szCs w:val="20"/>
        </w:rPr>
        <w:tab/>
        <w:t>Žig:</w:t>
      </w:r>
      <w:r w:rsidRPr="009117C1">
        <w:rPr>
          <w:rFonts w:cs="Arial"/>
          <w:noProof/>
          <w:szCs w:val="20"/>
        </w:rPr>
        <w:tab/>
        <w:t>Podpis zastopnika</w:t>
      </w:r>
    </w:p>
    <w:p w14:paraId="15004583" w14:textId="77777777" w:rsidR="003A7E1A" w:rsidRPr="009117C1" w:rsidRDefault="003A7E1A" w:rsidP="003A7E1A">
      <w:pPr>
        <w:tabs>
          <w:tab w:val="center" w:pos="1440"/>
          <w:tab w:val="center" w:pos="4320"/>
          <w:tab w:val="center" w:pos="7200"/>
        </w:tabs>
        <w:spacing w:line="360" w:lineRule="auto"/>
        <w:rPr>
          <w:rFonts w:cs="Arial"/>
          <w:noProof/>
          <w:szCs w:val="20"/>
        </w:rPr>
      </w:pPr>
      <w:r w:rsidRPr="009117C1">
        <w:rPr>
          <w:rFonts w:cs="Arial"/>
          <w:noProof/>
          <w:szCs w:val="20"/>
        </w:rPr>
        <w:tab/>
      </w:r>
      <w:r w:rsidRPr="009117C1">
        <w:rPr>
          <w:rFonts w:cs="Arial"/>
          <w:noProof/>
          <w:szCs w:val="20"/>
        </w:rPr>
        <w:tab/>
      </w:r>
      <w:r w:rsidRPr="009117C1">
        <w:rPr>
          <w:rFonts w:cs="Arial"/>
          <w:noProof/>
          <w:szCs w:val="20"/>
        </w:rPr>
        <w:tab/>
        <w:t>oz. prokurista:</w:t>
      </w:r>
    </w:p>
    <w:p w14:paraId="6C2EFBE2" w14:textId="1D18A763" w:rsidR="003A7E1A" w:rsidRPr="009117C1" w:rsidRDefault="003A7E1A" w:rsidP="003A7E1A">
      <w:pPr>
        <w:tabs>
          <w:tab w:val="center" w:pos="1440"/>
          <w:tab w:val="center" w:pos="4320"/>
          <w:tab w:val="center" w:pos="7200"/>
        </w:tabs>
        <w:rPr>
          <w:rFonts w:cs="Arial"/>
          <w:noProof/>
          <w:szCs w:val="20"/>
        </w:rPr>
      </w:pPr>
      <w:r w:rsidRPr="009117C1">
        <w:rPr>
          <w:rFonts w:cs="Arial"/>
          <w:noProof/>
          <w:szCs w:val="20"/>
        </w:rPr>
        <w:tab/>
        <w:t>........................................</w:t>
      </w:r>
      <w:r w:rsidRPr="009117C1">
        <w:rPr>
          <w:rFonts w:cs="Arial"/>
          <w:noProof/>
          <w:szCs w:val="20"/>
        </w:rPr>
        <w:tab/>
      </w:r>
      <w:r w:rsidRPr="009117C1">
        <w:rPr>
          <w:rFonts w:cs="Arial"/>
          <w:noProof/>
          <w:szCs w:val="20"/>
        </w:rPr>
        <w:tab/>
        <w:t>...........................................</w:t>
      </w:r>
    </w:p>
    <w:p w14:paraId="55DA46A6" w14:textId="1E0172AF" w:rsidR="00B777B3" w:rsidRDefault="00B777B3" w:rsidP="003A7E1A">
      <w:pPr>
        <w:tabs>
          <w:tab w:val="center" w:pos="1440"/>
          <w:tab w:val="center" w:pos="4320"/>
          <w:tab w:val="center" w:pos="7200"/>
        </w:tabs>
        <w:rPr>
          <w:rFonts w:cs="Arial"/>
          <w:noProof/>
          <w:szCs w:val="20"/>
        </w:rPr>
      </w:pPr>
    </w:p>
    <w:p w14:paraId="54F59483" w14:textId="6C4F5A07" w:rsidR="00005547" w:rsidRDefault="00005547" w:rsidP="003A7E1A">
      <w:pPr>
        <w:tabs>
          <w:tab w:val="center" w:pos="1440"/>
          <w:tab w:val="center" w:pos="4320"/>
          <w:tab w:val="center" w:pos="7200"/>
        </w:tabs>
        <w:rPr>
          <w:rFonts w:cs="Arial"/>
          <w:noProof/>
          <w:szCs w:val="20"/>
        </w:rPr>
      </w:pPr>
    </w:p>
    <w:p w14:paraId="69B5D325" w14:textId="77777777" w:rsidR="00573750" w:rsidRDefault="00573750">
      <w:pPr>
        <w:spacing w:after="200" w:line="276" w:lineRule="auto"/>
        <w:jc w:val="left"/>
        <w:rPr>
          <w:noProof/>
        </w:rPr>
      </w:pPr>
      <w:r>
        <w:rPr>
          <w:noProof/>
        </w:rPr>
        <w:br w:type="page"/>
      </w:r>
    </w:p>
    <w:p w14:paraId="3629868B" w14:textId="73464444" w:rsidR="003C3A82" w:rsidRPr="0098263C" w:rsidRDefault="003C3A82" w:rsidP="003C3A82">
      <w:pPr>
        <w:ind w:right="216"/>
        <w:jc w:val="center"/>
        <w:rPr>
          <w:noProof/>
        </w:rPr>
      </w:pPr>
      <w:r w:rsidRPr="0098263C">
        <w:rPr>
          <w:noProof/>
        </w:rPr>
        <w:lastRenderedPageBreak/>
        <w:t>Ponudnik</w:t>
      </w:r>
      <w:r w:rsidRPr="0098263C">
        <w:rPr>
          <w:noProof/>
        </w:rPr>
        <w:tab/>
      </w:r>
      <w:r w:rsidRPr="0098263C">
        <w:rPr>
          <w:noProof/>
        </w:rPr>
        <w:tab/>
        <w:t>Podizvajalec</w:t>
      </w:r>
      <w:r w:rsidRPr="0098263C">
        <w:rPr>
          <w:noProof/>
        </w:rPr>
        <w:tab/>
      </w:r>
      <w:r w:rsidRPr="0098263C">
        <w:rPr>
          <w:noProof/>
        </w:rPr>
        <w:tab/>
      </w:r>
      <w:r w:rsidRPr="0098263C">
        <w:rPr>
          <w:noProof/>
        </w:rPr>
        <w:tab/>
        <w:t>Partner</w:t>
      </w:r>
    </w:p>
    <w:p w14:paraId="721B652D" w14:textId="77777777" w:rsidR="003C3A82" w:rsidRPr="0098263C" w:rsidRDefault="003C3A82" w:rsidP="003C3A82">
      <w:pPr>
        <w:ind w:right="216"/>
        <w:jc w:val="center"/>
        <w:rPr>
          <w:noProof/>
        </w:rPr>
      </w:pPr>
    </w:p>
    <w:p w14:paraId="7CE09F98" w14:textId="77777777" w:rsidR="003C3A82" w:rsidRPr="0098263C" w:rsidRDefault="003C3A82" w:rsidP="003C3A82">
      <w:pPr>
        <w:ind w:right="216"/>
        <w:jc w:val="center"/>
        <w:rPr>
          <w:noProof/>
        </w:rPr>
      </w:pPr>
      <w:r w:rsidRPr="0098263C">
        <w:rPr>
          <w:noProof/>
        </w:rPr>
        <w:t>(ustrezno obkrožiti)</w:t>
      </w:r>
    </w:p>
    <w:p w14:paraId="499420E9" w14:textId="77777777" w:rsidR="003C3A82" w:rsidRPr="0098263C" w:rsidRDefault="003C3A82" w:rsidP="003C3A82">
      <w:pPr>
        <w:ind w:right="216"/>
        <w:rPr>
          <w:noProof/>
        </w:rPr>
      </w:pPr>
    </w:p>
    <w:p w14:paraId="6686F38F" w14:textId="21F5EA57" w:rsidR="00005547" w:rsidRPr="0098263C" w:rsidRDefault="001D6178" w:rsidP="003C3A82">
      <w:pPr>
        <w:ind w:right="216"/>
        <w:rPr>
          <w:rFonts w:cs="Arial"/>
          <w:i/>
          <w:noProof/>
          <w:szCs w:val="20"/>
          <w:lang w:eastAsia="ar-SA"/>
        </w:rPr>
      </w:pPr>
      <w:r w:rsidRPr="0098263C">
        <w:rPr>
          <w:rFonts w:cs="Arial"/>
          <w:noProof/>
          <w:szCs w:val="20"/>
          <w:lang w:eastAsia="ar-SA"/>
        </w:rPr>
        <w:t>Naziv</w:t>
      </w:r>
      <w:r w:rsidR="00005547" w:rsidRPr="0098263C">
        <w:rPr>
          <w:rFonts w:cs="Arial"/>
          <w:noProof/>
          <w:szCs w:val="20"/>
          <w:lang w:eastAsia="ar-SA"/>
        </w:rPr>
        <w:t>: ..................................................</w:t>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p>
    <w:p w14:paraId="623A9FDF" w14:textId="6A7CF69D" w:rsidR="00005547" w:rsidRPr="0098263C" w:rsidRDefault="00005547" w:rsidP="00005547">
      <w:pPr>
        <w:suppressAutoHyphens/>
        <w:spacing w:line="360" w:lineRule="auto"/>
        <w:rPr>
          <w:rFonts w:cs="Arial"/>
          <w:noProof/>
          <w:szCs w:val="20"/>
          <w:lang w:eastAsia="ar-SA"/>
        </w:rPr>
      </w:pPr>
      <w:r w:rsidRPr="0098263C">
        <w:rPr>
          <w:rFonts w:cs="Arial"/>
          <w:noProof/>
          <w:szCs w:val="20"/>
          <w:lang w:eastAsia="ar-SA"/>
        </w:rPr>
        <w:t>Naslov: .......................................................</w:t>
      </w:r>
    </w:p>
    <w:p w14:paraId="7E140F91" w14:textId="77777777" w:rsidR="00005547" w:rsidRPr="0098263C" w:rsidRDefault="00005547" w:rsidP="00005547">
      <w:pPr>
        <w:jc w:val="left"/>
        <w:rPr>
          <w:rFonts w:eastAsia="Calibri" w:cs="Arial"/>
          <w:noProof/>
          <w:szCs w:val="20"/>
        </w:rPr>
      </w:pPr>
    </w:p>
    <w:p w14:paraId="62A61A8B" w14:textId="6FCF9407" w:rsidR="00005547" w:rsidRPr="0098263C" w:rsidRDefault="00005547" w:rsidP="00630777">
      <w:pPr>
        <w:pStyle w:val="Heading2"/>
        <w:spacing w:before="0" w:after="0"/>
        <w:jc w:val="center"/>
        <w:rPr>
          <w:b/>
          <w:bCs/>
          <w:noProof/>
          <w:sz w:val="22"/>
          <w:szCs w:val="22"/>
        </w:rPr>
      </w:pPr>
      <w:bookmarkStart w:id="158" w:name="_Toc16158709"/>
      <w:bookmarkStart w:id="159" w:name="_Toc194322360"/>
      <w:r w:rsidRPr="0098263C">
        <w:rPr>
          <w:b/>
          <w:bCs/>
          <w:noProof/>
          <w:sz w:val="22"/>
          <w:szCs w:val="22"/>
        </w:rPr>
        <w:t>IZJAVA PONUDNIKA O IZPOLNJEVANJU TEHNIČNIH ZAHTEV</w:t>
      </w:r>
      <w:bookmarkEnd w:id="158"/>
      <w:bookmarkEnd w:id="159"/>
    </w:p>
    <w:p w14:paraId="195543DB" w14:textId="205DAED7" w:rsidR="00005547" w:rsidRPr="0098263C" w:rsidRDefault="00005547" w:rsidP="00005547">
      <w:pPr>
        <w:suppressAutoHyphens/>
        <w:jc w:val="center"/>
        <w:rPr>
          <w:rFonts w:cs="Arial"/>
          <w:b/>
          <w:noProof/>
          <w:sz w:val="22"/>
          <w:szCs w:val="22"/>
          <w:lang w:eastAsia="ar-SA"/>
        </w:rPr>
      </w:pPr>
      <w:r w:rsidRPr="0098263C">
        <w:rPr>
          <w:rFonts w:cs="Arial"/>
          <w:b/>
          <w:noProof/>
          <w:sz w:val="22"/>
          <w:szCs w:val="22"/>
          <w:lang w:eastAsia="ar-SA"/>
        </w:rPr>
        <w:t xml:space="preserve">    ZA JAVNO NAROČILO JN-</w:t>
      </w:r>
      <w:r w:rsidR="006A66DE">
        <w:rPr>
          <w:rFonts w:cs="Arial"/>
          <w:b/>
          <w:noProof/>
          <w:sz w:val="22"/>
          <w:szCs w:val="22"/>
          <w:lang w:eastAsia="ar-SA"/>
        </w:rPr>
        <w:t>S0724</w:t>
      </w:r>
      <w:r w:rsidRPr="0098263C">
        <w:rPr>
          <w:rFonts w:cs="Arial"/>
          <w:b/>
          <w:noProof/>
          <w:sz w:val="22"/>
          <w:szCs w:val="22"/>
          <w:lang w:eastAsia="ar-SA"/>
        </w:rPr>
        <w:t xml:space="preserve"> </w:t>
      </w:r>
    </w:p>
    <w:p w14:paraId="7718D79C" w14:textId="77777777" w:rsidR="00005547" w:rsidRPr="0098263C" w:rsidRDefault="00005547" w:rsidP="00005547">
      <w:pPr>
        <w:jc w:val="left"/>
        <w:rPr>
          <w:rFonts w:eastAsia="Calibri" w:cs="Arial"/>
          <w:noProof/>
          <w:szCs w:val="20"/>
        </w:rPr>
      </w:pPr>
    </w:p>
    <w:p w14:paraId="67E465DC" w14:textId="77777777" w:rsidR="004777E6" w:rsidRPr="0098263C" w:rsidRDefault="004777E6" w:rsidP="004777E6">
      <w:pPr>
        <w:suppressAutoHyphens/>
        <w:spacing w:after="160"/>
        <w:contextualSpacing/>
        <w:rPr>
          <w:rFonts w:cs="Arial"/>
          <w:bCs/>
          <w:lang w:eastAsia="ar-SA"/>
        </w:rPr>
      </w:pPr>
      <w:r w:rsidRPr="0098263C">
        <w:rPr>
          <w:rFonts w:cs="Arial"/>
          <w:bCs/>
          <w:lang w:eastAsia="ar-SA"/>
        </w:rPr>
        <w:t>Pod kazensko in materialno odgovornostjo izjavljamo:</w:t>
      </w:r>
    </w:p>
    <w:p w14:paraId="54C6FAD3" w14:textId="77777777" w:rsidR="002A06D2" w:rsidRPr="0098263C" w:rsidRDefault="002A06D2" w:rsidP="004777E6">
      <w:pPr>
        <w:suppressAutoHyphens/>
        <w:spacing w:after="160"/>
        <w:contextualSpacing/>
      </w:pPr>
    </w:p>
    <w:p w14:paraId="4024A335" w14:textId="77777777" w:rsidR="004777E6" w:rsidRPr="0098263C" w:rsidRDefault="004777E6" w:rsidP="003C3A82">
      <w:pPr>
        <w:numPr>
          <w:ilvl w:val="0"/>
          <w:numId w:val="21"/>
        </w:numPr>
        <w:suppressAutoHyphens/>
        <w:spacing w:line="360" w:lineRule="auto"/>
        <w:ind w:hanging="357"/>
        <w:textAlignment w:val="baseline"/>
        <w:rPr>
          <w:rFonts w:ascii="Liberation Sans" w:eastAsia="Liberation Sans" w:hAnsi="Liberation Sans" w:cs="Liberation Sans"/>
          <w:color w:val="00000A"/>
          <w:kern w:val="2"/>
          <w:sz w:val="21"/>
          <w:lang w:eastAsia="zh-CN" w:bidi="hi-IN"/>
        </w:rPr>
      </w:pPr>
      <w:r w:rsidRPr="0098263C">
        <w:rPr>
          <w:rFonts w:eastAsia="Liberation Sans" w:cs="Arial"/>
          <w:color w:val="00000A"/>
          <w:kern w:val="2"/>
          <w:szCs w:val="20"/>
          <w:lang w:eastAsia="zh-CN" w:bidi="hi-IN"/>
        </w:rPr>
        <w:t>Zagotavljamo:</w:t>
      </w:r>
    </w:p>
    <w:p w14:paraId="7936F867" w14:textId="29FAD599" w:rsidR="007509A3" w:rsidRPr="0098263C" w:rsidRDefault="007509A3"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 xml:space="preserve">da bodo vsebine prenesene tako kot jih je prevzel od </w:t>
      </w:r>
      <w:r w:rsidR="00BA7559" w:rsidRPr="0098263C">
        <w:rPr>
          <w:rFonts w:eastAsia="Times New Roman" w:cs="Arial"/>
          <w:i w:val="0"/>
          <w:szCs w:val="24"/>
          <w:lang w:eastAsia="ar-SA" w:bidi="hi-IN"/>
        </w:rPr>
        <w:t>naročnika</w:t>
      </w:r>
      <w:r w:rsidRPr="0098263C">
        <w:rPr>
          <w:rFonts w:eastAsia="Times New Roman" w:cs="Arial"/>
          <w:i w:val="0"/>
          <w:szCs w:val="24"/>
          <w:lang w:eastAsia="ar-SA" w:bidi="hi-IN"/>
        </w:rPr>
        <w:t xml:space="preserve"> (delno </w:t>
      </w:r>
      <w:proofErr w:type="spellStart"/>
      <w:r w:rsidRPr="0098263C">
        <w:rPr>
          <w:rFonts w:eastAsia="Times New Roman" w:cs="Arial"/>
          <w:i w:val="0"/>
          <w:szCs w:val="24"/>
          <w:lang w:eastAsia="ar-SA" w:bidi="hi-IN"/>
        </w:rPr>
        <w:t>enkriptirane</w:t>
      </w:r>
      <w:proofErr w:type="spellEnd"/>
      <w:r w:rsidRPr="0098263C">
        <w:rPr>
          <w:rFonts w:eastAsia="Times New Roman" w:cs="Arial"/>
          <w:i w:val="0"/>
          <w:szCs w:val="24"/>
          <w:lang w:eastAsia="ar-SA" w:bidi="hi-IN"/>
        </w:rPr>
        <w:t xml:space="preserve"> s sistemom za zaklepanje </w:t>
      </w:r>
      <w:proofErr w:type="spellStart"/>
      <w:r w:rsidRPr="0098263C">
        <w:rPr>
          <w:rFonts w:eastAsia="Times New Roman" w:cs="Arial"/>
          <w:i w:val="0"/>
          <w:szCs w:val="24"/>
          <w:lang w:eastAsia="ar-SA" w:bidi="hi-IN"/>
        </w:rPr>
        <w:t>Viaccess</w:t>
      </w:r>
      <w:proofErr w:type="spellEnd"/>
      <w:r w:rsidRPr="0098263C">
        <w:rPr>
          <w:rFonts w:eastAsia="Times New Roman" w:cs="Arial"/>
          <w:i w:val="0"/>
          <w:szCs w:val="24"/>
          <w:lang w:eastAsia="ar-SA" w:bidi="hi-IN"/>
        </w:rPr>
        <w:t>),</w:t>
      </w:r>
    </w:p>
    <w:p w14:paraId="5895EC83" w14:textId="1DD347A5"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prenosno kapaciteto 1</w:t>
      </w:r>
      <w:r w:rsidR="00EB760E" w:rsidRPr="0098263C">
        <w:rPr>
          <w:rFonts w:eastAsia="Times New Roman" w:cs="Arial"/>
          <w:i w:val="0"/>
          <w:szCs w:val="24"/>
          <w:lang w:eastAsia="ar-SA" w:bidi="hi-IN"/>
        </w:rPr>
        <w:t>4</w:t>
      </w:r>
      <w:r w:rsidRPr="0098263C">
        <w:rPr>
          <w:rFonts w:eastAsia="Times New Roman" w:cs="Arial"/>
          <w:i w:val="0"/>
          <w:szCs w:val="24"/>
          <w:lang w:eastAsia="ar-SA" w:bidi="hi-IN"/>
        </w:rPr>
        <w:t xml:space="preserve"> </w:t>
      </w:r>
      <w:proofErr w:type="spellStart"/>
      <w:r w:rsidRPr="0098263C">
        <w:rPr>
          <w:rFonts w:eastAsia="Times New Roman" w:cs="Arial"/>
          <w:i w:val="0"/>
          <w:szCs w:val="24"/>
          <w:lang w:eastAsia="ar-SA" w:bidi="hi-IN"/>
        </w:rPr>
        <w:t>Mbps</w:t>
      </w:r>
      <w:proofErr w:type="spellEnd"/>
      <w:r w:rsidRPr="0098263C">
        <w:rPr>
          <w:rFonts w:eastAsia="Times New Roman" w:cs="Arial"/>
          <w:i w:val="0"/>
          <w:szCs w:val="24"/>
          <w:lang w:eastAsia="ar-SA" w:bidi="hi-IN"/>
        </w:rPr>
        <w:t>,</w:t>
      </w:r>
    </w:p>
    <w:p w14:paraId="0A9F49A4" w14:textId="77777777"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frekvenčno področje Ku-band: 10.7 – 12.75 GHz,</w:t>
      </w:r>
    </w:p>
    <w:p w14:paraId="1BD8C936" w14:textId="77777777"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bookmarkStart w:id="160" w:name="_Hlk183422477"/>
      <w:r w:rsidRPr="0098263C">
        <w:rPr>
          <w:rFonts w:eastAsia="Times New Roman" w:cs="Arial"/>
          <w:i w:val="0"/>
          <w:szCs w:val="24"/>
          <w:lang w:eastAsia="ar-SA" w:bidi="hi-IN"/>
        </w:rPr>
        <w:t>na orbitalni poziciji 16° vzhodno,</w:t>
      </w:r>
    </w:p>
    <w:bookmarkEnd w:id="160"/>
    <w:p w14:paraId="66ABCBAC" w14:textId="68646DAF"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najmanjšo efektivno izsevano moč (EIRP) 5</w:t>
      </w:r>
      <w:r w:rsidR="00EB760E" w:rsidRPr="0098263C">
        <w:rPr>
          <w:rFonts w:eastAsia="Times New Roman" w:cs="Arial"/>
          <w:i w:val="0"/>
          <w:szCs w:val="24"/>
          <w:lang w:eastAsia="ar-SA" w:bidi="hi-IN"/>
        </w:rPr>
        <w:t>0</w:t>
      </w:r>
      <w:r w:rsidRPr="0098263C">
        <w:rPr>
          <w:rFonts w:eastAsia="Times New Roman" w:cs="Arial"/>
          <w:i w:val="0"/>
          <w:szCs w:val="24"/>
          <w:lang w:eastAsia="ar-SA" w:bidi="hi-IN"/>
        </w:rPr>
        <w:t xml:space="preserve"> </w:t>
      </w:r>
      <w:proofErr w:type="spellStart"/>
      <w:r w:rsidRPr="0098263C">
        <w:rPr>
          <w:rFonts w:eastAsia="Times New Roman" w:cs="Arial"/>
          <w:i w:val="0"/>
          <w:szCs w:val="24"/>
          <w:lang w:eastAsia="ar-SA" w:bidi="hi-IN"/>
        </w:rPr>
        <w:t>dbW</w:t>
      </w:r>
      <w:proofErr w:type="spellEnd"/>
      <w:r w:rsidRPr="0098263C">
        <w:rPr>
          <w:rFonts w:eastAsia="Times New Roman" w:cs="Arial"/>
          <w:i w:val="0"/>
          <w:szCs w:val="24"/>
          <w:lang w:eastAsia="ar-SA" w:bidi="hi-IN"/>
        </w:rPr>
        <w:t xml:space="preserve"> v Sloveniji in sosednjih državah,</w:t>
      </w:r>
    </w:p>
    <w:p w14:paraId="67B16205" w14:textId="77777777"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zanesljivost sprejema na letni ravni:</w:t>
      </w:r>
    </w:p>
    <w:p w14:paraId="1B0A402C" w14:textId="77777777"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na območju Slovenije 99,95% pri sprejemni anteni 0,9 m in</w:t>
      </w:r>
    </w:p>
    <w:p w14:paraId="734C901A" w14:textId="77777777"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v ostalem delu Evrope 99,7% pri sprejemni anteni 0,9 m,</w:t>
      </w:r>
    </w:p>
    <w:p w14:paraId="10D045E2" w14:textId="1FB81646" w:rsidR="001D6178" w:rsidRPr="0021280A"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 xml:space="preserve">generiranje EPG/EIT in ostalih tabel v skladu z ETSI EN 300 468 in smernicami ETSI TR 101 </w:t>
      </w:r>
      <w:r w:rsidRPr="0021280A">
        <w:rPr>
          <w:rFonts w:eastAsia="Times New Roman" w:cs="Arial"/>
          <w:i w:val="0"/>
          <w:szCs w:val="24"/>
          <w:lang w:eastAsia="ar-SA" w:bidi="hi-IN"/>
        </w:rPr>
        <w:t>211 (naročnik bo zagotovil podatke v XMLTV zapisu).</w:t>
      </w:r>
    </w:p>
    <w:p w14:paraId="563BD8C5" w14:textId="65646B61" w:rsidR="0080599D" w:rsidRPr="0021280A" w:rsidRDefault="0080599D" w:rsidP="0080599D">
      <w:pPr>
        <w:numPr>
          <w:ilvl w:val="0"/>
          <w:numId w:val="19"/>
        </w:numPr>
        <w:suppressAutoHyphens/>
        <w:spacing w:after="120"/>
        <w:textAlignment w:val="baseline"/>
        <w:rPr>
          <w:rFonts w:eastAsia="Liberation Sans" w:cs="Arial"/>
          <w:color w:val="00000A"/>
          <w:kern w:val="2"/>
          <w:szCs w:val="20"/>
          <w:lang w:eastAsia="zh-CN" w:bidi="hi-IN"/>
        </w:rPr>
      </w:pPr>
      <w:r w:rsidRPr="0021280A">
        <w:rPr>
          <w:rFonts w:eastAsia="Liberation Sans" w:cs="Arial"/>
          <w:color w:val="00000A"/>
          <w:kern w:val="2"/>
          <w:szCs w:val="20"/>
          <w:lang w:eastAsia="zh-CN" w:bidi="hi-IN"/>
        </w:rPr>
        <w:t xml:space="preserve">V kolikor se ponujena frekvenca razlikuje od trenutne, mora ponudnik zagotoviti </w:t>
      </w:r>
      <w:r w:rsidRPr="0021280A">
        <w:rPr>
          <w:rFonts w:eastAsia="Liberation Sans" w:cs="Arial"/>
          <w:b/>
          <w:bCs/>
          <w:color w:val="00000A"/>
          <w:kern w:val="2"/>
          <w:szCs w:val="20"/>
          <w:lang w:eastAsia="zh-CN" w:bidi="hi-IN"/>
        </w:rPr>
        <w:t>brezplačno obdobje dvojnega oddajanja v času od 1. junija 2025 do 30. junija 2025.</w:t>
      </w:r>
      <w:r w:rsidR="00C957C4" w:rsidRPr="0021280A">
        <w:rPr>
          <w:rFonts w:eastAsia="Liberation Sans" w:cs="Arial"/>
          <w:b/>
          <w:bCs/>
          <w:color w:val="00000A"/>
          <w:kern w:val="2"/>
          <w:szCs w:val="20"/>
          <w:lang w:eastAsia="zh-CN" w:bidi="hi-IN"/>
        </w:rPr>
        <w:t xml:space="preserve"> </w:t>
      </w:r>
    </w:p>
    <w:p w14:paraId="62A2CD0F" w14:textId="77777777" w:rsidR="004777E6" w:rsidRPr="0021280A" w:rsidRDefault="004777E6" w:rsidP="003C3A82">
      <w:pPr>
        <w:numPr>
          <w:ilvl w:val="0"/>
          <w:numId w:val="19"/>
        </w:numPr>
        <w:suppressAutoHyphens/>
        <w:spacing w:before="120" w:after="120"/>
        <w:ind w:hanging="357"/>
        <w:textAlignment w:val="baseline"/>
        <w:rPr>
          <w:rFonts w:eastAsia="Liberation Sans" w:cs="Arial"/>
          <w:color w:val="00000A"/>
          <w:kern w:val="2"/>
          <w:szCs w:val="20"/>
          <w:lang w:eastAsia="zh-CN" w:bidi="hi-IN"/>
        </w:rPr>
      </w:pPr>
      <w:r w:rsidRPr="0021280A">
        <w:rPr>
          <w:rFonts w:eastAsia="Liberation Sans" w:cs="Arial"/>
          <w:color w:val="00000A"/>
          <w:kern w:val="2"/>
          <w:szCs w:val="20"/>
          <w:lang w:eastAsia="zh-CN" w:bidi="hi-IN"/>
        </w:rPr>
        <w:t xml:space="preserve">Točka predaje signala je tehnični prostor RTV Slovenija OZ na naslovu Kolodvorska 2. Oblika signala je MPTS </w:t>
      </w:r>
      <w:proofErr w:type="spellStart"/>
      <w:r w:rsidRPr="0021280A">
        <w:rPr>
          <w:rFonts w:eastAsia="Liberation Sans" w:cs="Arial"/>
          <w:color w:val="00000A"/>
          <w:kern w:val="2"/>
          <w:szCs w:val="20"/>
          <w:lang w:eastAsia="zh-CN" w:bidi="hi-IN"/>
        </w:rPr>
        <w:t>vgnezden</w:t>
      </w:r>
      <w:proofErr w:type="spellEnd"/>
      <w:r w:rsidRPr="0021280A">
        <w:rPr>
          <w:rFonts w:eastAsia="Liberation Sans" w:cs="Arial"/>
          <w:color w:val="00000A"/>
          <w:kern w:val="2"/>
          <w:szCs w:val="20"/>
          <w:lang w:eastAsia="zh-CN" w:bidi="hi-IN"/>
        </w:rPr>
        <w:t xml:space="preserve"> v IP pakete v skladu s tehničnimi priporočili ETSI TS 102 034.</w:t>
      </w:r>
    </w:p>
    <w:p w14:paraId="1AA1AD31" w14:textId="6E3BB747" w:rsidR="004777E6" w:rsidRPr="0021280A" w:rsidRDefault="00EB760E" w:rsidP="003C3A82">
      <w:pPr>
        <w:numPr>
          <w:ilvl w:val="0"/>
          <w:numId w:val="19"/>
        </w:numPr>
        <w:suppressAutoHyphens/>
        <w:spacing w:before="120" w:after="120"/>
        <w:ind w:hanging="357"/>
        <w:textAlignment w:val="baseline"/>
        <w:rPr>
          <w:rFonts w:eastAsia="Liberation Sans" w:cs="Arial"/>
          <w:color w:val="00000A"/>
          <w:kern w:val="2"/>
          <w:szCs w:val="20"/>
          <w:lang w:eastAsia="zh-CN" w:bidi="hi-IN"/>
        </w:rPr>
      </w:pPr>
      <w:r w:rsidRPr="0021280A">
        <w:rPr>
          <w:rFonts w:eastAsia="Liberation Sans" w:cs="Arial"/>
          <w:color w:val="00000A"/>
          <w:kern w:val="2"/>
          <w:szCs w:val="20"/>
          <w:lang w:eastAsia="zh-CN" w:bidi="hi-IN"/>
        </w:rPr>
        <w:t>Zagotavljamo</w:t>
      </w:r>
      <w:r w:rsidR="004777E6" w:rsidRPr="0021280A">
        <w:rPr>
          <w:rFonts w:eastAsia="Liberation Sans" w:cs="Arial"/>
          <w:color w:val="00000A"/>
          <w:kern w:val="2"/>
          <w:szCs w:val="20"/>
          <w:lang w:eastAsia="zh-CN" w:bidi="hi-IN"/>
        </w:rPr>
        <w:t xml:space="preserve"> prenos signala od točke predaje signala do zemeljske oddajne postaje po najetem vodu brez uporabe javnega </w:t>
      </w:r>
      <w:r w:rsidR="004777E6" w:rsidRPr="0021280A">
        <w:rPr>
          <w:rFonts w:eastAsia="Liberation Sans" w:cs="Arial"/>
          <w:color w:val="00000A"/>
          <w:kern w:val="2"/>
          <w:szCs w:val="20"/>
          <w:u w:val="single"/>
          <w:lang w:eastAsia="zh-CN" w:bidi="hi-IN"/>
        </w:rPr>
        <w:t>internetnega omrežja.</w:t>
      </w:r>
    </w:p>
    <w:p w14:paraId="477DE420" w14:textId="77777777" w:rsidR="004777E6" w:rsidRPr="0098263C" w:rsidRDefault="004777E6" w:rsidP="003C3A82">
      <w:pPr>
        <w:numPr>
          <w:ilvl w:val="0"/>
          <w:numId w:val="19"/>
        </w:numPr>
        <w:suppressAutoHyphens/>
        <w:spacing w:before="120" w:after="120"/>
        <w:ind w:hanging="357"/>
        <w:textAlignment w:val="baseline"/>
        <w:rPr>
          <w:rFonts w:eastAsia="Liberation Sans" w:cs="Arial"/>
          <w:color w:val="00000A"/>
          <w:kern w:val="2"/>
          <w:szCs w:val="20"/>
          <w:lang w:eastAsia="zh-CN" w:bidi="hi-IN"/>
        </w:rPr>
      </w:pPr>
      <w:r w:rsidRPr="0021280A">
        <w:rPr>
          <w:rFonts w:eastAsia="Liberation Sans" w:cs="Arial"/>
          <w:color w:val="00000A"/>
          <w:kern w:val="2"/>
          <w:szCs w:val="20"/>
          <w:lang w:eastAsia="zh-CN" w:bidi="hi-IN"/>
        </w:rPr>
        <w:t>Zemeljska oddajna</w:t>
      </w:r>
      <w:r w:rsidRPr="0098263C">
        <w:rPr>
          <w:rFonts w:eastAsia="Liberation Sans" w:cs="Arial"/>
          <w:color w:val="00000A"/>
          <w:kern w:val="2"/>
          <w:szCs w:val="20"/>
          <w:lang w:eastAsia="zh-CN" w:bidi="hi-IN"/>
        </w:rPr>
        <w:t xml:space="preserve"> postaja za ponujeno prenosno kapaciteto se nahaja na področju EU in poseduje vsa potrebna dovoljenja in potrdila za oddajanje satelitskih signalov s strani regulatorja in satelitskega operaterja.</w:t>
      </w:r>
    </w:p>
    <w:p w14:paraId="43A589B9" w14:textId="77777777" w:rsidR="004777E6" w:rsidRPr="0098263C" w:rsidRDefault="004777E6" w:rsidP="003C3A82">
      <w:pPr>
        <w:numPr>
          <w:ilvl w:val="0"/>
          <w:numId w:val="19"/>
        </w:numPr>
        <w:suppressAutoHyphens/>
        <w:spacing w:before="120" w:after="120"/>
        <w:ind w:hanging="357"/>
        <w:textAlignment w:val="baseline"/>
        <w:rPr>
          <w:rFonts w:eastAsia="Liberation Sans" w:cs="Arial"/>
          <w:color w:val="00000A"/>
          <w:kern w:val="2"/>
          <w:szCs w:val="20"/>
          <w:lang w:eastAsia="zh-CN" w:bidi="hi-IN"/>
        </w:rPr>
      </w:pPr>
      <w:r w:rsidRPr="0098263C">
        <w:rPr>
          <w:rFonts w:eastAsia="Liberation Sans" w:cs="Arial"/>
          <w:color w:val="00000A"/>
          <w:kern w:val="2"/>
          <w:szCs w:val="20"/>
          <w:lang w:eastAsia="zh-CN" w:bidi="hi-IN"/>
        </w:rPr>
        <w:t>Uporabljena modulacija je DVB-S ali DVB-S2 in v skladu s tehničnimi priporočili  ETSI EN 300 421 ali EN 302 307.</w:t>
      </w:r>
    </w:p>
    <w:p w14:paraId="40A15FD7" w14:textId="77777777" w:rsidR="004777E6" w:rsidRPr="00594FF3" w:rsidRDefault="004777E6" w:rsidP="003C3A82">
      <w:pPr>
        <w:numPr>
          <w:ilvl w:val="0"/>
          <w:numId w:val="19"/>
        </w:numPr>
        <w:suppressAutoHyphens/>
        <w:spacing w:before="120" w:after="120"/>
        <w:ind w:hanging="357"/>
        <w:textAlignment w:val="baseline"/>
        <w:rPr>
          <w:rFonts w:eastAsia="Liberation Sans" w:cs="Arial"/>
          <w:color w:val="00000A"/>
          <w:kern w:val="2"/>
          <w:szCs w:val="20"/>
          <w:lang w:eastAsia="zh-CN" w:bidi="hi-IN"/>
        </w:rPr>
      </w:pPr>
      <w:r w:rsidRPr="0098263C">
        <w:rPr>
          <w:rFonts w:eastAsia="Liberation Sans" w:cs="Arial"/>
          <w:color w:val="00000A"/>
          <w:kern w:val="2"/>
          <w:szCs w:val="20"/>
          <w:lang w:eastAsia="zh-CN" w:bidi="hi-IN"/>
        </w:rPr>
        <w:t xml:space="preserve">Zemeljska oddajna postaja je v redundantni izvedbi 1+1 (podvojen modulator, mešalne stopnje in končne stopnje). Opremljena s </w:t>
      </w:r>
      <w:r w:rsidRPr="00594FF3">
        <w:rPr>
          <w:rFonts w:eastAsia="Liberation Sans" w:cs="Arial"/>
          <w:color w:val="00000A"/>
          <w:kern w:val="2"/>
          <w:szCs w:val="20"/>
          <w:lang w:eastAsia="zh-CN" w:bidi="hi-IN"/>
        </w:rPr>
        <w:t xml:space="preserve">sistemom za </w:t>
      </w:r>
      <w:proofErr w:type="spellStart"/>
      <w:r w:rsidRPr="00594FF3">
        <w:rPr>
          <w:rFonts w:eastAsia="Liberation Sans" w:cs="Arial"/>
          <w:color w:val="00000A"/>
          <w:kern w:val="2"/>
          <w:szCs w:val="20"/>
          <w:lang w:eastAsia="zh-CN" w:bidi="hi-IN"/>
        </w:rPr>
        <w:t>razledovanje</w:t>
      </w:r>
      <w:proofErr w:type="spellEnd"/>
      <w:r w:rsidRPr="00594FF3">
        <w:rPr>
          <w:rFonts w:eastAsia="Liberation Sans" w:cs="Arial"/>
          <w:color w:val="00000A"/>
          <w:kern w:val="2"/>
          <w:szCs w:val="20"/>
          <w:lang w:eastAsia="zh-CN" w:bidi="hi-IN"/>
        </w:rPr>
        <w:t>, monitoringom izhodnega signala, itd.</w:t>
      </w:r>
    </w:p>
    <w:p w14:paraId="6C128EEC" w14:textId="77777777" w:rsidR="004777E6" w:rsidRPr="00594FF3" w:rsidRDefault="004777E6" w:rsidP="003C3A82">
      <w:pPr>
        <w:numPr>
          <w:ilvl w:val="0"/>
          <w:numId w:val="21"/>
        </w:numPr>
        <w:suppressAutoHyphens/>
        <w:ind w:hanging="357"/>
        <w:jc w:val="left"/>
        <w:textAlignment w:val="baseline"/>
        <w:rPr>
          <w:rFonts w:eastAsia="Liberation Sans" w:cs="Arial"/>
          <w:color w:val="00000A"/>
          <w:kern w:val="2"/>
          <w:szCs w:val="20"/>
          <w:lang w:eastAsia="zh-CN" w:bidi="hi-IN"/>
        </w:rPr>
      </w:pPr>
      <w:r w:rsidRPr="00594FF3">
        <w:rPr>
          <w:rFonts w:eastAsia="Liberation Sans" w:cs="Arial"/>
          <w:color w:val="00000A"/>
          <w:kern w:val="2"/>
          <w:szCs w:val="20"/>
          <w:lang w:eastAsia="zh-CN" w:bidi="hi-IN"/>
        </w:rPr>
        <w:t>Zagotavljamo:</w:t>
      </w:r>
    </w:p>
    <w:p w14:paraId="392C4F34" w14:textId="3F1AB0A5" w:rsidR="004B3413" w:rsidRPr="00594FF3" w:rsidRDefault="004777E6" w:rsidP="00594FF3">
      <w:pPr>
        <w:numPr>
          <w:ilvl w:val="0"/>
          <w:numId w:val="22"/>
        </w:numPr>
        <w:suppressAutoHyphens/>
        <w:ind w:left="1083" w:hanging="357"/>
        <w:textAlignment w:val="baseline"/>
        <w:rPr>
          <w:rFonts w:eastAsia="Liberation Sans" w:cs="Arial"/>
          <w:color w:val="00000A"/>
          <w:kern w:val="2"/>
          <w:szCs w:val="20"/>
          <w:lang w:eastAsia="zh-CN" w:bidi="hi-IN"/>
        </w:rPr>
      </w:pPr>
      <w:r w:rsidRPr="00594FF3">
        <w:rPr>
          <w:rFonts w:eastAsia="Liberation Sans" w:cs="Arial"/>
          <w:color w:val="00000A"/>
          <w:kern w:val="2"/>
          <w:szCs w:val="20"/>
          <w:lang w:eastAsia="zh-CN" w:bidi="hi-IN"/>
        </w:rPr>
        <w:t>razpoložljivost storitve 99,6%</w:t>
      </w:r>
      <w:r w:rsidR="004B3413" w:rsidRPr="00594FF3">
        <w:rPr>
          <w:rFonts w:eastAsia="Liberation Sans" w:cs="Arial"/>
          <w:color w:val="00000A"/>
          <w:kern w:val="2"/>
          <w:szCs w:val="20"/>
          <w:lang w:eastAsia="zh-CN" w:bidi="hi-IN"/>
        </w:rPr>
        <w:t xml:space="preserve"> </w:t>
      </w:r>
      <w:r w:rsidR="004B3413" w:rsidRPr="00594FF3">
        <w:rPr>
          <w:rFonts w:eastAsia="Liberation Sans" w:cs="Arial"/>
          <w:color w:val="00000A"/>
          <w:kern w:val="2"/>
          <w:szCs w:val="20"/>
          <w:lang w:eastAsia="zh-CN" w:bidi="hi-IN"/>
        </w:rPr>
        <w:t>(se ugotavlja za koledarsko leto)</w:t>
      </w:r>
      <w:r w:rsidR="0052688E">
        <w:rPr>
          <w:rFonts w:eastAsia="Liberation Sans" w:cs="Arial"/>
          <w:color w:val="00000A"/>
          <w:kern w:val="2"/>
          <w:szCs w:val="20"/>
          <w:lang w:eastAsia="zh-CN" w:bidi="hi-IN"/>
        </w:rPr>
        <w:t>.</w:t>
      </w:r>
      <w:r w:rsidR="004B3413" w:rsidRPr="00594FF3">
        <w:rPr>
          <w:rFonts w:eastAsia="Liberation Sans" w:cs="Arial"/>
          <w:color w:val="00000A"/>
          <w:kern w:val="2"/>
          <w:szCs w:val="20"/>
          <w:lang w:eastAsia="zh-CN" w:bidi="hi-IN"/>
        </w:rPr>
        <w:t xml:space="preserve"> Razen za izjeme, ki so naveden</w:t>
      </w:r>
      <w:r w:rsidR="00594FF3" w:rsidRPr="00594FF3">
        <w:rPr>
          <w:rFonts w:eastAsia="Liberation Sans" w:cs="Arial"/>
          <w:color w:val="00000A"/>
          <w:kern w:val="2"/>
          <w:szCs w:val="20"/>
          <w:lang w:eastAsia="zh-CN" w:bidi="hi-IN"/>
        </w:rPr>
        <w:t>e</w:t>
      </w:r>
      <w:r w:rsidR="004B3413" w:rsidRPr="00594FF3">
        <w:rPr>
          <w:rFonts w:eastAsia="Liberation Sans" w:cs="Arial"/>
          <w:color w:val="00000A"/>
          <w:kern w:val="2"/>
          <w:szCs w:val="20"/>
          <w:lang w:eastAsia="zh-CN" w:bidi="hi-IN"/>
        </w:rPr>
        <w:t xml:space="preserve"> v točki 3.2.1</w:t>
      </w:r>
      <w:r w:rsidR="004B3413" w:rsidRPr="00594FF3">
        <w:rPr>
          <w:rFonts w:eastAsia="Liberation Sans" w:cs="Arial"/>
          <w:color w:val="00000A"/>
          <w:kern w:val="2"/>
          <w:szCs w:val="20"/>
          <w:lang w:eastAsia="zh-CN" w:bidi="hi-IN"/>
        </w:rPr>
        <w:t>,</w:t>
      </w:r>
    </w:p>
    <w:p w14:paraId="275182DF" w14:textId="77777777" w:rsidR="004777E6" w:rsidRPr="00594FF3" w:rsidRDefault="004777E6" w:rsidP="003C3A82">
      <w:pPr>
        <w:numPr>
          <w:ilvl w:val="0"/>
          <w:numId w:val="22"/>
        </w:numPr>
        <w:suppressAutoHyphens/>
        <w:ind w:left="1083" w:hanging="357"/>
        <w:jc w:val="left"/>
        <w:textAlignment w:val="baseline"/>
        <w:rPr>
          <w:rFonts w:eastAsia="Liberation Sans" w:cs="Arial"/>
          <w:color w:val="00000A"/>
          <w:kern w:val="2"/>
          <w:szCs w:val="20"/>
          <w:lang w:eastAsia="zh-CN" w:bidi="hi-IN"/>
        </w:rPr>
      </w:pPr>
      <w:r w:rsidRPr="00594FF3">
        <w:rPr>
          <w:rFonts w:eastAsia="Liberation Sans" w:cs="Arial"/>
          <w:color w:val="00000A"/>
          <w:kern w:val="2"/>
          <w:szCs w:val="20"/>
          <w:lang w:eastAsia="zh-CN" w:bidi="hi-IN"/>
        </w:rPr>
        <w:t>24/7 posadko na zemeljski oddajni postaji,</w:t>
      </w:r>
    </w:p>
    <w:p w14:paraId="7D167661" w14:textId="77777777" w:rsidR="004777E6" w:rsidRPr="00594FF3" w:rsidRDefault="004777E6" w:rsidP="003C3A82">
      <w:pPr>
        <w:numPr>
          <w:ilvl w:val="0"/>
          <w:numId w:val="22"/>
        </w:numPr>
        <w:suppressAutoHyphens/>
        <w:ind w:left="1083" w:hanging="357"/>
        <w:jc w:val="left"/>
        <w:textAlignment w:val="baseline"/>
        <w:rPr>
          <w:rFonts w:eastAsia="Liberation Sans" w:cs="Arial"/>
          <w:color w:val="00000A"/>
          <w:kern w:val="2"/>
          <w:szCs w:val="20"/>
          <w:lang w:eastAsia="zh-CN" w:bidi="hi-IN"/>
        </w:rPr>
      </w:pPr>
      <w:r w:rsidRPr="00594FF3">
        <w:rPr>
          <w:rFonts w:eastAsia="Liberation Sans" w:cs="Arial"/>
          <w:color w:val="00000A"/>
          <w:kern w:val="2"/>
          <w:szCs w:val="20"/>
          <w:lang w:eastAsia="zh-CN" w:bidi="hi-IN"/>
        </w:rPr>
        <w:t>24/7 monitoring oddajne postaje in</w:t>
      </w:r>
    </w:p>
    <w:p w14:paraId="61C8717B" w14:textId="77777777" w:rsidR="004777E6" w:rsidRPr="00D819E2" w:rsidRDefault="004777E6" w:rsidP="003C3A82">
      <w:pPr>
        <w:numPr>
          <w:ilvl w:val="0"/>
          <w:numId w:val="22"/>
        </w:numPr>
        <w:suppressAutoHyphens/>
        <w:ind w:left="1083" w:hanging="357"/>
        <w:jc w:val="left"/>
        <w:textAlignment w:val="baseline"/>
        <w:rPr>
          <w:rFonts w:eastAsia="Liberation Sans" w:cs="Arial"/>
          <w:color w:val="00000A"/>
          <w:kern w:val="2"/>
          <w:szCs w:val="20"/>
          <w:lang w:eastAsia="zh-CN" w:bidi="hi-IN"/>
        </w:rPr>
      </w:pPr>
      <w:r w:rsidRPr="00D819E2">
        <w:rPr>
          <w:rFonts w:eastAsia="Liberation Sans" w:cs="Arial"/>
          <w:color w:val="00000A"/>
          <w:kern w:val="2"/>
          <w:szCs w:val="20"/>
          <w:lang w:eastAsia="zh-CN" w:bidi="hi-IN"/>
        </w:rPr>
        <w:t>mesečno poročanje o razpoložljivosti storitve.</w:t>
      </w:r>
    </w:p>
    <w:p w14:paraId="3C9F5B65" w14:textId="77777777" w:rsidR="009F5955" w:rsidRPr="009F5955" w:rsidRDefault="009F5955" w:rsidP="009F5955">
      <w:pPr>
        <w:pStyle w:val="Standard"/>
        <w:autoSpaceDN/>
        <w:ind w:left="1080"/>
        <w:rPr>
          <w:rFonts w:ascii="Arial" w:hAnsi="Arial" w:cs="Arial"/>
          <w:sz w:val="20"/>
          <w:szCs w:val="20"/>
        </w:rPr>
      </w:pPr>
    </w:p>
    <w:p w14:paraId="6CD34CBB" w14:textId="743B4442" w:rsidR="009F5955" w:rsidRDefault="009F5955" w:rsidP="009F5955">
      <w:pPr>
        <w:suppressAutoHyphens/>
        <w:spacing w:line="360" w:lineRule="auto"/>
      </w:pPr>
      <w:r>
        <w:rPr>
          <w:rFonts w:cs="Arial"/>
          <w:szCs w:val="20"/>
          <w:lang w:eastAsia="ar-SA"/>
        </w:rPr>
        <w:t xml:space="preserve">Kraj in datum: </w:t>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t>Žig:</w:t>
      </w:r>
      <w:r>
        <w:rPr>
          <w:rFonts w:cs="Arial"/>
          <w:szCs w:val="20"/>
          <w:lang w:eastAsia="ar-SA"/>
        </w:rPr>
        <w:tab/>
      </w:r>
      <w:r>
        <w:rPr>
          <w:rFonts w:cs="Arial"/>
          <w:szCs w:val="20"/>
          <w:lang w:eastAsia="ar-SA"/>
        </w:rPr>
        <w:tab/>
      </w:r>
      <w:r>
        <w:rPr>
          <w:rFonts w:cs="Arial"/>
          <w:szCs w:val="20"/>
          <w:lang w:eastAsia="ar-SA"/>
        </w:rPr>
        <w:tab/>
        <w:t>Podpis zastopnika</w:t>
      </w:r>
    </w:p>
    <w:p w14:paraId="01338930" w14:textId="77777777" w:rsidR="009F5955" w:rsidRDefault="009F5955" w:rsidP="009F5955">
      <w:pPr>
        <w:suppressAutoHyphens/>
        <w:spacing w:line="360" w:lineRule="auto"/>
      </w:pP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t>oz. prokurista:</w:t>
      </w:r>
    </w:p>
    <w:p w14:paraId="5C24BAEE" w14:textId="463878C2" w:rsidR="00ED18E1" w:rsidRDefault="009F5955" w:rsidP="002A06D2">
      <w:pPr>
        <w:suppressAutoHyphens/>
        <w:spacing w:line="360" w:lineRule="auto"/>
        <w:rPr>
          <w:rFonts w:cs="Arial"/>
          <w:b/>
          <w:caps/>
          <w:noProof/>
          <w:szCs w:val="20"/>
        </w:rPr>
      </w:pPr>
      <w:r>
        <w:rPr>
          <w:rFonts w:cs="Arial"/>
          <w:szCs w:val="20"/>
          <w:lang w:eastAsia="ar-SA"/>
        </w:rPr>
        <w:t>........................................</w:t>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t>.........................................</w:t>
      </w:r>
      <w:r w:rsidR="00ED18E1">
        <w:rPr>
          <w:rFonts w:cs="Arial"/>
          <w:b/>
          <w:noProof/>
        </w:rPr>
        <w:br w:type="page"/>
      </w:r>
    </w:p>
    <w:p w14:paraId="4B7E7946" w14:textId="19869C3E" w:rsidR="005E3C23" w:rsidRPr="009117C1" w:rsidRDefault="005E3C23" w:rsidP="005E3C23">
      <w:pPr>
        <w:pStyle w:val="Heading2"/>
        <w:jc w:val="center"/>
        <w:rPr>
          <w:rFonts w:cs="Arial"/>
          <w:b/>
          <w:noProof/>
        </w:rPr>
      </w:pPr>
      <w:bookmarkStart w:id="161" w:name="_Toc194322361"/>
      <w:r w:rsidRPr="009117C1">
        <w:rPr>
          <w:rFonts w:cs="Arial"/>
          <w:b/>
          <w:noProof/>
        </w:rPr>
        <w:lastRenderedPageBreak/>
        <w:t>Vzorec pogodbe</w:t>
      </w:r>
      <w:bookmarkEnd w:id="161"/>
    </w:p>
    <w:p w14:paraId="4DFF5137" w14:textId="77777777" w:rsidR="005E3C23" w:rsidRPr="009117C1" w:rsidRDefault="005E3C23" w:rsidP="005E3C23">
      <w:pPr>
        <w:rPr>
          <w:noProof/>
        </w:rPr>
      </w:pPr>
    </w:p>
    <w:p w14:paraId="56DB7C34" w14:textId="77777777" w:rsidR="005E3C23" w:rsidRPr="009117C1" w:rsidRDefault="005E3C23" w:rsidP="005E3C23">
      <w:pPr>
        <w:widowControl w:val="0"/>
        <w:autoSpaceDE w:val="0"/>
        <w:autoSpaceDN w:val="0"/>
        <w:adjustRightInd w:val="0"/>
        <w:jc w:val="center"/>
        <w:rPr>
          <w:b/>
          <w:noProof/>
          <w:lang w:eastAsia="sl-SI"/>
        </w:rPr>
      </w:pPr>
    </w:p>
    <w:p w14:paraId="3D38ACD5" w14:textId="77777777" w:rsidR="005E3C23" w:rsidRPr="009117C1" w:rsidRDefault="005E3C23" w:rsidP="005E3C23">
      <w:pPr>
        <w:rPr>
          <w:noProof/>
          <w:lang w:eastAsia="sl-SI"/>
        </w:rPr>
      </w:pPr>
    </w:p>
    <w:p w14:paraId="643DD494" w14:textId="0ACD1DA2" w:rsidR="00091FD8" w:rsidRPr="00DE467F" w:rsidRDefault="00091FD8" w:rsidP="00091FD8">
      <w:pPr>
        <w:jc w:val="center"/>
        <w:rPr>
          <w:rFonts w:cs="Arial"/>
          <w:b/>
          <w:noProof/>
          <w:sz w:val="32"/>
          <w:szCs w:val="32"/>
        </w:rPr>
      </w:pPr>
      <w:r w:rsidRPr="00DE467F">
        <w:rPr>
          <w:rFonts w:cs="Arial"/>
          <w:b/>
          <w:noProof/>
          <w:sz w:val="32"/>
          <w:szCs w:val="32"/>
        </w:rPr>
        <w:t>POGODBA ŠTEV. JN-</w:t>
      </w:r>
      <w:r w:rsidR="006A66DE">
        <w:rPr>
          <w:rFonts w:cs="Arial"/>
          <w:b/>
          <w:noProof/>
          <w:sz w:val="32"/>
          <w:szCs w:val="32"/>
        </w:rPr>
        <w:t>S0724</w:t>
      </w:r>
      <w:r w:rsidRPr="00DE467F">
        <w:rPr>
          <w:rFonts w:cs="Arial"/>
          <w:b/>
          <w:noProof/>
          <w:sz w:val="32"/>
          <w:szCs w:val="32"/>
        </w:rPr>
        <w:t xml:space="preserve"> </w:t>
      </w:r>
    </w:p>
    <w:p w14:paraId="31D71562" w14:textId="77777777" w:rsidR="00091FD8" w:rsidRPr="00731C4A" w:rsidRDefault="00091FD8" w:rsidP="00091FD8">
      <w:pPr>
        <w:jc w:val="center"/>
        <w:rPr>
          <w:rFonts w:cs="Arial"/>
          <w:b/>
          <w:noProof/>
          <w:color w:val="000000"/>
          <w:sz w:val="24"/>
        </w:rPr>
      </w:pPr>
    </w:p>
    <w:p w14:paraId="2DBD3463" w14:textId="77777777" w:rsidR="00DE467F" w:rsidRDefault="00DE467F" w:rsidP="00091FD8">
      <w:pPr>
        <w:jc w:val="center"/>
        <w:rPr>
          <w:rFonts w:cs="Arial"/>
          <w:b/>
          <w:noProof/>
          <w:sz w:val="24"/>
          <w:lang w:eastAsia="sl-SI"/>
        </w:rPr>
      </w:pPr>
      <w:bookmarkStart w:id="162" w:name="_Hlk23242115"/>
    </w:p>
    <w:p w14:paraId="727CD628" w14:textId="6C25E670" w:rsidR="00DE467F" w:rsidRPr="002A0806" w:rsidRDefault="0040293C" w:rsidP="00091FD8">
      <w:pPr>
        <w:jc w:val="center"/>
        <w:rPr>
          <w:rFonts w:cs="Arial"/>
          <w:b/>
          <w:noProof/>
          <w:sz w:val="24"/>
          <w:lang w:eastAsia="sl-SI"/>
        </w:rPr>
      </w:pPr>
      <w:bookmarkStart w:id="163" w:name="_Hlk182302845"/>
      <w:r w:rsidRPr="002A0806">
        <w:rPr>
          <w:rFonts w:cs="Arial"/>
          <w:b/>
          <w:noProof/>
          <w:sz w:val="24"/>
          <w:lang w:eastAsia="sl-SI"/>
        </w:rPr>
        <w:t>Storitev satelitskega oddajanja digitalnih televizijskih</w:t>
      </w:r>
      <w:r w:rsidR="00E32860" w:rsidRPr="002A0806">
        <w:t xml:space="preserve"> </w:t>
      </w:r>
      <w:r w:rsidR="00E32860" w:rsidRPr="002A0806">
        <w:rPr>
          <w:rFonts w:cs="Arial"/>
          <w:b/>
          <w:noProof/>
          <w:sz w:val="24"/>
          <w:lang w:eastAsia="sl-SI"/>
        </w:rPr>
        <w:t>in radijskih</w:t>
      </w:r>
      <w:r w:rsidRPr="002A0806">
        <w:rPr>
          <w:rFonts w:cs="Arial"/>
          <w:b/>
          <w:noProof/>
          <w:sz w:val="24"/>
          <w:lang w:eastAsia="sl-SI"/>
        </w:rPr>
        <w:t xml:space="preserve"> signalov</w:t>
      </w:r>
    </w:p>
    <w:bookmarkEnd w:id="163"/>
    <w:p w14:paraId="48B6A3DD" w14:textId="046F0D69" w:rsidR="00091FD8" w:rsidRPr="002A0806" w:rsidRDefault="0040293C" w:rsidP="00F42A5F">
      <w:pPr>
        <w:jc w:val="center"/>
        <w:rPr>
          <w:rFonts w:ascii="Times New Roman" w:hAnsi="Times New Roman" w:cs="Arial"/>
          <w:b/>
          <w:bCs/>
          <w:noProof/>
          <w:sz w:val="30"/>
          <w:szCs w:val="30"/>
          <w:u w:val="single"/>
          <w:lang w:eastAsia="sl-SI"/>
        </w:rPr>
      </w:pPr>
      <w:r w:rsidRPr="002A0806">
        <w:rPr>
          <w:rFonts w:cs="Arial"/>
          <w:b/>
          <w:noProof/>
          <w:sz w:val="24"/>
          <w:lang w:eastAsia="sl-SI"/>
        </w:rPr>
        <w:t xml:space="preserve">- za </w:t>
      </w:r>
      <w:r w:rsidR="001E375A" w:rsidRPr="002A0806">
        <w:rPr>
          <w:rFonts w:cs="Arial"/>
          <w:b/>
          <w:noProof/>
          <w:sz w:val="24"/>
          <w:lang w:eastAsia="sl-SI"/>
        </w:rPr>
        <w:t>obdobje</w:t>
      </w:r>
      <w:r w:rsidRPr="002A0806">
        <w:rPr>
          <w:rFonts w:cs="Arial"/>
          <w:b/>
          <w:noProof/>
          <w:sz w:val="24"/>
          <w:lang w:eastAsia="sl-SI"/>
        </w:rPr>
        <w:t xml:space="preserve"> </w:t>
      </w:r>
      <w:bookmarkEnd w:id="162"/>
      <w:r w:rsidR="00EB760E" w:rsidRPr="002A0806">
        <w:rPr>
          <w:rFonts w:cs="Arial"/>
          <w:b/>
          <w:noProof/>
          <w:sz w:val="24"/>
          <w:lang w:eastAsia="sl-SI"/>
        </w:rPr>
        <w:t>štirih</w:t>
      </w:r>
      <w:r w:rsidR="007926B0" w:rsidRPr="002A0806">
        <w:rPr>
          <w:rFonts w:cs="Arial"/>
          <w:b/>
          <w:noProof/>
          <w:sz w:val="24"/>
          <w:lang w:eastAsia="sl-SI"/>
        </w:rPr>
        <w:t xml:space="preserve"> let</w:t>
      </w:r>
    </w:p>
    <w:p w14:paraId="21B92CE1" w14:textId="77777777" w:rsidR="00091FD8" w:rsidRPr="00731C4A" w:rsidRDefault="00091FD8" w:rsidP="00091FD8">
      <w:pPr>
        <w:rPr>
          <w:rFonts w:cs="Arial"/>
          <w:noProof/>
          <w:szCs w:val="20"/>
          <w:lang w:eastAsia="sl-SI"/>
        </w:rPr>
      </w:pPr>
      <w:r w:rsidRPr="00731C4A">
        <w:rPr>
          <w:rFonts w:cs="Arial"/>
          <w:noProof/>
          <w:szCs w:val="20"/>
          <w:lang w:eastAsia="sl-SI"/>
        </w:rPr>
        <w:t xml:space="preserve"> </w:t>
      </w:r>
    </w:p>
    <w:p w14:paraId="57FB742D" w14:textId="77777777" w:rsidR="00091FD8" w:rsidRDefault="00091FD8" w:rsidP="00091FD8">
      <w:pPr>
        <w:pStyle w:val="BodyText"/>
        <w:jc w:val="center"/>
        <w:rPr>
          <w:rFonts w:cs="Arial"/>
          <w:noProof/>
          <w:color w:val="000000"/>
        </w:rPr>
      </w:pPr>
    </w:p>
    <w:p w14:paraId="39DB1DD3" w14:textId="77777777" w:rsidR="009F5C2E" w:rsidRDefault="009F5C2E" w:rsidP="00091FD8">
      <w:pPr>
        <w:pStyle w:val="BodyText"/>
        <w:jc w:val="center"/>
        <w:rPr>
          <w:rFonts w:cs="Arial"/>
          <w:noProof/>
          <w:color w:val="000000"/>
        </w:rPr>
      </w:pPr>
    </w:p>
    <w:p w14:paraId="0985A6D1" w14:textId="77777777" w:rsidR="009F5C2E" w:rsidRPr="00731C4A" w:rsidRDefault="009F5C2E" w:rsidP="00091FD8">
      <w:pPr>
        <w:pStyle w:val="BodyText"/>
        <w:jc w:val="center"/>
        <w:rPr>
          <w:rFonts w:cs="Arial"/>
          <w:noProof/>
          <w:color w:val="000000"/>
        </w:rPr>
      </w:pPr>
    </w:p>
    <w:p w14:paraId="64A4C447" w14:textId="77777777" w:rsidR="00091FD8" w:rsidRPr="00731C4A" w:rsidRDefault="00091FD8" w:rsidP="00091FD8">
      <w:pPr>
        <w:rPr>
          <w:rFonts w:cs="Arial"/>
          <w:noProof/>
          <w:color w:val="000000"/>
          <w:szCs w:val="20"/>
        </w:rPr>
      </w:pPr>
      <w:r w:rsidRPr="00731C4A">
        <w:rPr>
          <w:rFonts w:cs="Arial"/>
          <w:noProof/>
          <w:color w:val="000000"/>
          <w:szCs w:val="20"/>
        </w:rPr>
        <w:t>Sklenjena med:</w:t>
      </w:r>
    </w:p>
    <w:p w14:paraId="57A06AC0" w14:textId="77777777" w:rsidR="00091FD8" w:rsidRPr="00D70CCE" w:rsidRDefault="00091FD8" w:rsidP="00091FD8">
      <w:pPr>
        <w:rPr>
          <w:rFonts w:cs="Arial"/>
          <w:noProof/>
          <w:color w:val="000000"/>
          <w:szCs w:val="20"/>
        </w:rPr>
      </w:pPr>
    </w:p>
    <w:p w14:paraId="350A1A66" w14:textId="77777777" w:rsidR="00F42A5F" w:rsidRPr="00AC0EF3" w:rsidRDefault="00F42A5F" w:rsidP="00F42A5F">
      <w:r w:rsidRPr="00AC0EF3">
        <w:t>Radiotelevizija Slovenija, Javni zavod</w:t>
      </w:r>
    </w:p>
    <w:p w14:paraId="5FA39903" w14:textId="77777777" w:rsidR="00F42A5F" w:rsidRPr="00AC0EF3" w:rsidRDefault="00F42A5F" w:rsidP="00F42A5F">
      <w:r w:rsidRPr="00AC0EF3">
        <w:t>Kolodvorska 2</w:t>
      </w:r>
    </w:p>
    <w:p w14:paraId="2231FFC1" w14:textId="77777777" w:rsidR="00F42A5F" w:rsidRPr="00AC0EF3" w:rsidRDefault="00F42A5F" w:rsidP="00F42A5F">
      <w:r w:rsidRPr="00AC0EF3">
        <w:t>1550 Ljubljana</w:t>
      </w:r>
    </w:p>
    <w:p w14:paraId="732D45A9" w14:textId="77777777" w:rsidR="00F42A5F" w:rsidRPr="00AC0EF3" w:rsidRDefault="00F42A5F" w:rsidP="00F42A5F"/>
    <w:p w14:paraId="2AD6473A" w14:textId="77777777" w:rsidR="00F42A5F" w:rsidRPr="00AC0EF3" w:rsidRDefault="00F42A5F" w:rsidP="00F42A5F">
      <w:r w:rsidRPr="00AC0EF3">
        <w:t>Identifikacijska štev. za DDV: SI29865174</w:t>
      </w:r>
    </w:p>
    <w:p w14:paraId="79774605" w14:textId="77777777" w:rsidR="00F42A5F" w:rsidRPr="00AC0EF3" w:rsidRDefault="00F42A5F" w:rsidP="00F42A5F">
      <w:r w:rsidRPr="00AC0EF3">
        <w:t>Matična številka: 5056497</w:t>
      </w:r>
    </w:p>
    <w:p w14:paraId="6FC638BB" w14:textId="77777777" w:rsidR="00F42A5F" w:rsidRPr="00AC0EF3" w:rsidRDefault="00F42A5F" w:rsidP="00F42A5F"/>
    <w:p w14:paraId="227B5526" w14:textId="77777777" w:rsidR="00F42A5F" w:rsidRDefault="00F42A5F" w:rsidP="00F42A5F">
      <w:pPr>
        <w:rPr>
          <w:rFonts w:cs="Arial"/>
          <w:szCs w:val="20"/>
        </w:rPr>
      </w:pPr>
      <w:r w:rsidRPr="00D66FB5">
        <w:rPr>
          <w:rFonts w:cs="Arial"/>
          <w:szCs w:val="20"/>
        </w:rPr>
        <w:t xml:space="preserve">ki ga zastopa Uprava javnega zavoda Radiotelevizije Slovenija </w:t>
      </w:r>
    </w:p>
    <w:p w14:paraId="7F9F9BFA" w14:textId="77777777" w:rsidR="00091FD8" w:rsidRPr="00731C4A" w:rsidRDefault="00091FD8" w:rsidP="00091FD8">
      <w:pPr>
        <w:rPr>
          <w:rFonts w:cs="Arial"/>
          <w:noProof/>
          <w:color w:val="000000"/>
          <w:szCs w:val="20"/>
        </w:rPr>
      </w:pPr>
    </w:p>
    <w:p w14:paraId="292FC9EC" w14:textId="77777777" w:rsidR="00091FD8" w:rsidRPr="00731C4A" w:rsidRDefault="00091FD8" w:rsidP="00091FD8">
      <w:pPr>
        <w:rPr>
          <w:rFonts w:cs="Arial"/>
          <w:noProof/>
          <w:color w:val="000000"/>
          <w:szCs w:val="20"/>
          <w:u w:val="single"/>
        </w:rPr>
      </w:pPr>
      <w:r w:rsidRPr="00731C4A">
        <w:rPr>
          <w:rFonts w:cs="Arial"/>
          <w:noProof/>
          <w:color w:val="000000"/>
          <w:szCs w:val="20"/>
          <w:u w:val="single"/>
        </w:rPr>
        <w:t>(v nadaljevanju teksta “NAROČNIK”)</w:t>
      </w:r>
    </w:p>
    <w:p w14:paraId="3453D7C5" w14:textId="77777777" w:rsidR="00091FD8" w:rsidRPr="00731C4A" w:rsidRDefault="00091FD8" w:rsidP="00091FD8">
      <w:pPr>
        <w:rPr>
          <w:rFonts w:cs="Arial"/>
          <w:noProof/>
          <w:color w:val="000000"/>
          <w:szCs w:val="20"/>
          <w:u w:val="single"/>
        </w:rPr>
      </w:pPr>
    </w:p>
    <w:p w14:paraId="0F897E28" w14:textId="77777777" w:rsidR="00091FD8" w:rsidRPr="00731C4A" w:rsidRDefault="00091FD8" w:rsidP="00091FD8">
      <w:pPr>
        <w:rPr>
          <w:rFonts w:cs="Arial"/>
          <w:noProof/>
          <w:color w:val="000000"/>
          <w:szCs w:val="20"/>
          <w:u w:val="single"/>
        </w:rPr>
      </w:pPr>
    </w:p>
    <w:p w14:paraId="28B972FD" w14:textId="77777777" w:rsidR="00091FD8" w:rsidRPr="00731C4A" w:rsidRDefault="00091FD8" w:rsidP="00091FD8">
      <w:pPr>
        <w:pStyle w:val="FootnoteText"/>
        <w:rPr>
          <w:rFonts w:ascii="Arial" w:hAnsi="Arial" w:cs="Arial"/>
          <w:noProof/>
          <w:color w:val="000000"/>
        </w:rPr>
      </w:pPr>
    </w:p>
    <w:p w14:paraId="6D7D1F10" w14:textId="6C9025D2" w:rsidR="00091FD8" w:rsidRPr="00731C4A" w:rsidRDefault="00AB0058" w:rsidP="00091FD8">
      <w:pPr>
        <w:pStyle w:val="FootnoteText"/>
        <w:rPr>
          <w:rFonts w:ascii="Arial" w:hAnsi="Arial" w:cs="Arial"/>
          <w:noProof/>
          <w:color w:val="000000"/>
        </w:rPr>
      </w:pPr>
      <w:r>
        <w:rPr>
          <w:rFonts w:ascii="Arial" w:hAnsi="Arial" w:cs="Arial"/>
          <w:noProof/>
          <w:color w:val="000000"/>
        </w:rPr>
        <w:t>in</w:t>
      </w:r>
    </w:p>
    <w:p w14:paraId="741D89C4" w14:textId="77777777" w:rsidR="00091FD8" w:rsidRPr="00731C4A" w:rsidRDefault="00091FD8" w:rsidP="00091FD8">
      <w:pPr>
        <w:rPr>
          <w:rFonts w:cs="Arial"/>
          <w:noProof/>
          <w:color w:val="000000"/>
          <w:szCs w:val="20"/>
        </w:rPr>
      </w:pPr>
    </w:p>
    <w:p w14:paraId="2C3B2635" w14:textId="77777777" w:rsidR="00091FD8" w:rsidRPr="00731C4A" w:rsidRDefault="00091FD8" w:rsidP="00091FD8">
      <w:pPr>
        <w:rPr>
          <w:rFonts w:cs="Arial"/>
          <w:noProof/>
          <w:color w:val="000000"/>
          <w:szCs w:val="20"/>
        </w:rPr>
      </w:pPr>
      <w:r w:rsidRPr="00731C4A">
        <w:rPr>
          <w:rFonts w:cs="Arial"/>
          <w:noProof/>
          <w:color w:val="000000"/>
          <w:szCs w:val="20"/>
        </w:rPr>
        <w:t>………………….</w:t>
      </w:r>
    </w:p>
    <w:p w14:paraId="7435786C" w14:textId="77777777" w:rsidR="00091FD8" w:rsidRPr="00731C4A" w:rsidRDefault="00091FD8" w:rsidP="00091FD8">
      <w:pPr>
        <w:rPr>
          <w:rFonts w:cs="Arial"/>
          <w:noProof/>
          <w:color w:val="000000"/>
          <w:szCs w:val="20"/>
        </w:rPr>
      </w:pPr>
      <w:r w:rsidRPr="00731C4A">
        <w:rPr>
          <w:rFonts w:cs="Arial"/>
          <w:noProof/>
          <w:color w:val="000000"/>
          <w:szCs w:val="20"/>
        </w:rPr>
        <w:t>………………….</w:t>
      </w:r>
    </w:p>
    <w:p w14:paraId="4259B7C7" w14:textId="77777777" w:rsidR="00091FD8" w:rsidRPr="00731C4A" w:rsidRDefault="00091FD8" w:rsidP="00091FD8">
      <w:pPr>
        <w:rPr>
          <w:rFonts w:cs="Arial"/>
          <w:noProof/>
          <w:color w:val="000000"/>
          <w:szCs w:val="20"/>
        </w:rPr>
      </w:pPr>
      <w:r w:rsidRPr="00731C4A">
        <w:rPr>
          <w:rFonts w:cs="Arial"/>
          <w:noProof/>
          <w:color w:val="000000"/>
          <w:szCs w:val="20"/>
        </w:rPr>
        <w:t>………………….</w:t>
      </w:r>
    </w:p>
    <w:p w14:paraId="06EC208B" w14:textId="77777777" w:rsidR="00091FD8" w:rsidRPr="00731C4A" w:rsidRDefault="00091FD8" w:rsidP="00091FD8">
      <w:pPr>
        <w:rPr>
          <w:rFonts w:cs="Arial"/>
          <w:noProof/>
          <w:color w:val="000000"/>
          <w:szCs w:val="20"/>
        </w:rPr>
      </w:pPr>
      <w:r w:rsidRPr="00731C4A">
        <w:rPr>
          <w:rFonts w:cs="Arial"/>
          <w:noProof/>
          <w:color w:val="000000"/>
          <w:szCs w:val="20"/>
        </w:rPr>
        <w:t>………………….</w:t>
      </w:r>
    </w:p>
    <w:p w14:paraId="2BA92068" w14:textId="77777777" w:rsidR="00091FD8" w:rsidRPr="00731C4A" w:rsidRDefault="00091FD8" w:rsidP="00091FD8">
      <w:pPr>
        <w:rPr>
          <w:rFonts w:cs="Arial"/>
          <w:noProof/>
          <w:color w:val="000000"/>
          <w:szCs w:val="20"/>
        </w:rPr>
      </w:pPr>
    </w:p>
    <w:p w14:paraId="124CFA32" w14:textId="77777777" w:rsidR="00091FD8" w:rsidRPr="00731C4A" w:rsidRDefault="00091FD8" w:rsidP="00091FD8">
      <w:pPr>
        <w:rPr>
          <w:rFonts w:cs="Arial"/>
          <w:noProof/>
          <w:color w:val="000000"/>
          <w:szCs w:val="20"/>
        </w:rPr>
      </w:pPr>
      <w:r w:rsidRPr="00731C4A">
        <w:rPr>
          <w:rFonts w:cs="Arial"/>
          <w:noProof/>
          <w:color w:val="000000"/>
          <w:szCs w:val="20"/>
        </w:rPr>
        <w:t xml:space="preserve">Identifikacijska štev. za DDV / ID VAT No.: </w:t>
      </w:r>
    </w:p>
    <w:p w14:paraId="2E26FD6C" w14:textId="77777777" w:rsidR="00091FD8" w:rsidRPr="00731C4A" w:rsidRDefault="00091FD8" w:rsidP="00091FD8">
      <w:pPr>
        <w:rPr>
          <w:rFonts w:cs="Arial"/>
          <w:noProof/>
          <w:color w:val="000000"/>
          <w:szCs w:val="20"/>
        </w:rPr>
      </w:pPr>
      <w:r w:rsidRPr="00731C4A">
        <w:rPr>
          <w:rFonts w:cs="Arial"/>
          <w:noProof/>
          <w:color w:val="000000"/>
          <w:szCs w:val="20"/>
        </w:rPr>
        <w:t xml:space="preserve">Matična štev. / Corporate registry No: </w:t>
      </w:r>
    </w:p>
    <w:p w14:paraId="28D4E6FC" w14:textId="77777777" w:rsidR="00091FD8" w:rsidRPr="00731C4A" w:rsidRDefault="00091FD8" w:rsidP="00091FD8">
      <w:pPr>
        <w:rPr>
          <w:rFonts w:cs="Arial"/>
          <w:noProof/>
          <w:color w:val="000000"/>
          <w:szCs w:val="20"/>
        </w:rPr>
      </w:pPr>
    </w:p>
    <w:p w14:paraId="0AAE27B8" w14:textId="77777777" w:rsidR="00091FD8" w:rsidRPr="00731C4A" w:rsidRDefault="00091FD8" w:rsidP="00091FD8">
      <w:pPr>
        <w:rPr>
          <w:rFonts w:cs="Arial"/>
          <w:noProof/>
          <w:color w:val="000000"/>
          <w:szCs w:val="20"/>
        </w:rPr>
      </w:pPr>
      <w:r w:rsidRPr="00731C4A">
        <w:rPr>
          <w:rFonts w:cs="Arial"/>
          <w:noProof/>
          <w:color w:val="000000"/>
          <w:szCs w:val="20"/>
        </w:rPr>
        <w:t>ki ga zastopa ……………..</w:t>
      </w:r>
    </w:p>
    <w:p w14:paraId="56366CF9" w14:textId="77777777" w:rsidR="00091FD8" w:rsidRPr="00731C4A" w:rsidRDefault="00091FD8" w:rsidP="00091FD8">
      <w:pPr>
        <w:rPr>
          <w:rFonts w:cs="Arial"/>
          <w:noProof/>
          <w:color w:val="000000"/>
          <w:szCs w:val="20"/>
        </w:rPr>
      </w:pPr>
      <w:r w:rsidRPr="00731C4A">
        <w:rPr>
          <w:rFonts w:cs="Arial"/>
          <w:noProof/>
          <w:color w:val="000000"/>
          <w:szCs w:val="20"/>
        </w:rPr>
        <w:t>represented by ……………………..</w:t>
      </w:r>
    </w:p>
    <w:p w14:paraId="00FF6FF7" w14:textId="77777777" w:rsidR="00091FD8" w:rsidRPr="00731C4A" w:rsidRDefault="00091FD8" w:rsidP="00091FD8">
      <w:pPr>
        <w:rPr>
          <w:rFonts w:cs="Arial"/>
          <w:noProof/>
          <w:color w:val="000000"/>
          <w:szCs w:val="20"/>
          <w:u w:val="single"/>
        </w:rPr>
      </w:pPr>
    </w:p>
    <w:p w14:paraId="62771299" w14:textId="77777777" w:rsidR="00091FD8" w:rsidRPr="00731C4A" w:rsidRDefault="00091FD8" w:rsidP="00091FD8">
      <w:pPr>
        <w:rPr>
          <w:rFonts w:cs="Arial"/>
          <w:noProof/>
          <w:color w:val="000000"/>
          <w:szCs w:val="20"/>
          <w:u w:val="single"/>
        </w:rPr>
      </w:pPr>
      <w:r w:rsidRPr="00731C4A">
        <w:rPr>
          <w:rFonts w:cs="Arial"/>
          <w:noProof/>
          <w:color w:val="000000"/>
          <w:szCs w:val="20"/>
          <w:u w:val="single"/>
        </w:rPr>
        <w:t>(v nadaljevanju teksta “PONUDNIK”)</w:t>
      </w:r>
    </w:p>
    <w:p w14:paraId="6D2E10B4" w14:textId="77777777" w:rsidR="00091FD8" w:rsidRPr="00731C4A" w:rsidRDefault="00091FD8" w:rsidP="00091FD8">
      <w:pPr>
        <w:rPr>
          <w:rFonts w:cs="Arial"/>
          <w:noProof/>
          <w:color w:val="000000"/>
          <w:szCs w:val="20"/>
        </w:rPr>
      </w:pPr>
    </w:p>
    <w:p w14:paraId="1B43B990" w14:textId="77777777" w:rsidR="00091FD8" w:rsidRPr="00731C4A" w:rsidRDefault="00091FD8" w:rsidP="00091FD8">
      <w:pPr>
        <w:rPr>
          <w:rFonts w:cs="Arial"/>
          <w:noProof/>
          <w:color w:val="000000"/>
        </w:rPr>
      </w:pPr>
    </w:p>
    <w:p w14:paraId="103279A5" w14:textId="77777777" w:rsidR="00091FD8" w:rsidRPr="00731C4A" w:rsidRDefault="00091FD8" w:rsidP="00091FD8">
      <w:pPr>
        <w:rPr>
          <w:rFonts w:cs="Arial"/>
          <w:b/>
          <w:noProof/>
          <w:color w:val="000000"/>
        </w:rPr>
      </w:pPr>
      <w:bookmarkStart w:id="164" w:name="_Toc8451543"/>
      <w:bookmarkStart w:id="165" w:name="_Toc8451601"/>
    </w:p>
    <w:p w14:paraId="27418C54" w14:textId="77777777" w:rsidR="00F42A5F" w:rsidRDefault="00091FD8" w:rsidP="00091FD8">
      <w:pPr>
        <w:rPr>
          <w:rFonts w:cs="Arial"/>
          <w:b/>
          <w:noProof/>
          <w:color w:val="000000"/>
        </w:rPr>
      </w:pPr>
      <w:r w:rsidRPr="00731C4A">
        <w:rPr>
          <w:rFonts w:cs="Arial"/>
          <w:b/>
          <w:noProof/>
          <w:color w:val="000000"/>
        </w:rPr>
        <w:br w:type="page"/>
      </w:r>
      <w:bookmarkStart w:id="166" w:name="_Toc8451544"/>
      <w:bookmarkStart w:id="167" w:name="_Toc8451602"/>
      <w:bookmarkEnd w:id="164"/>
      <w:bookmarkEnd w:id="165"/>
    </w:p>
    <w:p w14:paraId="7595BD5F" w14:textId="40D14D9C" w:rsidR="00F42A5F" w:rsidRPr="00745E08" w:rsidRDefault="00F42A5F" w:rsidP="00F42A5F">
      <w:pPr>
        <w:jc w:val="center"/>
        <w:rPr>
          <w:b/>
        </w:rPr>
      </w:pPr>
      <w:bookmarkStart w:id="168" w:name="_Hlk170471928"/>
      <w:bookmarkStart w:id="169" w:name="_Hlk182309109"/>
      <w:r w:rsidRPr="00745E08">
        <w:rPr>
          <w:b/>
        </w:rPr>
        <w:lastRenderedPageBreak/>
        <w:t>UVODNE DOLOČBE</w:t>
      </w:r>
      <w:bookmarkEnd w:id="168"/>
    </w:p>
    <w:bookmarkEnd w:id="169"/>
    <w:p w14:paraId="60E2BDBC" w14:textId="77777777" w:rsidR="00F42A5F" w:rsidRDefault="00F42A5F" w:rsidP="00091FD8">
      <w:pPr>
        <w:rPr>
          <w:b/>
          <w:noProof/>
        </w:rPr>
      </w:pPr>
    </w:p>
    <w:p w14:paraId="65820F5C" w14:textId="18B13248" w:rsidR="00091FD8" w:rsidRPr="008005AF" w:rsidRDefault="00091FD8" w:rsidP="00091FD8">
      <w:pPr>
        <w:rPr>
          <w:b/>
          <w:noProof/>
        </w:rPr>
      </w:pPr>
      <w:r w:rsidRPr="008005AF">
        <w:rPr>
          <w:b/>
          <w:noProof/>
        </w:rPr>
        <w:t>1. člen</w:t>
      </w:r>
    </w:p>
    <w:p w14:paraId="49943701" w14:textId="77777777" w:rsidR="00091FD8" w:rsidRPr="008005AF" w:rsidRDefault="00091FD8" w:rsidP="00091FD8">
      <w:pPr>
        <w:rPr>
          <w:b/>
          <w:noProof/>
        </w:rPr>
      </w:pPr>
    </w:p>
    <w:p w14:paraId="560F017F" w14:textId="5558E8FB" w:rsidR="00091FD8" w:rsidRPr="002A0806" w:rsidRDefault="00F42A5F" w:rsidP="00091FD8">
      <w:pPr>
        <w:rPr>
          <w:rFonts w:cs="Arial"/>
          <w:b/>
          <w:bCs/>
          <w:noProof/>
          <w:szCs w:val="20"/>
        </w:rPr>
      </w:pPr>
      <w:bookmarkStart w:id="170" w:name="_Hlk22648139"/>
      <w:bookmarkStart w:id="171" w:name="_Hlk182309142"/>
      <w:bookmarkStart w:id="172" w:name="_Hlk23242310"/>
      <w:r w:rsidRPr="00F42A5F">
        <w:rPr>
          <w:rFonts w:cs="Arial"/>
          <w:noProof/>
        </w:rPr>
        <w:t xml:space="preserve">Naročnik in ponudnik ugotavljata, da je naročnik izvedel postopek oddaje javnega naročila na osnovi 40. člena Zakona o javnem </w:t>
      </w:r>
      <w:r w:rsidRPr="002A0806">
        <w:rPr>
          <w:rFonts w:cs="Arial"/>
          <w:noProof/>
        </w:rPr>
        <w:t xml:space="preserve">naročanju – ZJN-3 (Ur. list RS št. 91/2015 z vsemi nadaljnjimi spremembami in dopolnitvami) za: </w:t>
      </w:r>
      <w:r w:rsidR="00091FD8" w:rsidRPr="002A0806">
        <w:rPr>
          <w:rFonts w:cs="Arial"/>
          <w:b/>
          <w:noProof/>
        </w:rPr>
        <w:t xml:space="preserve">za </w:t>
      </w:r>
      <w:bookmarkStart w:id="173" w:name="_Hlk182301306"/>
      <w:bookmarkEnd w:id="170"/>
      <w:r w:rsidR="00AB0058" w:rsidRPr="002A0806">
        <w:rPr>
          <w:rFonts w:cs="Arial"/>
          <w:b/>
          <w:noProof/>
        </w:rPr>
        <w:t xml:space="preserve">storitev satelitskega oddajanja digitalnih televizijskih </w:t>
      </w:r>
      <w:r w:rsidR="00E32860" w:rsidRPr="002A0806">
        <w:rPr>
          <w:rFonts w:cs="Arial"/>
          <w:b/>
          <w:noProof/>
        </w:rPr>
        <w:t xml:space="preserve">in radijskih </w:t>
      </w:r>
      <w:r w:rsidR="00AB0058" w:rsidRPr="002A0806">
        <w:rPr>
          <w:rFonts w:cs="Arial"/>
          <w:b/>
          <w:noProof/>
        </w:rPr>
        <w:t>signalov</w:t>
      </w:r>
      <w:bookmarkEnd w:id="173"/>
      <w:r w:rsidR="009F5C2E" w:rsidRPr="002A0806">
        <w:rPr>
          <w:rFonts w:cs="Arial"/>
          <w:b/>
          <w:noProof/>
        </w:rPr>
        <w:t xml:space="preserve"> za obdobje </w:t>
      </w:r>
      <w:r w:rsidR="00EB760E" w:rsidRPr="002A0806">
        <w:rPr>
          <w:rFonts w:cs="Arial"/>
          <w:b/>
          <w:noProof/>
        </w:rPr>
        <w:t>štirih</w:t>
      </w:r>
      <w:r w:rsidR="009F5C2E" w:rsidRPr="002A0806">
        <w:rPr>
          <w:rFonts w:cs="Arial"/>
          <w:b/>
          <w:noProof/>
        </w:rPr>
        <w:t xml:space="preserve"> let</w:t>
      </w:r>
      <w:r w:rsidRPr="002A0806">
        <w:rPr>
          <w:rFonts w:cs="Arial"/>
          <w:b/>
          <w:noProof/>
        </w:rPr>
        <w:t>:</w:t>
      </w:r>
    </w:p>
    <w:p w14:paraId="6DE498F9" w14:textId="77777777" w:rsidR="00F42A5F" w:rsidRPr="002A0806" w:rsidRDefault="00F42A5F" w:rsidP="003C3A82">
      <w:pPr>
        <w:numPr>
          <w:ilvl w:val="0"/>
          <w:numId w:val="16"/>
        </w:numPr>
        <w:suppressAutoHyphens/>
        <w:contextualSpacing/>
        <w:rPr>
          <w:rFonts w:cs="Arial"/>
        </w:rPr>
      </w:pPr>
      <w:r w:rsidRPr="002A0806">
        <w:rPr>
          <w:rFonts w:cs="Arial"/>
        </w:rPr>
        <w:t>naročnik izbral ponudnika kot najugodnejšega ponudnika</w:t>
      </w:r>
      <w:r w:rsidRPr="002A0806">
        <w:t xml:space="preserve"> </w:t>
      </w:r>
      <w:r w:rsidRPr="002A0806">
        <w:rPr>
          <w:rFonts w:cs="Arial"/>
        </w:rPr>
        <w:t>………, na osnovi javnega naročila, objavljenega na Portalu javnih naročil RS, pod štev. ….., z dne …………</w:t>
      </w:r>
      <w:r w:rsidRPr="002A0806">
        <w:t xml:space="preserve"> </w:t>
      </w:r>
      <w:r w:rsidRPr="002A0806">
        <w:rPr>
          <w:rFonts w:cs="Arial"/>
        </w:rPr>
        <w:t xml:space="preserve">in v Uradnem listu EU, štev. …., z dne ………... za izvedbo javnega naročila iz prve alineje, </w:t>
      </w:r>
    </w:p>
    <w:p w14:paraId="75CD6F41" w14:textId="77777777" w:rsidR="00F42A5F" w:rsidRPr="002A0806" w:rsidRDefault="00F42A5F" w:rsidP="003C3A82">
      <w:pPr>
        <w:numPr>
          <w:ilvl w:val="0"/>
          <w:numId w:val="16"/>
        </w:numPr>
        <w:suppressAutoHyphens/>
        <w:contextualSpacing/>
        <w:rPr>
          <w:rFonts w:cs="Arial"/>
        </w:rPr>
      </w:pPr>
      <w:r w:rsidRPr="002A0806">
        <w:rPr>
          <w:rFonts w:cs="Arial"/>
        </w:rPr>
        <w:t>ponudnik strokovno in tehnično sposoben izvesti naročilo po tej pogodbi.</w:t>
      </w:r>
    </w:p>
    <w:bookmarkEnd w:id="171"/>
    <w:p w14:paraId="18B940B4" w14:textId="77777777" w:rsidR="00091FD8" w:rsidRPr="002A0806" w:rsidRDefault="00091FD8" w:rsidP="00091FD8">
      <w:pPr>
        <w:rPr>
          <w:rFonts w:cs="Arial"/>
          <w:noProof/>
        </w:rPr>
      </w:pPr>
    </w:p>
    <w:bookmarkEnd w:id="172"/>
    <w:p w14:paraId="39C4966D" w14:textId="77777777" w:rsidR="00091FD8" w:rsidRPr="002A0806" w:rsidRDefault="00091FD8" w:rsidP="00091FD8">
      <w:pPr>
        <w:rPr>
          <w:rFonts w:cs="Arial"/>
          <w:b/>
          <w:noProof/>
          <w:color w:val="000000"/>
        </w:rPr>
      </w:pPr>
      <w:r w:rsidRPr="002A0806">
        <w:rPr>
          <w:rFonts w:cs="Arial"/>
          <w:b/>
          <w:noProof/>
          <w:color w:val="000000"/>
        </w:rPr>
        <w:t>2. člen</w:t>
      </w:r>
    </w:p>
    <w:p w14:paraId="45CB9443" w14:textId="3BEC8F7A" w:rsidR="00091FD8" w:rsidRPr="002A0806" w:rsidRDefault="00091FD8" w:rsidP="00091FD8">
      <w:pPr>
        <w:pStyle w:val="BodyText3"/>
        <w:rPr>
          <w:rFonts w:cs="Arial"/>
          <w:noProof/>
          <w:color w:val="000000"/>
          <w:sz w:val="20"/>
          <w:lang w:val="sl-SI"/>
        </w:rPr>
      </w:pPr>
    </w:p>
    <w:p w14:paraId="5004FF81" w14:textId="7F52D39E" w:rsidR="00AB0058" w:rsidRPr="002A0806" w:rsidRDefault="00AB0058" w:rsidP="00AB0058">
      <w:pPr>
        <w:rPr>
          <w:noProof/>
          <w:color w:val="000000"/>
          <w:lang w:val="pl-PL"/>
        </w:rPr>
      </w:pPr>
      <w:bookmarkStart w:id="174" w:name="_Hlk23242850"/>
      <w:r w:rsidRPr="002A0806">
        <w:rPr>
          <w:noProof/>
        </w:rPr>
        <w:t xml:space="preserve">S to pogodbo se pogodbeni stranki dogovorita o splošnih in posebnih pogojih izvedbe javnega naročila. Sestavni del te pogodbe so pogoji, določeni z dokumentacijo v zvezi z oddajo javnega naročila štev. </w:t>
      </w:r>
      <w:r w:rsidRPr="002A0806">
        <w:rPr>
          <w:noProof/>
          <w:lang w:val="pl-PL"/>
        </w:rPr>
        <w:t>JN-</w:t>
      </w:r>
      <w:r w:rsidR="006A66DE">
        <w:rPr>
          <w:noProof/>
          <w:lang w:val="pl-PL"/>
        </w:rPr>
        <w:t>S0724</w:t>
      </w:r>
      <w:r w:rsidRPr="002A0806">
        <w:rPr>
          <w:noProof/>
          <w:lang w:val="pl-PL"/>
        </w:rPr>
        <w:t xml:space="preserve">, sprejeti in navedeni v ponudbeni dokumentaciji  .............. z dne …….. ki predstavlja </w:t>
      </w:r>
      <w:r w:rsidR="00CE1652" w:rsidRPr="002A0806">
        <w:rPr>
          <w:noProof/>
          <w:lang w:val="pl-PL"/>
        </w:rPr>
        <w:t>P</w:t>
      </w:r>
      <w:r w:rsidRPr="002A0806">
        <w:rPr>
          <w:noProof/>
          <w:lang w:val="pl-PL"/>
        </w:rPr>
        <w:t>rilogo</w:t>
      </w:r>
      <w:r w:rsidR="00CE1652" w:rsidRPr="002A0806">
        <w:rPr>
          <w:noProof/>
          <w:lang w:val="pl-PL"/>
        </w:rPr>
        <w:t xml:space="preserve"> 1</w:t>
      </w:r>
      <w:r w:rsidRPr="002A0806">
        <w:rPr>
          <w:noProof/>
          <w:lang w:val="pl-PL"/>
        </w:rPr>
        <w:t xml:space="preserve"> te pogodbe.</w:t>
      </w:r>
    </w:p>
    <w:p w14:paraId="227F0E0F" w14:textId="77777777" w:rsidR="004777E6" w:rsidRPr="002A0806" w:rsidRDefault="004777E6" w:rsidP="00AB18DF">
      <w:pPr>
        <w:rPr>
          <w:rFonts w:cs="Arial"/>
          <w:b/>
          <w:noProof/>
          <w:color w:val="000000"/>
        </w:rPr>
      </w:pPr>
      <w:bookmarkStart w:id="175" w:name="_Toc8451545"/>
      <w:bookmarkStart w:id="176" w:name="_Toc8451603"/>
      <w:bookmarkEnd w:id="166"/>
      <w:bookmarkEnd w:id="167"/>
      <w:bookmarkEnd w:id="174"/>
    </w:p>
    <w:p w14:paraId="34B464D5" w14:textId="77777777" w:rsidR="00EA35EE" w:rsidRDefault="00EA35EE" w:rsidP="00AB18DF">
      <w:pPr>
        <w:jc w:val="center"/>
        <w:rPr>
          <w:rFonts w:cs="Arial"/>
          <w:b/>
          <w:noProof/>
          <w:color w:val="000000"/>
        </w:rPr>
      </w:pPr>
      <w:bookmarkStart w:id="177" w:name="_Hlk182309202"/>
    </w:p>
    <w:p w14:paraId="4E0479EF" w14:textId="431FC424" w:rsidR="00091FD8" w:rsidRPr="002A0806" w:rsidRDefault="00AB18DF" w:rsidP="00AB18DF">
      <w:pPr>
        <w:jc w:val="center"/>
        <w:rPr>
          <w:rFonts w:cs="Arial"/>
          <w:b/>
          <w:noProof/>
          <w:color w:val="000000"/>
        </w:rPr>
      </w:pPr>
      <w:r w:rsidRPr="002A0806">
        <w:rPr>
          <w:rFonts w:cs="Arial"/>
          <w:b/>
          <w:noProof/>
          <w:color w:val="000000"/>
        </w:rPr>
        <w:t>PREDMET JAVNEGA NAROČILA</w:t>
      </w:r>
    </w:p>
    <w:p w14:paraId="6CF5D182" w14:textId="77777777" w:rsidR="00AB18DF" w:rsidRPr="002A0806" w:rsidRDefault="00AB18DF" w:rsidP="00AB18DF">
      <w:pPr>
        <w:jc w:val="center"/>
        <w:rPr>
          <w:rFonts w:cs="Arial"/>
          <w:b/>
          <w:noProof/>
          <w:color w:val="000000"/>
        </w:rPr>
      </w:pPr>
    </w:p>
    <w:p w14:paraId="588FACCD" w14:textId="77777777" w:rsidR="00AB18DF" w:rsidRPr="002A0806" w:rsidRDefault="00AB18DF" w:rsidP="00AB18DF">
      <w:pPr>
        <w:rPr>
          <w:b/>
        </w:rPr>
      </w:pPr>
      <w:r w:rsidRPr="002A0806">
        <w:rPr>
          <w:b/>
        </w:rPr>
        <w:t>3. člen</w:t>
      </w:r>
    </w:p>
    <w:p w14:paraId="1AE513B6" w14:textId="77777777" w:rsidR="00AB18DF" w:rsidRPr="002A0806" w:rsidRDefault="00AB18DF" w:rsidP="00AB18DF">
      <w:pPr>
        <w:rPr>
          <w:b/>
        </w:rPr>
      </w:pPr>
    </w:p>
    <w:p w14:paraId="20925B3E" w14:textId="37628384" w:rsidR="00AB18DF" w:rsidRPr="009A540C" w:rsidRDefault="00AB18DF" w:rsidP="00AB18DF">
      <w:pPr>
        <w:rPr>
          <w:rFonts w:cs="Arial"/>
          <w:b/>
          <w:bCs/>
        </w:rPr>
      </w:pPr>
      <w:r w:rsidRPr="002A0806">
        <w:rPr>
          <w:rFonts w:cs="Arial"/>
        </w:rPr>
        <w:t xml:space="preserve">Predmet javnega naročila je </w:t>
      </w:r>
      <w:r w:rsidR="009A540C" w:rsidRPr="002A0806">
        <w:rPr>
          <w:rFonts w:cs="Arial"/>
          <w:b/>
          <w:bCs/>
        </w:rPr>
        <w:t xml:space="preserve">storitev satelitskega oddajanja digitalnih televizijskih in radijskih signalov za obdobje </w:t>
      </w:r>
      <w:r w:rsidR="00EB760E" w:rsidRPr="002A0806">
        <w:rPr>
          <w:rFonts w:cs="Arial"/>
          <w:b/>
          <w:bCs/>
        </w:rPr>
        <w:t>štirih</w:t>
      </w:r>
      <w:r w:rsidR="009A540C" w:rsidRPr="002A0806">
        <w:rPr>
          <w:rFonts w:cs="Arial"/>
          <w:b/>
          <w:bCs/>
        </w:rPr>
        <w:t xml:space="preserve"> let</w:t>
      </w:r>
      <w:r w:rsidRPr="002A0806">
        <w:rPr>
          <w:rFonts w:cs="Arial"/>
          <w:b/>
          <w:bCs/>
        </w:rPr>
        <w:t>.</w:t>
      </w:r>
    </w:p>
    <w:p w14:paraId="29C32CB2" w14:textId="77777777" w:rsidR="00AB18DF" w:rsidRDefault="00AB18DF" w:rsidP="00AB18DF">
      <w:pPr>
        <w:rPr>
          <w:rFonts w:cs="Arial"/>
        </w:rPr>
      </w:pPr>
    </w:p>
    <w:p w14:paraId="3F9673F8" w14:textId="77777777" w:rsidR="00AB18DF" w:rsidRPr="009240C2" w:rsidRDefault="00AB18DF" w:rsidP="00AB18DF">
      <w:pPr>
        <w:rPr>
          <w:rFonts w:cs="Arial"/>
        </w:rPr>
      </w:pPr>
      <w:r w:rsidRPr="00F81BE4">
        <w:rPr>
          <w:rFonts w:cs="Arial"/>
        </w:rPr>
        <w:t>Podrobnosti in tehnične zahteve naprav so razvidne iz tehničnih specifikacij, ki so del Dokumentacije v zvezi z oddajo javnega naročila in te pogodbe</w:t>
      </w:r>
      <w:r w:rsidRPr="009240C2">
        <w:rPr>
          <w:rFonts w:cs="Arial"/>
        </w:rPr>
        <w:t>.</w:t>
      </w:r>
    </w:p>
    <w:bookmarkEnd w:id="177"/>
    <w:p w14:paraId="6E27207C" w14:textId="77777777" w:rsidR="009F5C2E" w:rsidRDefault="009F5C2E" w:rsidP="00AB18DF">
      <w:pPr>
        <w:rPr>
          <w:rFonts w:cs="Arial"/>
        </w:rPr>
      </w:pPr>
    </w:p>
    <w:p w14:paraId="48F982F1" w14:textId="77777777" w:rsidR="00EA35EE" w:rsidRDefault="00EA35EE" w:rsidP="00AB18DF">
      <w:pPr>
        <w:suppressAutoHyphens/>
        <w:spacing w:line="280" w:lineRule="atLeast"/>
        <w:jc w:val="center"/>
        <w:rPr>
          <w:rFonts w:cs="Arial"/>
          <w:b/>
          <w:bCs/>
          <w:lang w:eastAsia="ar-SA"/>
        </w:rPr>
      </w:pPr>
      <w:bookmarkStart w:id="178" w:name="_Hlk182309389"/>
    </w:p>
    <w:p w14:paraId="3EA4842F" w14:textId="77777777" w:rsidR="00EA35EE" w:rsidRDefault="00EA35EE" w:rsidP="00AB18DF">
      <w:pPr>
        <w:suppressAutoHyphens/>
        <w:spacing w:line="280" w:lineRule="atLeast"/>
        <w:jc w:val="center"/>
        <w:rPr>
          <w:rFonts w:cs="Arial"/>
          <w:b/>
          <w:bCs/>
          <w:lang w:eastAsia="ar-SA"/>
        </w:rPr>
      </w:pPr>
    </w:p>
    <w:p w14:paraId="7C2EF872" w14:textId="27212C12" w:rsidR="00AB18DF" w:rsidRPr="00AB18DF" w:rsidRDefault="00AB18DF" w:rsidP="00AB18DF">
      <w:pPr>
        <w:suppressAutoHyphens/>
        <w:spacing w:line="280" w:lineRule="atLeast"/>
        <w:jc w:val="center"/>
        <w:rPr>
          <w:rFonts w:cs="Arial"/>
          <w:b/>
          <w:bCs/>
          <w:lang w:eastAsia="ar-SA"/>
        </w:rPr>
      </w:pPr>
      <w:r w:rsidRPr="00AB18DF">
        <w:rPr>
          <w:rFonts w:cs="Arial"/>
          <w:b/>
          <w:bCs/>
          <w:lang w:eastAsia="ar-SA"/>
        </w:rPr>
        <w:t>POGODBENA VREDNOST IN PLAČILO</w:t>
      </w:r>
    </w:p>
    <w:bookmarkEnd w:id="178"/>
    <w:p w14:paraId="6948953E" w14:textId="77777777" w:rsidR="00AB18DF" w:rsidRPr="00731C4A" w:rsidRDefault="00AB18DF" w:rsidP="00AB18DF">
      <w:pPr>
        <w:jc w:val="center"/>
        <w:rPr>
          <w:rFonts w:cs="Arial"/>
          <w:b/>
          <w:noProof/>
          <w:color w:val="000000"/>
        </w:rPr>
      </w:pPr>
    </w:p>
    <w:p w14:paraId="0E746591" w14:textId="12F510D9" w:rsidR="00091FD8" w:rsidRPr="0098263C" w:rsidRDefault="00AB18DF" w:rsidP="00091FD8">
      <w:pPr>
        <w:rPr>
          <w:rFonts w:cs="Arial"/>
          <w:b/>
          <w:noProof/>
          <w:color w:val="000000"/>
        </w:rPr>
      </w:pPr>
      <w:bookmarkStart w:id="179" w:name="_Hlk23243524"/>
      <w:r w:rsidRPr="0098263C">
        <w:rPr>
          <w:rFonts w:cs="Arial"/>
          <w:b/>
          <w:noProof/>
          <w:color w:val="000000"/>
        </w:rPr>
        <w:t>4</w:t>
      </w:r>
      <w:r w:rsidR="003C3A82" w:rsidRPr="0098263C">
        <w:rPr>
          <w:rFonts w:cs="Arial"/>
          <w:b/>
          <w:noProof/>
          <w:color w:val="000000"/>
        </w:rPr>
        <w:t>a</w:t>
      </w:r>
      <w:r w:rsidR="00091FD8" w:rsidRPr="0098263C">
        <w:rPr>
          <w:rFonts w:cs="Arial"/>
          <w:b/>
          <w:noProof/>
          <w:color w:val="000000"/>
        </w:rPr>
        <w:t>. člen</w:t>
      </w:r>
    </w:p>
    <w:p w14:paraId="2383CD53" w14:textId="77777777" w:rsidR="003C3A82" w:rsidRPr="0098263C" w:rsidRDefault="003C3A82" w:rsidP="003C3A82">
      <w:pPr>
        <w:pStyle w:val="BodyText3"/>
        <w:rPr>
          <w:rFonts w:cs="Arial"/>
          <w:b/>
          <w:noProof/>
          <w:sz w:val="20"/>
          <w:lang w:val="sl-SI"/>
        </w:rPr>
      </w:pPr>
      <w:r w:rsidRPr="0098263C">
        <w:rPr>
          <w:rFonts w:cs="Arial"/>
          <w:b/>
          <w:noProof/>
          <w:sz w:val="20"/>
          <w:lang w:val="sl-SI"/>
        </w:rPr>
        <w:t>(v primeru, da ponudnik nastopa samostojno)</w:t>
      </w:r>
    </w:p>
    <w:p w14:paraId="226920CD" w14:textId="77777777" w:rsidR="00091FD8" w:rsidRPr="00731C4A" w:rsidRDefault="00091FD8" w:rsidP="00091FD8">
      <w:pPr>
        <w:rPr>
          <w:rFonts w:cs="Arial"/>
          <w:b/>
          <w:noProof/>
          <w:color w:val="000000"/>
        </w:rPr>
      </w:pPr>
    </w:p>
    <w:bookmarkEnd w:id="175"/>
    <w:bookmarkEnd w:id="176"/>
    <w:p w14:paraId="361C29FF" w14:textId="4729A5BF" w:rsidR="00091FD8" w:rsidRPr="00731C4A" w:rsidRDefault="00091FD8" w:rsidP="00091FD8">
      <w:pPr>
        <w:suppressAutoHyphens/>
        <w:rPr>
          <w:rFonts w:cs="Arial"/>
          <w:bCs/>
          <w:noProof/>
          <w:lang w:eastAsia="ar-SA"/>
        </w:rPr>
      </w:pPr>
      <w:r w:rsidRPr="00731C4A">
        <w:rPr>
          <w:rFonts w:cs="Arial"/>
          <w:bCs/>
          <w:noProof/>
          <w:lang w:eastAsia="ar-SA"/>
        </w:rPr>
        <w:t xml:space="preserve">Končna vrednost pogodbe za </w:t>
      </w:r>
      <w:r w:rsidR="00CE1652">
        <w:rPr>
          <w:rFonts w:cs="Arial"/>
          <w:b/>
          <w:noProof/>
        </w:rPr>
        <w:t>izvajanje st</w:t>
      </w:r>
      <w:r w:rsidR="00CE1652" w:rsidRPr="00AB0058">
        <w:rPr>
          <w:rFonts w:cs="Arial"/>
          <w:b/>
          <w:noProof/>
        </w:rPr>
        <w:t xml:space="preserve">oritev satelitskega oddajanja digitalnih televizijskih </w:t>
      </w:r>
      <w:r w:rsidR="00E32860" w:rsidRPr="00E32860">
        <w:rPr>
          <w:rFonts w:cs="Arial"/>
          <w:b/>
          <w:noProof/>
        </w:rPr>
        <w:t xml:space="preserve">in radijskih </w:t>
      </w:r>
      <w:r w:rsidR="00CE1652" w:rsidRPr="00AB0058">
        <w:rPr>
          <w:rFonts w:cs="Arial"/>
          <w:b/>
          <w:noProof/>
        </w:rPr>
        <w:t>signalov</w:t>
      </w:r>
      <w:r w:rsidRPr="00731C4A">
        <w:rPr>
          <w:rFonts w:cs="Arial"/>
          <w:b/>
          <w:noProof/>
          <w:szCs w:val="20"/>
        </w:rPr>
        <w:t xml:space="preserve"> </w:t>
      </w:r>
      <w:r w:rsidRPr="00731C4A">
        <w:rPr>
          <w:rFonts w:cs="Arial"/>
          <w:bCs/>
          <w:noProof/>
          <w:lang w:eastAsia="ar-SA"/>
        </w:rPr>
        <w:t>znaša:</w:t>
      </w:r>
    </w:p>
    <w:p w14:paraId="7183E716" w14:textId="77777777" w:rsidR="00091FD8" w:rsidRPr="00731C4A" w:rsidRDefault="00091FD8" w:rsidP="00091FD8">
      <w:pPr>
        <w:suppressAutoHyphens/>
        <w:rPr>
          <w:rFonts w:cs="Arial"/>
          <w:b/>
          <w:noProof/>
          <w:color w:val="FF0000"/>
          <w:szCs w:val="20"/>
          <w:lang w:eastAsia="ar-SA"/>
        </w:rPr>
      </w:pPr>
    </w:p>
    <w:p w14:paraId="6C4533D2" w14:textId="29A1D5CE" w:rsidR="00091FD8" w:rsidRPr="00731C4A" w:rsidRDefault="00091FD8" w:rsidP="00091FD8">
      <w:pPr>
        <w:suppressAutoHyphens/>
        <w:spacing w:after="120"/>
        <w:rPr>
          <w:rFonts w:eastAsia="Arial" w:cs="Arial"/>
          <w:b/>
          <w:bCs/>
          <w:noProof/>
          <w:szCs w:val="20"/>
          <w:lang w:eastAsia="sl-SI"/>
        </w:rPr>
      </w:pPr>
      <w:bookmarkStart w:id="180" w:name="_Hlk23243614"/>
      <w:r w:rsidRPr="00731C4A">
        <w:rPr>
          <w:rFonts w:eastAsia="Arial" w:cs="Arial"/>
          <w:b/>
          <w:bCs/>
          <w:noProof/>
          <w:szCs w:val="20"/>
          <w:lang w:eastAsia="sl-SI"/>
        </w:rPr>
        <w:t>Mesečn</w:t>
      </w:r>
      <w:r w:rsidR="00233D6E">
        <w:rPr>
          <w:rFonts w:eastAsia="Arial" w:cs="Arial"/>
          <w:b/>
          <w:bCs/>
          <w:noProof/>
          <w:szCs w:val="20"/>
          <w:lang w:eastAsia="sl-SI"/>
        </w:rPr>
        <w:t>a</w:t>
      </w:r>
      <w:r w:rsidRPr="00731C4A">
        <w:rPr>
          <w:rFonts w:eastAsia="Arial" w:cs="Arial"/>
          <w:b/>
          <w:bCs/>
          <w:noProof/>
          <w:szCs w:val="20"/>
          <w:lang w:eastAsia="sl-SI"/>
        </w:rPr>
        <w:t xml:space="preserve"> </w:t>
      </w:r>
      <w:r w:rsidR="00233D6E">
        <w:rPr>
          <w:rFonts w:eastAsia="Arial" w:cs="Arial"/>
          <w:b/>
          <w:bCs/>
          <w:noProof/>
          <w:szCs w:val="20"/>
          <w:lang w:eastAsia="sl-SI"/>
        </w:rPr>
        <w:t>vrednost</w:t>
      </w:r>
      <w:r w:rsidRPr="00731C4A">
        <w:rPr>
          <w:rFonts w:eastAsia="Arial" w:cs="Arial"/>
          <w:b/>
          <w:bCs/>
          <w:noProof/>
          <w:szCs w:val="20"/>
          <w:lang w:eastAsia="sl-SI"/>
        </w:rPr>
        <w:t xml:space="preserve">  </w:t>
      </w:r>
      <w:r w:rsidR="00233D6E">
        <w:rPr>
          <w:rFonts w:eastAsia="Arial" w:cs="Arial"/>
          <w:b/>
          <w:bCs/>
          <w:noProof/>
          <w:szCs w:val="20"/>
          <w:lang w:eastAsia="sl-SI"/>
        </w:rPr>
        <w:t xml:space="preserve"> </w:t>
      </w:r>
      <w:r w:rsidRPr="00731C4A">
        <w:rPr>
          <w:rFonts w:eastAsia="Arial" w:cs="Arial"/>
          <w:b/>
          <w:bCs/>
          <w:noProof/>
          <w:szCs w:val="20"/>
          <w:lang w:eastAsia="sl-SI"/>
        </w:rPr>
        <w:t>EUR …………………….. brez DDV</w:t>
      </w:r>
    </w:p>
    <w:p w14:paraId="35E1F0CE" w14:textId="0B11A5E3" w:rsidR="00091FD8" w:rsidRPr="00DA5097" w:rsidRDefault="00091FD8" w:rsidP="00091FD8">
      <w:pPr>
        <w:suppressAutoHyphens/>
        <w:spacing w:after="120"/>
        <w:rPr>
          <w:rFonts w:eastAsia="Arial" w:cs="Arial"/>
          <w:b/>
          <w:bCs/>
          <w:noProof/>
          <w:szCs w:val="20"/>
          <w:lang w:eastAsia="sl-SI"/>
        </w:rPr>
      </w:pPr>
      <w:r w:rsidRPr="00DA5097">
        <w:rPr>
          <w:rFonts w:eastAsia="Arial" w:cs="Arial"/>
          <w:b/>
          <w:bCs/>
          <w:noProof/>
          <w:szCs w:val="20"/>
          <w:lang w:eastAsia="sl-SI"/>
        </w:rPr>
        <w:t xml:space="preserve">Letna vrednost  </w:t>
      </w:r>
      <w:r w:rsidR="00233D6E" w:rsidRPr="00DA5097">
        <w:rPr>
          <w:rFonts w:eastAsia="Arial" w:cs="Arial"/>
          <w:b/>
          <w:bCs/>
          <w:noProof/>
          <w:szCs w:val="20"/>
          <w:lang w:eastAsia="sl-SI"/>
        </w:rPr>
        <w:t xml:space="preserve">      </w:t>
      </w:r>
      <w:r w:rsidRPr="00DA5097">
        <w:rPr>
          <w:rFonts w:eastAsia="Arial" w:cs="Arial"/>
          <w:b/>
          <w:bCs/>
          <w:noProof/>
          <w:szCs w:val="20"/>
          <w:lang w:eastAsia="sl-SI"/>
        </w:rPr>
        <w:t xml:space="preserve"> EUR …………………….. brez DDV</w:t>
      </w:r>
    </w:p>
    <w:p w14:paraId="1E0FF646" w14:textId="12DD1FBB" w:rsidR="00233D6E" w:rsidRDefault="00EC11B1" w:rsidP="00233D6E">
      <w:pPr>
        <w:suppressAutoHyphens/>
        <w:spacing w:after="120"/>
        <w:rPr>
          <w:rFonts w:eastAsia="Arial" w:cs="Arial"/>
          <w:b/>
          <w:bCs/>
          <w:noProof/>
          <w:szCs w:val="20"/>
          <w:lang w:eastAsia="sl-SI"/>
        </w:rPr>
      </w:pPr>
      <w:r>
        <w:rPr>
          <w:rFonts w:eastAsia="Arial" w:cs="Arial"/>
          <w:b/>
          <w:bCs/>
          <w:noProof/>
          <w:szCs w:val="20"/>
          <w:lang w:eastAsia="sl-SI"/>
        </w:rPr>
        <w:t xml:space="preserve">4 – </w:t>
      </w:r>
      <w:r w:rsidR="00233D6E">
        <w:rPr>
          <w:rFonts w:eastAsia="Arial" w:cs="Arial"/>
          <w:b/>
          <w:bCs/>
          <w:noProof/>
          <w:szCs w:val="20"/>
          <w:lang w:eastAsia="sl-SI"/>
        </w:rPr>
        <w:t>l</w:t>
      </w:r>
      <w:r w:rsidR="00233D6E" w:rsidRPr="00731C4A">
        <w:rPr>
          <w:rFonts w:eastAsia="Arial" w:cs="Arial"/>
          <w:b/>
          <w:bCs/>
          <w:noProof/>
          <w:szCs w:val="20"/>
          <w:lang w:eastAsia="sl-SI"/>
        </w:rPr>
        <w:t>etna</w:t>
      </w:r>
      <w:r>
        <w:rPr>
          <w:rFonts w:eastAsia="Arial" w:cs="Arial"/>
          <w:b/>
          <w:bCs/>
          <w:noProof/>
          <w:szCs w:val="20"/>
          <w:lang w:eastAsia="sl-SI"/>
        </w:rPr>
        <w:t xml:space="preserve"> </w:t>
      </w:r>
      <w:r w:rsidR="00233D6E" w:rsidRPr="00731C4A">
        <w:rPr>
          <w:rFonts w:eastAsia="Arial" w:cs="Arial"/>
          <w:b/>
          <w:bCs/>
          <w:noProof/>
          <w:szCs w:val="20"/>
          <w:lang w:eastAsia="sl-SI"/>
        </w:rPr>
        <w:t xml:space="preserve">vrednost  </w:t>
      </w:r>
      <w:r w:rsidR="00233D6E">
        <w:rPr>
          <w:rFonts w:eastAsia="Arial" w:cs="Arial"/>
          <w:b/>
          <w:bCs/>
          <w:noProof/>
          <w:szCs w:val="20"/>
          <w:lang w:eastAsia="sl-SI"/>
        </w:rPr>
        <w:t xml:space="preserve"> </w:t>
      </w:r>
      <w:r>
        <w:rPr>
          <w:rFonts w:eastAsia="Arial" w:cs="Arial"/>
          <w:b/>
          <w:bCs/>
          <w:noProof/>
          <w:szCs w:val="20"/>
          <w:lang w:eastAsia="sl-SI"/>
        </w:rPr>
        <w:t xml:space="preserve"> </w:t>
      </w:r>
      <w:r w:rsidR="00233D6E" w:rsidRPr="00731C4A">
        <w:rPr>
          <w:rFonts w:eastAsia="Arial" w:cs="Arial"/>
          <w:b/>
          <w:bCs/>
          <w:noProof/>
          <w:szCs w:val="20"/>
          <w:lang w:eastAsia="sl-SI"/>
        </w:rPr>
        <w:t xml:space="preserve"> EUR …………………….. brez DDV</w:t>
      </w:r>
    </w:p>
    <w:bookmarkEnd w:id="180"/>
    <w:p w14:paraId="557DBE62" w14:textId="77777777" w:rsidR="004453C9" w:rsidRPr="004453C9" w:rsidRDefault="004453C9" w:rsidP="004453C9">
      <w:pPr>
        <w:rPr>
          <w:rFonts w:cs="Arial"/>
          <w:bCs/>
          <w:noProof/>
          <w:szCs w:val="20"/>
        </w:rPr>
      </w:pPr>
    </w:p>
    <w:p w14:paraId="23F125AE" w14:textId="77777777" w:rsidR="0098263C" w:rsidRDefault="0098263C" w:rsidP="0098263C">
      <w:pPr>
        <w:pStyle w:val="BESEDILO"/>
        <w:keepLines w:val="0"/>
        <w:widowControl/>
        <w:tabs>
          <w:tab w:val="clear" w:pos="2155"/>
        </w:tabs>
        <w:rPr>
          <w:rFonts w:cs="Arial"/>
          <w:kern w:val="0"/>
          <w:szCs w:val="24"/>
        </w:rPr>
      </w:pPr>
      <w:r w:rsidRPr="001D5F90">
        <w:rPr>
          <w:rFonts w:cs="Arial"/>
          <w:kern w:val="0"/>
          <w:szCs w:val="24"/>
        </w:rPr>
        <w:t>Cene so fiksne in se ne smejo spreminjati prvo leto trajanja pogodbe. Cene se lahko spremenijo drugo, tretje in četrto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188B7C93" w14:textId="77777777" w:rsidR="004453C9" w:rsidRPr="0098263C" w:rsidRDefault="004453C9" w:rsidP="00091FD8">
      <w:pPr>
        <w:suppressAutoHyphens/>
        <w:rPr>
          <w:rFonts w:cs="Arial"/>
          <w:noProof/>
          <w:szCs w:val="20"/>
          <w:lang w:eastAsia="ar-SA"/>
        </w:rPr>
      </w:pPr>
    </w:p>
    <w:p w14:paraId="7BB49F06" w14:textId="17FEE31E" w:rsidR="00CE1652" w:rsidRPr="00966D72" w:rsidRDefault="00CE1652" w:rsidP="00CE1652">
      <w:pPr>
        <w:rPr>
          <w:rFonts w:cs="Arial"/>
          <w:noProof/>
          <w:szCs w:val="20"/>
          <w:lang w:eastAsia="ar-SA"/>
        </w:rPr>
      </w:pPr>
      <w:r w:rsidRPr="009B03ED">
        <w:rPr>
          <w:noProof/>
        </w:rPr>
        <w:t xml:space="preserve">Naročnik bo račune plačeval </w:t>
      </w:r>
      <w:r w:rsidRPr="00966D72">
        <w:rPr>
          <w:rFonts w:cs="Arial"/>
          <w:noProof/>
          <w:szCs w:val="20"/>
          <w:lang w:eastAsia="ar-SA"/>
        </w:rPr>
        <w:t>na  račun ponudnika štev.: ……….., pri banki …………, in sicer:</w:t>
      </w:r>
    </w:p>
    <w:p w14:paraId="3A778EE4" w14:textId="058ED1D0" w:rsidR="00CE1652" w:rsidRDefault="00CE1652" w:rsidP="003C3A82">
      <w:pPr>
        <w:pStyle w:val="ListParagraph"/>
        <w:numPr>
          <w:ilvl w:val="0"/>
          <w:numId w:val="23"/>
        </w:numPr>
        <w:rPr>
          <w:noProof/>
        </w:rPr>
      </w:pPr>
      <w:r w:rsidRPr="009B03ED">
        <w:rPr>
          <w:noProof/>
        </w:rPr>
        <w:t xml:space="preserve">v roku 30 dni od dneva </w:t>
      </w:r>
      <w:r>
        <w:rPr>
          <w:noProof/>
        </w:rPr>
        <w:t>prejema</w:t>
      </w:r>
      <w:r w:rsidRPr="009B03ED">
        <w:rPr>
          <w:noProof/>
        </w:rPr>
        <w:t xml:space="preserve"> </w:t>
      </w:r>
      <w:r>
        <w:rPr>
          <w:noProof/>
        </w:rPr>
        <w:t xml:space="preserve">ustreznega </w:t>
      </w:r>
      <w:r w:rsidRPr="009B03ED">
        <w:rPr>
          <w:noProof/>
        </w:rPr>
        <w:t>mesečnega računa; ponudnik</w:t>
      </w:r>
      <w:r>
        <w:rPr>
          <w:noProof/>
        </w:rPr>
        <w:t xml:space="preserve"> bo</w:t>
      </w:r>
      <w:r w:rsidRPr="009B03ED">
        <w:rPr>
          <w:noProof/>
        </w:rPr>
        <w:t xml:space="preserve"> izda</w:t>
      </w:r>
      <w:r>
        <w:rPr>
          <w:noProof/>
        </w:rPr>
        <w:t>jal</w:t>
      </w:r>
      <w:r w:rsidRPr="009B03ED">
        <w:rPr>
          <w:noProof/>
        </w:rPr>
        <w:t xml:space="preserve"> račun</w:t>
      </w:r>
      <w:r>
        <w:rPr>
          <w:noProof/>
        </w:rPr>
        <w:t>e</w:t>
      </w:r>
      <w:r w:rsidRPr="009B03ED">
        <w:rPr>
          <w:noProof/>
        </w:rPr>
        <w:t xml:space="preserve"> </w:t>
      </w:r>
      <w:r>
        <w:rPr>
          <w:noProof/>
        </w:rPr>
        <w:t xml:space="preserve">na začetku vsakega meseca </w:t>
      </w:r>
      <w:r w:rsidRPr="009B03ED">
        <w:rPr>
          <w:noProof/>
        </w:rPr>
        <w:t>za pretekli mesec.</w:t>
      </w:r>
    </w:p>
    <w:p w14:paraId="3E636730" w14:textId="337AAB04" w:rsidR="00233D6E" w:rsidRDefault="00233D6E" w:rsidP="00091FD8">
      <w:pPr>
        <w:suppressAutoHyphens/>
        <w:rPr>
          <w:rFonts w:cs="Arial"/>
          <w:b/>
          <w:noProof/>
          <w:color w:val="000000"/>
          <w:szCs w:val="20"/>
          <w:lang w:eastAsia="ar-SA"/>
        </w:rPr>
      </w:pPr>
    </w:p>
    <w:p w14:paraId="7D9E6194" w14:textId="2DA0C09B" w:rsidR="004453C9" w:rsidRPr="004453C9" w:rsidRDefault="004453C9" w:rsidP="004453C9">
      <w:pPr>
        <w:suppressAutoHyphens/>
        <w:rPr>
          <w:rFonts w:cs="Arial"/>
          <w:noProof/>
          <w:szCs w:val="20"/>
          <w:lang w:eastAsia="ar-SA"/>
        </w:rPr>
      </w:pPr>
      <w:bookmarkStart w:id="181" w:name="_Hlk23244504"/>
      <w:r w:rsidRPr="004453C9">
        <w:rPr>
          <w:rFonts w:cs="Arial"/>
          <w:noProof/>
          <w:szCs w:val="20"/>
          <w:lang w:eastAsia="ar-SA"/>
        </w:rPr>
        <w:t>Vsi dokumenti, ki jih izda ponudnik</w:t>
      </w:r>
      <w:r>
        <w:rPr>
          <w:rFonts w:cs="Arial"/>
          <w:noProof/>
          <w:szCs w:val="20"/>
          <w:lang w:eastAsia="ar-SA"/>
        </w:rPr>
        <w:t xml:space="preserve"> (računi,..)</w:t>
      </w:r>
      <w:r w:rsidRPr="004453C9">
        <w:rPr>
          <w:rFonts w:cs="Arial"/>
          <w:noProof/>
          <w:szCs w:val="20"/>
          <w:lang w:eastAsia="ar-SA"/>
        </w:rPr>
        <w:t>, morajo vsebovati tudi oznako naročilnice. Naročilnico bo ponudnik prejel po pričetku veljavnosti pogodbe.</w:t>
      </w:r>
    </w:p>
    <w:p w14:paraId="6A0BE205" w14:textId="685CD23D" w:rsidR="00091FD8" w:rsidRDefault="00091FD8" w:rsidP="00091FD8">
      <w:pPr>
        <w:suppressAutoHyphens/>
        <w:rPr>
          <w:rFonts w:cs="Arial"/>
          <w:noProof/>
          <w:color w:val="000000"/>
          <w:szCs w:val="20"/>
          <w:lang w:eastAsia="ar-SA"/>
        </w:rPr>
      </w:pPr>
      <w:bookmarkStart w:id="182" w:name="_Hlk23243329"/>
      <w:bookmarkEnd w:id="179"/>
    </w:p>
    <w:p w14:paraId="18A3EA4A" w14:textId="0AEDC2FE" w:rsidR="00D97C95" w:rsidRPr="0098263C" w:rsidRDefault="00AB18DF" w:rsidP="00AB18DF">
      <w:pPr>
        <w:rPr>
          <w:rFonts w:eastAsia="Calibri" w:cs="Arial"/>
          <w:i/>
          <w:sz w:val="18"/>
          <w:szCs w:val="18"/>
        </w:rPr>
      </w:pPr>
      <w:bookmarkStart w:id="183" w:name="_Hlk182309427"/>
      <w:bookmarkEnd w:id="181"/>
      <w:bookmarkEnd w:id="182"/>
      <w:r w:rsidRPr="00AC0EF3">
        <w:rPr>
          <w:rFonts w:eastAsia="Calibri" w:cs="Arial"/>
          <w:i/>
          <w:sz w:val="18"/>
          <w:szCs w:val="18"/>
        </w:rPr>
        <w:lastRenderedPageBreak/>
        <w:t xml:space="preserve">Naročnik </w:t>
      </w:r>
      <w:r w:rsidRPr="0098263C">
        <w:rPr>
          <w:rFonts w:eastAsia="Calibri" w:cs="Arial"/>
          <w:i/>
          <w:sz w:val="18"/>
          <w:szCs w:val="18"/>
        </w:rPr>
        <w:t>ne bo predložil garancije za zavarovanje odloženih plačil, kakor tudi ne bo predložil kakšnega drugega instrumenta za zavarovanje plačil.</w:t>
      </w:r>
    </w:p>
    <w:p w14:paraId="5E2F1A8B" w14:textId="77777777" w:rsidR="00D97C95" w:rsidRDefault="00D97C95" w:rsidP="00AB18DF">
      <w:pPr>
        <w:rPr>
          <w:rFonts w:eastAsia="Calibri" w:cs="Arial"/>
          <w:iCs/>
          <w:sz w:val="18"/>
          <w:szCs w:val="18"/>
        </w:rPr>
      </w:pPr>
    </w:p>
    <w:p w14:paraId="4EAA7619" w14:textId="2B787522" w:rsidR="003C3A82" w:rsidRPr="0098263C" w:rsidRDefault="003C3A82" w:rsidP="003C3A82">
      <w:pPr>
        <w:pStyle w:val="BodyText3"/>
        <w:rPr>
          <w:rFonts w:cs="Arial"/>
          <w:b/>
          <w:noProof/>
          <w:sz w:val="20"/>
          <w:lang w:val="sl-SI"/>
        </w:rPr>
      </w:pPr>
      <w:r w:rsidRPr="0098263C">
        <w:rPr>
          <w:rFonts w:cs="Arial"/>
          <w:b/>
          <w:noProof/>
          <w:sz w:val="20"/>
          <w:lang w:val="sl-SI"/>
        </w:rPr>
        <w:t>4b. člen</w:t>
      </w:r>
    </w:p>
    <w:p w14:paraId="7C817199" w14:textId="77777777" w:rsidR="003C3A82" w:rsidRPr="0098263C" w:rsidRDefault="003C3A82" w:rsidP="003C3A82">
      <w:pPr>
        <w:pStyle w:val="BodyText3"/>
        <w:rPr>
          <w:rFonts w:cs="Arial"/>
          <w:b/>
          <w:noProof/>
          <w:sz w:val="20"/>
          <w:lang w:val="sl-SI"/>
        </w:rPr>
      </w:pPr>
      <w:r w:rsidRPr="0098263C">
        <w:rPr>
          <w:rFonts w:cs="Arial"/>
          <w:b/>
          <w:noProof/>
          <w:sz w:val="20"/>
          <w:lang w:val="sl-SI"/>
        </w:rPr>
        <w:t>(v primeru, da ponudnik nastopa s podizvajalcem, ki zahteva direktno plačilo)</w:t>
      </w:r>
    </w:p>
    <w:p w14:paraId="0CEFF698" w14:textId="77777777" w:rsidR="003C3A82" w:rsidRPr="0098263C" w:rsidRDefault="003C3A82" w:rsidP="003C3A82">
      <w:pPr>
        <w:pStyle w:val="BodyText3"/>
        <w:jc w:val="center"/>
        <w:rPr>
          <w:rFonts w:cs="Arial"/>
          <w:b/>
          <w:noProof/>
          <w:sz w:val="20"/>
          <w:lang w:val="sl-SI"/>
        </w:rPr>
      </w:pPr>
    </w:p>
    <w:p w14:paraId="13F98FB0" w14:textId="77777777" w:rsidR="003C3A82" w:rsidRPr="0098263C" w:rsidRDefault="003C3A82" w:rsidP="003C3A82">
      <w:pPr>
        <w:rPr>
          <w:rFonts w:cs="Arial"/>
        </w:rPr>
      </w:pPr>
      <w:r w:rsidRPr="0098263C">
        <w:rPr>
          <w:rFonts w:cs="Arial"/>
        </w:rPr>
        <w:t>(1) Ponudnik izvaja javno naročilo s podizvajalcem ............... skladno s pogodbo o poslovnem sodelovanju z dne .............., ki je priloga te pogodbe.</w:t>
      </w:r>
    </w:p>
    <w:p w14:paraId="680A0836" w14:textId="77777777" w:rsidR="003C3A82" w:rsidRPr="0098263C" w:rsidRDefault="003C3A82" w:rsidP="003C3A82">
      <w:pPr>
        <w:rPr>
          <w:rFonts w:cs="Arial"/>
        </w:rPr>
      </w:pPr>
    </w:p>
    <w:p w14:paraId="63E9DF13" w14:textId="77777777" w:rsidR="003C3A82" w:rsidRPr="0098263C" w:rsidRDefault="003C3A82" w:rsidP="003C3A82">
      <w:pPr>
        <w:rPr>
          <w:rFonts w:cs="Arial"/>
        </w:rPr>
      </w:pPr>
      <w:r w:rsidRPr="0098263C">
        <w:rPr>
          <w:rFonts w:cs="Arial"/>
        </w:rPr>
        <w:t>(2) Ponudnik pooblašča naročnika, da na podlagi potrjenih računov s strani glavnega izvajalca neposredno plačuje podizvajalcu. Podizvajalčevo soglasje, na podlagi katerega naročnik namesto glavnega ponudnika poravna podizvajalčevo terjatev do glavnega ponudnika, je priloga te pogodbe. Ponudnik bo svojemu računu priložil tudi potrjen račun podizvajalca, ki ga je predhodno potrdil.</w:t>
      </w:r>
      <w:r w:rsidRPr="0098263C">
        <w:rPr>
          <w:kern w:val="16"/>
          <w:szCs w:val="20"/>
        </w:rPr>
        <w:t xml:space="preserve"> </w:t>
      </w:r>
    </w:p>
    <w:p w14:paraId="1E1FC57B" w14:textId="77777777" w:rsidR="003C3A82" w:rsidRPr="0098263C" w:rsidRDefault="003C3A82" w:rsidP="003C3A82">
      <w:pPr>
        <w:pStyle w:val="BodyText3"/>
        <w:rPr>
          <w:rFonts w:cs="Arial"/>
          <w:b/>
          <w:noProof/>
          <w:sz w:val="20"/>
          <w:lang w:val="sl-SI"/>
        </w:rPr>
      </w:pPr>
    </w:p>
    <w:p w14:paraId="43E7B089" w14:textId="77777777" w:rsidR="003C3A82" w:rsidRPr="0098263C" w:rsidRDefault="003C3A82" w:rsidP="003C3A82">
      <w:pPr>
        <w:rPr>
          <w:szCs w:val="20"/>
        </w:rPr>
      </w:pPr>
      <w:r w:rsidRPr="0098263C">
        <w:rPr>
          <w:szCs w:val="20"/>
        </w:rPr>
        <w:t>(3) Naročnik bo plačila izvrševal na naslednji način:</w:t>
      </w:r>
    </w:p>
    <w:p w14:paraId="54972482" w14:textId="715B90FA" w:rsidR="003C3A82" w:rsidRPr="0098263C" w:rsidRDefault="003C3A82" w:rsidP="003C3A82">
      <w:pPr>
        <w:pStyle w:val="ListParagraph"/>
        <w:numPr>
          <w:ilvl w:val="0"/>
          <w:numId w:val="26"/>
        </w:numPr>
        <w:rPr>
          <w:kern w:val="16"/>
          <w:szCs w:val="20"/>
        </w:rPr>
      </w:pPr>
      <w:r w:rsidRPr="0098263C">
        <w:rPr>
          <w:kern w:val="16"/>
          <w:szCs w:val="20"/>
        </w:rPr>
        <w:t xml:space="preserve">zneske opravljenih del ponudnika.................... bo plačeval na račun </w:t>
      </w:r>
      <w:r w:rsidR="004A1A55" w:rsidRPr="0098263C">
        <w:rPr>
          <w:kern w:val="16"/>
          <w:szCs w:val="20"/>
        </w:rPr>
        <w:t>ponudnika</w:t>
      </w:r>
      <w:r w:rsidRPr="0098263C">
        <w:rPr>
          <w:kern w:val="16"/>
          <w:szCs w:val="20"/>
        </w:rPr>
        <w:t xml:space="preserve"> št.: ........................ pri banki ..................., v roku 30 dni od dneva prejema ustreznega mesečnega računa; ponudnik bo izdajal račune na začetku vsakega meseca za pretekli mesec.</w:t>
      </w:r>
    </w:p>
    <w:p w14:paraId="7A29BC64" w14:textId="3793F4DF" w:rsidR="003C3A82" w:rsidRPr="0098263C" w:rsidRDefault="003C3A82" w:rsidP="003C3A82">
      <w:pPr>
        <w:numPr>
          <w:ilvl w:val="0"/>
          <w:numId w:val="26"/>
        </w:numPr>
        <w:rPr>
          <w:rFonts w:cs="Arial"/>
        </w:rPr>
      </w:pPr>
      <w:r w:rsidRPr="0098263C">
        <w:rPr>
          <w:kern w:val="16"/>
          <w:szCs w:val="20"/>
        </w:rPr>
        <w:t xml:space="preserve">zneske opravljenih del podizvajalca </w:t>
      </w:r>
      <w:r w:rsidRPr="0098263C">
        <w:rPr>
          <w:rFonts w:cs="Arial"/>
          <w:kern w:val="16"/>
          <w:szCs w:val="20"/>
        </w:rPr>
        <w:t>.....................</w:t>
      </w:r>
      <w:r w:rsidRPr="0098263C">
        <w:rPr>
          <w:kern w:val="16"/>
          <w:szCs w:val="20"/>
        </w:rPr>
        <w:t xml:space="preserve">(samo za izvedena dela, ki so določena s </w:t>
      </w:r>
      <w:r w:rsidRPr="0098263C">
        <w:rPr>
          <w:rFonts w:cs="Arial"/>
          <w:kern w:val="16"/>
          <w:szCs w:val="20"/>
        </w:rPr>
        <w:t xml:space="preserve">pogodbo o poslovnem sodelovanju z dne ...........) </w:t>
      </w:r>
      <w:r w:rsidRPr="0098263C">
        <w:rPr>
          <w:kern w:val="16"/>
          <w:szCs w:val="20"/>
        </w:rPr>
        <w:t xml:space="preserve">bo plačeval na račun podizvajalca štev. ...................... pri banki ....................... </w:t>
      </w:r>
      <w:r w:rsidRPr="0098263C">
        <w:rPr>
          <w:noProof/>
        </w:rPr>
        <w:t>v roku 30 dni od dneva prejema ustreznega mesečnega računa; ponudnik bo izdajal račune na začetku vsakega meseca za pretekli mesec.</w:t>
      </w:r>
    </w:p>
    <w:p w14:paraId="7B7B91D7" w14:textId="77777777" w:rsidR="003C3A82" w:rsidRPr="0098263C" w:rsidRDefault="003C3A82" w:rsidP="003C3A82">
      <w:pPr>
        <w:tabs>
          <w:tab w:val="num" w:pos="1134"/>
        </w:tabs>
        <w:rPr>
          <w:bCs/>
        </w:rPr>
      </w:pPr>
    </w:p>
    <w:p w14:paraId="4E96E276" w14:textId="77777777" w:rsidR="003C3A82" w:rsidRPr="0098263C" w:rsidRDefault="003C3A82" w:rsidP="003C3A82">
      <w:pPr>
        <w:rPr>
          <w:rFonts w:cs="Arial"/>
        </w:rPr>
      </w:pPr>
      <w:r w:rsidRPr="0098263C">
        <w:rPr>
          <w:rFonts w:cs="Arial"/>
        </w:rPr>
        <w:t xml:space="preserve">(4) Vsi dokumenti, ki jih izda ponudnik (računi, dobavnice,..), morajo vsebovati tudi oznako pogodbe in navedbo številke naročila za vsako posamezno naročilo materiala. </w:t>
      </w:r>
    </w:p>
    <w:p w14:paraId="0D7A9E5D" w14:textId="77777777" w:rsidR="003C3A82" w:rsidRPr="0098263C" w:rsidRDefault="003C3A82" w:rsidP="003C3A82"/>
    <w:p w14:paraId="341A12ED" w14:textId="77777777" w:rsidR="003C3A82" w:rsidRPr="0098263C" w:rsidRDefault="003C3A82" w:rsidP="003C3A82">
      <w:pPr>
        <w:rPr>
          <w:i/>
          <w:iCs/>
        </w:rPr>
      </w:pPr>
      <w:r w:rsidRPr="0098263C">
        <w:rPr>
          <w:i/>
          <w:iCs/>
        </w:rPr>
        <w:t>Naročnik ne bo predložil garancije za zavarovanje odloženih plačil, kakor tudi ne bo predložil kakšnega drugega instrumenta za zavarovanje plačil.</w:t>
      </w:r>
    </w:p>
    <w:p w14:paraId="38CC1CD1" w14:textId="455E1F80" w:rsidR="001D6178" w:rsidRPr="0098263C" w:rsidRDefault="001D6178" w:rsidP="005C58BD">
      <w:pPr>
        <w:tabs>
          <w:tab w:val="left" w:pos="1500"/>
        </w:tabs>
        <w:rPr>
          <w:i/>
          <w:noProof/>
          <w:lang w:eastAsia="ar-SA"/>
        </w:rPr>
      </w:pPr>
    </w:p>
    <w:p w14:paraId="5854BFFC" w14:textId="75771099" w:rsidR="003C3A82" w:rsidRPr="0098263C" w:rsidRDefault="003C3A82" w:rsidP="003C3A82">
      <w:pPr>
        <w:pStyle w:val="BodyText3"/>
        <w:rPr>
          <w:rFonts w:cs="Arial"/>
          <w:b/>
          <w:noProof/>
          <w:sz w:val="20"/>
          <w:lang w:val="sl-SI"/>
        </w:rPr>
      </w:pPr>
      <w:r w:rsidRPr="0098263C">
        <w:rPr>
          <w:rFonts w:cs="Arial"/>
          <w:b/>
          <w:noProof/>
          <w:sz w:val="20"/>
          <w:lang w:val="sl-SI"/>
        </w:rPr>
        <w:t>4c. člen</w:t>
      </w:r>
    </w:p>
    <w:p w14:paraId="4656027C" w14:textId="77777777" w:rsidR="003C3A82" w:rsidRPr="0098263C" w:rsidRDefault="003C3A82" w:rsidP="003C3A82">
      <w:pPr>
        <w:pStyle w:val="BodyText3"/>
        <w:rPr>
          <w:rFonts w:cs="Arial"/>
          <w:b/>
          <w:noProof/>
          <w:sz w:val="20"/>
          <w:lang w:val="sl-SI"/>
        </w:rPr>
      </w:pPr>
      <w:r w:rsidRPr="0098263C">
        <w:rPr>
          <w:rFonts w:cs="Arial"/>
          <w:b/>
          <w:noProof/>
          <w:sz w:val="20"/>
          <w:lang w:val="sl-SI"/>
        </w:rPr>
        <w:t>(v primeru, da ponudnik nastopa s podizvajalcem, ki ne zahteva direktno plačilo)</w:t>
      </w:r>
    </w:p>
    <w:p w14:paraId="5634868B" w14:textId="77777777" w:rsidR="003C3A82" w:rsidRPr="0098263C" w:rsidRDefault="003C3A82" w:rsidP="003C3A82">
      <w:pPr>
        <w:pStyle w:val="BodyText3"/>
        <w:jc w:val="center"/>
        <w:rPr>
          <w:rFonts w:cs="Arial"/>
          <w:b/>
          <w:noProof/>
          <w:sz w:val="20"/>
          <w:lang w:val="sl-SI"/>
        </w:rPr>
      </w:pPr>
    </w:p>
    <w:p w14:paraId="381A5B49" w14:textId="77777777" w:rsidR="003C3A82" w:rsidRPr="0098263C" w:rsidRDefault="003C3A82" w:rsidP="003C3A82">
      <w:pPr>
        <w:rPr>
          <w:rFonts w:cs="Arial"/>
        </w:rPr>
      </w:pPr>
      <w:r w:rsidRPr="0098263C">
        <w:rPr>
          <w:rFonts w:cs="Arial"/>
        </w:rPr>
        <w:t>(1) Ponudnik izvaja javno naročilo s podizvajalcem................... skladno s pogodbo o poslovnem sodelovanju z dne .............., ki je priloga te pogodbe.</w:t>
      </w:r>
    </w:p>
    <w:p w14:paraId="662CE2B9" w14:textId="77777777" w:rsidR="003C3A82" w:rsidRPr="0098263C" w:rsidRDefault="003C3A82" w:rsidP="003C3A82">
      <w:pPr>
        <w:rPr>
          <w:rFonts w:cs="Arial"/>
        </w:rPr>
      </w:pPr>
    </w:p>
    <w:p w14:paraId="6302BFED" w14:textId="77777777" w:rsidR="003C3A82" w:rsidRPr="0098263C" w:rsidRDefault="003C3A82" w:rsidP="003C3A82">
      <w:pPr>
        <w:rPr>
          <w:kern w:val="16"/>
          <w:szCs w:val="20"/>
        </w:rPr>
      </w:pPr>
      <w:r w:rsidRPr="0098263C">
        <w:rPr>
          <w:kern w:val="16"/>
          <w:szCs w:val="20"/>
        </w:rPr>
        <w:t>(2) Naročnik bo  plačeval izvedena dela na naslednji način:</w:t>
      </w:r>
    </w:p>
    <w:p w14:paraId="7B89D670" w14:textId="01E725E5" w:rsidR="003C3A82" w:rsidRPr="0098263C" w:rsidRDefault="003C3A82" w:rsidP="003C3A82">
      <w:pPr>
        <w:numPr>
          <w:ilvl w:val="0"/>
          <w:numId w:val="26"/>
        </w:numPr>
        <w:rPr>
          <w:noProof/>
        </w:rPr>
      </w:pPr>
      <w:r w:rsidRPr="0098263C">
        <w:rPr>
          <w:kern w:val="16"/>
          <w:szCs w:val="20"/>
        </w:rPr>
        <w:t xml:space="preserve">zneske opravljenih del ponudnika in podizvajalca .................... bo plačeval na račun </w:t>
      </w:r>
      <w:r w:rsidR="004A1A55" w:rsidRPr="0098263C">
        <w:rPr>
          <w:kern w:val="16"/>
          <w:szCs w:val="20"/>
        </w:rPr>
        <w:t>ponudnika</w:t>
      </w:r>
      <w:r w:rsidRPr="0098263C">
        <w:rPr>
          <w:kern w:val="16"/>
          <w:szCs w:val="20"/>
        </w:rPr>
        <w:t xml:space="preserve"> št.: ........................ pri banki ..................., </w:t>
      </w:r>
      <w:r w:rsidRPr="0098263C">
        <w:rPr>
          <w:noProof/>
        </w:rPr>
        <w:t xml:space="preserve">v </w:t>
      </w:r>
      <w:r w:rsidRPr="0098263C">
        <w:rPr>
          <w:kern w:val="16"/>
          <w:szCs w:val="20"/>
        </w:rPr>
        <w:t>roku</w:t>
      </w:r>
      <w:r w:rsidRPr="0098263C">
        <w:rPr>
          <w:noProof/>
        </w:rPr>
        <w:t xml:space="preserve"> 30 dni od dneva prejema ustreznega mesečnega računa; ponudnik bo izdajal račune na začetku vsakega meseca za pretekli mesec.</w:t>
      </w:r>
    </w:p>
    <w:p w14:paraId="71F483BD" w14:textId="77777777" w:rsidR="003C3A82" w:rsidRPr="0098263C" w:rsidRDefault="003C3A82" w:rsidP="003C3A82">
      <w:pPr>
        <w:ind w:left="720"/>
        <w:rPr>
          <w:i/>
        </w:rPr>
      </w:pPr>
    </w:p>
    <w:p w14:paraId="4C6EF002" w14:textId="77777777" w:rsidR="003C3A82" w:rsidRPr="0098263C" w:rsidRDefault="003C3A82" w:rsidP="003C3A82">
      <w:r w:rsidRPr="0098263C">
        <w:rPr>
          <w:i/>
        </w:rPr>
        <w:t>Naročnik nebo predložil garancije za zavarovanje odloženih plačil, kakor tudi ne bo predložil kakšnega drugega instrumenta za zavarovanje plačil.</w:t>
      </w:r>
    </w:p>
    <w:p w14:paraId="56FA4A6D" w14:textId="77777777" w:rsidR="003C3A82" w:rsidRPr="0098263C" w:rsidRDefault="003C3A82" w:rsidP="003C3A82">
      <w:pPr>
        <w:rPr>
          <w:rFonts w:cs="Arial"/>
        </w:rPr>
      </w:pPr>
    </w:p>
    <w:p w14:paraId="2BEA7396" w14:textId="77777777" w:rsidR="003C3A82" w:rsidRPr="0098263C" w:rsidRDefault="003C3A82" w:rsidP="003C3A82">
      <w:r w:rsidRPr="0098263C">
        <w:rPr>
          <w:noProof/>
          <w:lang w:eastAsia="ar-SA"/>
        </w:rPr>
        <w:t>(3)</w:t>
      </w:r>
      <w:r w:rsidRPr="0098263C">
        <w:rPr>
          <w:i/>
          <w:noProof/>
          <w:lang w:eastAsia="ar-SA"/>
        </w:rPr>
        <w:t xml:space="preserve"> </w:t>
      </w:r>
      <w:r w:rsidRPr="0098263C">
        <w:rPr>
          <w:bCs/>
        </w:rPr>
        <w:t>Ponudnik (glavni izvajalec) bo najpozneje v 60 dneh od plačila končnega računa naročniku predložil svojo pisno izjavo in pisno izjavo podizvajalca, da je podizvajalec prejel plačilo za vse izvedene storitve, neposredno povezane s predmetom tega javnega naročila.</w:t>
      </w:r>
      <w:r w:rsidRPr="0098263C">
        <w:t xml:space="preserve"> </w:t>
      </w:r>
    </w:p>
    <w:p w14:paraId="3E9B3BF3" w14:textId="77777777" w:rsidR="001D6178" w:rsidRPr="0098263C" w:rsidRDefault="001D6178" w:rsidP="00AB18DF">
      <w:pPr>
        <w:rPr>
          <w:rFonts w:eastAsia="Calibri" w:cs="Arial"/>
          <w:i/>
          <w:sz w:val="18"/>
          <w:szCs w:val="18"/>
        </w:rPr>
      </w:pPr>
    </w:p>
    <w:p w14:paraId="03AB1429" w14:textId="77777777" w:rsidR="00EA35EE" w:rsidRDefault="00EA35EE" w:rsidP="00AB18DF">
      <w:pPr>
        <w:suppressAutoHyphens/>
        <w:spacing w:line="280" w:lineRule="atLeast"/>
        <w:jc w:val="center"/>
        <w:rPr>
          <w:rFonts w:cs="Arial"/>
          <w:b/>
          <w:lang w:eastAsia="ar-SA"/>
        </w:rPr>
      </w:pPr>
      <w:bookmarkStart w:id="184" w:name="_Hlk182309463"/>
      <w:bookmarkEnd w:id="183"/>
    </w:p>
    <w:p w14:paraId="14D0F667" w14:textId="486FCA27" w:rsidR="00AB18DF" w:rsidRPr="0098263C" w:rsidRDefault="00AB18DF" w:rsidP="00AB18DF">
      <w:pPr>
        <w:suppressAutoHyphens/>
        <w:spacing w:line="280" w:lineRule="atLeast"/>
        <w:jc w:val="center"/>
        <w:rPr>
          <w:rFonts w:cs="Arial"/>
          <w:b/>
          <w:lang w:eastAsia="ar-SA"/>
        </w:rPr>
      </w:pPr>
      <w:r w:rsidRPr="0098263C">
        <w:rPr>
          <w:rFonts w:cs="Arial"/>
          <w:b/>
          <w:lang w:eastAsia="ar-SA"/>
        </w:rPr>
        <w:t>DOBAVA BLAGA</w:t>
      </w:r>
    </w:p>
    <w:bookmarkEnd w:id="184"/>
    <w:p w14:paraId="14CE01DD" w14:textId="77777777" w:rsidR="00AB18DF" w:rsidRPr="0098263C" w:rsidRDefault="00AB18DF" w:rsidP="00091FD8">
      <w:pPr>
        <w:suppressAutoHyphens/>
        <w:rPr>
          <w:rFonts w:cs="Arial"/>
          <w:noProof/>
          <w:color w:val="000000"/>
          <w:szCs w:val="20"/>
          <w:lang w:eastAsia="ar-SA"/>
        </w:rPr>
      </w:pPr>
    </w:p>
    <w:p w14:paraId="1F817196" w14:textId="29CA5B1B" w:rsidR="00091FD8" w:rsidRPr="0098263C" w:rsidRDefault="00AB18DF" w:rsidP="00091FD8">
      <w:pPr>
        <w:suppressAutoHyphens/>
        <w:rPr>
          <w:rFonts w:cs="Arial"/>
          <w:b/>
          <w:noProof/>
          <w:color w:val="000000"/>
          <w:szCs w:val="20"/>
          <w:lang w:eastAsia="ar-SA"/>
        </w:rPr>
      </w:pPr>
      <w:r w:rsidRPr="0098263C">
        <w:rPr>
          <w:rFonts w:cs="Arial"/>
          <w:b/>
          <w:noProof/>
          <w:color w:val="000000"/>
          <w:szCs w:val="20"/>
          <w:lang w:eastAsia="ar-SA"/>
        </w:rPr>
        <w:t>5</w:t>
      </w:r>
      <w:r w:rsidR="00091FD8" w:rsidRPr="0098263C">
        <w:rPr>
          <w:rFonts w:cs="Arial"/>
          <w:b/>
          <w:noProof/>
          <w:color w:val="000000"/>
          <w:szCs w:val="20"/>
          <w:lang w:eastAsia="ar-SA"/>
        </w:rPr>
        <w:t>. člen</w:t>
      </w:r>
    </w:p>
    <w:p w14:paraId="43EF55B8" w14:textId="0925D99C" w:rsidR="00091FD8" w:rsidRPr="0098263C" w:rsidRDefault="00091FD8" w:rsidP="00091FD8">
      <w:pPr>
        <w:suppressAutoHyphens/>
        <w:rPr>
          <w:rFonts w:cs="Arial"/>
          <w:noProof/>
          <w:color w:val="000000"/>
          <w:szCs w:val="20"/>
          <w:lang w:eastAsia="ar-SA"/>
        </w:rPr>
      </w:pPr>
    </w:p>
    <w:p w14:paraId="5820B357" w14:textId="288A8CFD" w:rsidR="00C910B7" w:rsidRDefault="00C910B7" w:rsidP="00C910B7">
      <w:pPr>
        <w:pStyle w:val="BodyText3"/>
        <w:rPr>
          <w:noProof/>
          <w:sz w:val="20"/>
          <w:lang w:val="sl-SI"/>
        </w:rPr>
      </w:pPr>
      <w:r w:rsidRPr="0098263C">
        <w:rPr>
          <w:noProof/>
          <w:sz w:val="20"/>
          <w:lang w:val="sl-SI"/>
        </w:rPr>
        <w:t>Ponudnik bo izpolnil naročilo v skladu s pogoji ponudbene dokumentacije, ki so sestavni del te pogodbe, v količini, kvaliteti in rokih, sicer bo naročnik unovčil garancijo za dobro izvedbo pogodbenih obveznosti.</w:t>
      </w:r>
    </w:p>
    <w:p w14:paraId="70349F58" w14:textId="77777777" w:rsidR="00AB18DF" w:rsidRDefault="00AB18DF" w:rsidP="00C910B7">
      <w:pPr>
        <w:pStyle w:val="BodyText3"/>
        <w:rPr>
          <w:noProof/>
          <w:sz w:val="20"/>
          <w:lang w:val="sl-SI"/>
        </w:rPr>
      </w:pPr>
    </w:p>
    <w:p w14:paraId="58F79039" w14:textId="77777777" w:rsidR="00EA35EE" w:rsidRDefault="00EA35EE" w:rsidP="00AB18DF">
      <w:pPr>
        <w:pStyle w:val="BodyText3"/>
        <w:jc w:val="center"/>
        <w:rPr>
          <w:b/>
          <w:caps/>
          <w:noProof/>
          <w:sz w:val="20"/>
          <w:lang w:val="sl-SI"/>
        </w:rPr>
      </w:pPr>
      <w:bookmarkStart w:id="185" w:name="_Hlk182309481"/>
    </w:p>
    <w:p w14:paraId="328E2112" w14:textId="77777777" w:rsidR="00EA35EE" w:rsidRDefault="00EA35EE" w:rsidP="00AB18DF">
      <w:pPr>
        <w:pStyle w:val="BodyText3"/>
        <w:jc w:val="center"/>
        <w:rPr>
          <w:b/>
          <w:caps/>
          <w:noProof/>
          <w:sz w:val="20"/>
          <w:lang w:val="sl-SI"/>
        </w:rPr>
      </w:pPr>
    </w:p>
    <w:p w14:paraId="7AFD1CBF" w14:textId="77777777" w:rsidR="00EA35EE" w:rsidRDefault="00EA35EE" w:rsidP="00AB18DF">
      <w:pPr>
        <w:pStyle w:val="BodyText3"/>
        <w:jc w:val="center"/>
        <w:rPr>
          <w:b/>
          <w:caps/>
          <w:noProof/>
          <w:sz w:val="20"/>
          <w:lang w:val="sl-SI"/>
        </w:rPr>
      </w:pPr>
    </w:p>
    <w:p w14:paraId="78EFD56D" w14:textId="77777777" w:rsidR="00EA35EE" w:rsidRDefault="00EA35EE" w:rsidP="00AB18DF">
      <w:pPr>
        <w:pStyle w:val="BodyText3"/>
        <w:jc w:val="center"/>
        <w:rPr>
          <w:b/>
          <w:caps/>
          <w:noProof/>
          <w:sz w:val="20"/>
          <w:lang w:val="sl-SI"/>
        </w:rPr>
      </w:pPr>
    </w:p>
    <w:p w14:paraId="3BEFEB9A" w14:textId="77777777" w:rsidR="00EA35EE" w:rsidRDefault="00EA35EE" w:rsidP="00AB18DF">
      <w:pPr>
        <w:pStyle w:val="BodyText3"/>
        <w:jc w:val="center"/>
        <w:rPr>
          <w:b/>
          <w:caps/>
          <w:noProof/>
          <w:sz w:val="20"/>
          <w:lang w:val="sl-SI"/>
        </w:rPr>
      </w:pPr>
    </w:p>
    <w:p w14:paraId="4F6A4208" w14:textId="77777777" w:rsidR="00EA35EE" w:rsidRDefault="00EA35EE" w:rsidP="00AB18DF">
      <w:pPr>
        <w:pStyle w:val="BodyText3"/>
        <w:jc w:val="center"/>
        <w:rPr>
          <w:b/>
          <w:caps/>
          <w:noProof/>
          <w:sz w:val="20"/>
          <w:lang w:val="sl-SI"/>
        </w:rPr>
      </w:pPr>
    </w:p>
    <w:p w14:paraId="5ABCC791" w14:textId="7E2E406B" w:rsidR="00DE5E95" w:rsidRPr="00AB18DF" w:rsidRDefault="00AB18DF" w:rsidP="00AB18DF">
      <w:pPr>
        <w:pStyle w:val="BodyText3"/>
        <w:jc w:val="center"/>
        <w:rPr>
          <w:b/>
          <w:caps/>
          <w:noProof/>
          <w:sz w:val="20"/>
          <w:highlight w:val="red"/>
          <w:lang w:val="sl-SI"/>
        </w:rPr>
      </w:pPr>
      <w:r w:rsidRPr="00AB18DF">
        <w:rPr>
          <w:b/>
          <w:caps/>
          <w:noProof/>
          <w:sz w:val="20"/>
          <w:lang w:val="sl-SI"/>
        </w:rPr>
        <w:lastRenderedPageBreak/>
        <w:t>Razpoložljivost storitve</w:t>
      </w:r>
    </w:p>
    <w:bookmarkEnd w:id="185"/>
    <w:p w14:paraId="3260935F" w14:textId="77777777" w:rsidR="00DE5E95" w:rsidRDefault="00DE5E95" w:rsidP="009307D8">
      <w:pPr>
        <w:pStyle w:val="BodyText3"/>
        <w:rPr>
          <w:b/>
          <w:noProof/>
          <w:sz w:val="20"/>
          <w:highlight w:val="red"/>
          <w:lang w:val="sl-SI"/>
        </w:rPr>
      </w:pPr>
    </w:p>
    <w:p w14:paraId="7EF4A9DB" w14:textId="0BF87A3F" w:rsidR="00DE5E95" w:rsidRPr="00912AD5" w:rsidRDefault="00AB18DF" w:rsidP="009307D8">
      <w:pPr>
        <w:pStyle w:val="BodyText3"/>
        <w:rPr>
          <w:b/>
          <w:noProof/>
          <w:sz w:val="20"/>
          <w:lang w:val="sl-SI"/>
        </w:rPr>
      </w:pPr>
      <w:bookmarkStart w:id="186" w:name="_Hlk24114164"/>
      <w:r>
        <w:rPr>
          <w:b/>
          <w:noProof/>
          <w:sz w:val="20"/>
          <w:lang w:val="sl-SI"/>
        </w:rPr>
        <w:t>6</w:t>
      </w:r>
      <w:r w:rsidR="00912AD5" w:rsidRPr="00912AD5">
        <w:rPr>
          <w:b/>
          <w:noProof/>
          <w:sz w:val="20"/>
          <w:lang w:val="sl-SI"/>
        </w:rPr>
        <w:t>. člen</w:t>
      </w:r>
    </w:p>
    <w:p w14:paraId="33A762FA" w14:textId="77777777" w:rsidR="00912AD5" w:rsidRDefault="00912AD5" w:rsidP="009307D8">
      <w:pPr>
        <w:pStyle w:val="BodyText3"/>
        <w:rPr>
          <w:b/>
          <w:noProof/>
          <w:sz w:val="20"/>
          <w:highlight w:val="red"/>
          <w:lang w:val="sl-SI"/>
        </w:rPr>
      </w:pPr>
    </w:p>
    <w:p w14:paraId="281329A2" w14:textId="77777777" w:rsidR="00B474B4" w:rsidRDefault="00B474B4" w:rsidP="00B474B4">
      <w:pPr>
        <w:pStyle w:val="Standarduser"/>
      </w:pPr>
      <w:bookmarkStart w:id="187" w:name="_Hlk183001223"/>
      <w:bookmarkEnd w:id="186"/>
      <w:r>
        <w:rPr>
          <w:rFonts w:ascii="Arial" w:hAnsi="Arial" w:cs="Arial"/>
          <w:sz w:val="20"/>
          <w:szCs w:val="20"/>
        </w:rPr>
        <w:t>Ponudnik mora zagotoviti:</w:t>
      </w:r>
    </w:p>
    <w:p w14:paraId="0230FFED" w14:textId="77777777" w:rsidR="00B474B4" w:rsidRDefault="00B474B4" w:rsidP="003C3A82">
      <w:pPr>
        <w:pStyle w:val="Standarduser"/>
        <w:numPr>
          <w:ilvl w:val="0"/>
          <w:numId w:val="15"/>
        </w:numPr>
      </w:pPr>
      <w:r>
        <w:rPr>
          <w:rFonts w:ascii="Arial" w:hAnsi="Arial" w:cs="Arial"/>
          <w:sz w:val="20"/>
          <w:szCs w:val="20"/>
        </w:rPr>
        <w:t>razpoložljivost storitve 99,6% (se ugotavlja za koledarsko leto),</w:t>
      </w:r>
    </w:p>
    <w:p w14:paraId="2CD6D2EF" w14:textId="77777777" w:rsidR="00B474B4" w:rsidRDefault="00B474B4" w:rsidP="003C3A82">
      <w:pPr>
        <w:pStyle w:val="Standarduser"/>
        <w:numPr>
          <w:ilvl w:val="0"/>
          <w:numId w:val="14"/>
        </w:numPr>
      </w:pPr>
      <w:r>
        <w:rPr>
          <w:rFonts w:ascii="Arial" w:hAnsi="Arial" w:cs="Arial"/>
          <w:sz w:val="20"/>
          <w:szCs w:val="20"/>
        </w:rPr>
        <w:t>24/7 posadko na zemeljski oddajni postaji,</w:t>
      </w:r>
    </w:p>
    <w:p w14:paraId="4866D844" w14:textId="37D0A8DF" w:rsidR="00B474B4" w:rsidRDefault="00B474B4" w:rsidP="003C3A82">
      <w:pPr>
        <w:pStyle w:val="Standarduser"/>
        <w:numPr>
          <w:ilvl w:val="0"/>
          <w:numId w:val="14"/>
        </w:numPr>
      </w:pPr>
      <w:r>
        <w:rPr>
          <w:rFonts w:ascii="Arial" w:hAnsi="Arial" w:cs="Arial"/>
          <w:sz w:val="20"/>
          <w:szCs w:val="20"/>
        </w:rPr>
        <w:t>24/7 monitoring oddajne postaje</w:t>
      </w:r>
      <w:r w:rsidR="00057008">
        <w:rPr>
          <w:rFonts w:ascii="Arial" w:hAnsi="Arial" w:cs="Arial"/>
          <w:sz w:val="20"/>
          <w:szCs w:val="20"/>
        </w:rPr>
        <w:t>,</w:t>
      </w:r>
    </w:p>
    <w:p w14:paraId="2C839773" w14:textId="77777777" w:rsidR="00B474B4" w:rsidRDefault="00B474B4" w:rsidP="003C3A82">
      <w:pPr>
        <w:pStyle w:val="Standarduser"/>
        <w:numPr>
          <w:ilvl w:val="0"/>
          <w:numId w:val="14"/>
        </w:numPr>
      </w:pPr>
      <w:r>
        <w:rPr>
          <w:rFonts w:ascii="Arial" w:hAnsi="Arial" w:cs="Arial"/>
          <w:sz w:val="20"/>
          <w:szCs w:val="20"/>
        </w:rPr>
        <w:t>mesečno poročanje o razpoložljivosti storitve.</w:t>
      </w:r>
    </w:p>
    <w:p w14:paraId="1CB85C27" w14:textId="77777777" w:rsidR="00AB18DF" w:rsidRDefault="00AB18DF" w:rsidP="00B474B4">
      <w:pPr>
        <w:pStyle w:val="Standard"/>
        <w:spacing w:after="200" w:line="276" w:lineRule="auto"/>
        <w:jc w:val="both"/>
        <w:rPr>
          <w:rFonts w:ascii="Arial" w:eastAsia="Times New Roman" w:hAnsi="Arial" w:cs="Times New Roman"/>
          <w:noProof/>
          <w:kern w:val="0"/>
          <w:sz w:val="20"/>
          <w:szCs w:val="20"/>
          <w:u w:val="single"/>
          <w:lang w:eastAsia="en-US" w:bidi="ar-SA"/>
        </w:rPr>
      </w:pPr>
    </w:p>
    <w:p w14:paraId="2BE91282" w14:textId="56768AD1" w:rsidR="00B474B4" w:rsidRPr="00EA782C" w:rsidRDefault="00B474B4" w:rsidP="00B474B4">
      <w:pPr>
        <w:pStyle w:val="Standard"/>
        <w:spacing w:after="200" w:line="276" w:lineRule="auto"/>
        <w:jc w:val="both"/>
        <w:rPr>
          <w:rFonts w:ascii="Arial" w:eastAsia="Times New Roman" w:hAnsi="Arial" w:cs="Times New Roman"/>
          <w:noProof/>
          <w:kern w:val="0"/>
          <w:sz w:val="20"/>
          <w:szCs w:val="20"/>
          <w:lang w:eastAsia="en-US" w:bidi="ar-SA"/>
        </w:rPr>
      </w:pPr>
      <w:r w:rsidRPr="00EA1E1E">
        <w:rPr>
          <w:rFonts w:ascii="Arial" w:eastAsia="Times New Roman" w:hAnsi="Arial" w:cs="Times New Roman"/>
          <w:noProof/>
          <w:kern w:val="0"/>
          <w:sz w:val="20"/>
          <w:szCs w:val="20"/>
          <w:u w:val="single"/>
          <w:lang w:eastAsia="en-US" w:bidi="ar-SA"/>
        </w:rPr>
        <w:t>V primeru, ko ponudnik v koledarskem letu ne doseže zahtevane razpoložljivosti</w:t>
      </w:r>
      <w:r w:rsidRPr="00EA782C">
        <w:rPr>
          <w:rFonts w:ascii="Arial" w:eastAsia="Times New Roman" w:hAnsi="Arial" w:cs="Times New Roman"/>
          <w:noProof/>
          <w:kern w:val="0"/>
          <w:sz w:val="20"/>
          <w:szCs w:val="20"/>
          <w:lang w:eastAsia="en-US" w:bidi="ar-SA"/>
        </w:rPr>
        <w:t>, mora naročniku obračunati popust v višini P % na letni strošek storitve. Pri tem se P izračuna po formuli:</w:t>
      </w:r>
    </w:p>
    <w:p w14:paraId="2777C8E3" w14:textId="5BA0D633" w:rsidR="00B474B4" w:rsidRPr="00EA782C" w:rsidRDefault="00B474B4" w:rsidP="00B474B4">
      <w:pPr>
        <w:pStyle w:val="Standard"/>
        <w:spacing w:after="200" w:line="276" w:lineRule="auto"/>
        <w:rPr>
          <w:rFonts w:ascii="Arial" w:eastAsia="Times New Roman" w:hAnsi="Arial" w:cs="Times New Roman"/>
          <w:b/>
          <w:bCs/>
          <w:noProof/>
          <w:kern w:val="0"/>
          <w:sz w:val="20"/>
          <w:szCs w:val="20"/>
          <w:lang w:eastAsia="en-US" w:bidi="ar-SA"/>
        </w:rPr>
      </w:pPr>
      <w:r w:rsidRPr="00EA782C">
        <w:rPr>
          <w:rFonts w:ascii="Arial" w:eastAsia="Times New Roman" w:hAnsi="Arial" w:cs="Times New Roman"/>
          <w:b/>
          <w:bCs/>
          <w:noProof/>
          <w:kern w:val="0"/>
          <w:sz w:val="20"/>
          <w:szCs w:val="20"/>
          <w:lang w:eastAsia="en-US" w:bidi="ar-SA"/>
        </w:rPr>
        <w:t>P = minute nerazpoložljivosti storitve/minute v koledarskem letu x 12</w:t>
      </w:r>
    </w:p>
    <w:p w14:paraId="39628721" w14:textId="77777777" w:rsidR="00B474B4" w:rsidRPr="00EA782C" w:rsidRDefault="00B474B4" w:rsidP="00B474B4">
      <w:pPr>
        <w:pStyle w:val="Standard"/>
        <w:spacing w:after="200" w:line="276" w:lineRule="auto"/>
        <w:rPr>
          <w:rFonts w:ascii="Arial" w:eastAsia="Times New Roman" w:hAnsi="Arial" w:cs="Times New Roman"/>
          <w:noProof/>
          <w:kern w:val="0"/>
          <w:sz w:val="20"/>
          <w:szCs w:val="20"/>
          <w:lang w:eastAsia="en-US" w:bidi="ar-SA"/>
        </w:rPr>
      </w:pPr>
      <w:r w:rsidRPr="00EA782C">
        <w:rPr>
          <w:rFonts w:ascii="Arial" w:eastAsia="Times New Roman" w:hAnsi="Arial" w:cs="Times New Roman"/>
          <w:noProof/>
          <w:kern w:val="0"/>
          <w:sz w:val="20"/>
          <w:szCs w:val="20"/>
          <w:lang w:eastAsia="en-US" w:bidi="ar-SA"/>
        </w:rPr>
        <w:t>Minute nerazpoložljivosti storitve v tekočem koledarskem letu se seštevajo.</w:t>
      </w:r>
    </w:p>
    <w:p w14:paraId="13E6CE97" w14:textId="77777777" w:rsidR="00B474B4" w:rsidRDefault="00B474B4" w:rsidP="00B474B4">
      <w:pPr>
        <w:pStyle w:val="Standard"/>
        <w:spacing w:after="200" w:line="276" w:lineRule="auto"/>
        <w:rPr>
          <w:rFonts w:ascii="Arial" w:eastAsia="Times New Roman" w:hAnsi="Arial" w:cs="Times New Roman"/>
          <w:noProof/>
          <w:kern w:val="0"/>
          <w:sz w:val="20"/>
          <w:szCs w:val="20"/>
          <w:lang w:eastAsia="en-US" w:bidi="ar-SA"/>
        </w:rPr>
      </w:pPr>
      <w:r w:rsidRPr="00EA782C">
        <w:rPr>
          <w:rFonts w:ascii="Arial" w:eastAsia="Times New Roman" w:hAnsi="Arial" w:cs="Times New Roman"/>
          <w:noProof/>
          <w:kern w:val="0"/>
          <w:sz w:val="20"/>
          <w:szCs w:val="20"/>
          <w:lang w:eastAsia="en-US" w:bidi="ar-SA"/>
        </w:rPr>
        <w:t>Popust se ugotovi na koncu vsakega koledarskega leta in se upošteva pri prvem obroku naslednjega leta. Popust je omejen na 20%.</w:t>
      </w:r>
    </w:p>
    <w:p w14:paraId="6C983D5A" w14:textId="77777777" w:rsidR="00B474B4" w:rsidRPr="00EA782C" w:rsidRDefault="00B474B4" w:rsidP="00B474B4">
      <w:pPr>
        <w:pStyle w:val="Standard"/>
        <w:spacing w:after="200" w:line="276" w:lineRule="auto"/>
        <w:jc w:val="both"/>
        <w:rPr>
          <w:rFonts w:ascii="Arial" w:eastAsia="Times New Roman" w:hAnsi="Arial" w:cs="Times New Roman"/>
          <w:noProof/>
          <w:kern w:val="0"/>
          <w:sz w:val="20"/>
          <w:szCs w:val="20"/>
          <w:lang w:eastAsia="en-US" w:bidi="ar-SA"/>
        </w:rPr>
      </w:pPr>
      <w:r w:rsidRPr="00AB18DF">
        <w:rPr>
          <w:rFonts w:ascii="Arial" w:eastAsia="Times New Roman" w:hAnsi="Arial" w:cs="Times New Roman"/>
          <w:noProof/>
          <w:kern w:val="0"/>
          <w:sz w:val="20"/>
          <w:szCs w:val="20"/>
          <w:u w:val="single"/>
          <w:lang w:eastAsia="en-US" w:bidi="ar-SA"/>
        </w:rPr>
        <w:t>Za vsakih 10512 minut nerazpoložljivosti storitve</w:t>
      </w:r>
      <w:r w:rsidRPr="00AB18DF">
        <w:rPr>
          <w:rFonts w:ascii="Arial" w:eastAsia="Times New Roman" w:hAnsi="Arial" w:cs="Times New Roman"/>
          <w:noProof/>
          <w:kern w:val="0"/>
          <w:sz w:val="20"/>
          <w:szCs w:val="20"/>
          <w:lang w:eastAsia="en-US" w:bidi="ar-SA"/>
        </w:rPr>
        <w:t xml:space="preserve"> ima naročnik pravico unovčiti garancijo za dobro izvedbo pogodbenih obveznosti, ponudnik pa mora predložiti novo garancijo za dobro izvedbo pogodbenih obveznosti</w:t>
      </w:r>
      <w:r w:rsidRPr="00EA782C">
        <w:rPr>
          <w:rFonts w:ascii="Arial" w:eastAsia="Times New Roman" w:hAnsi="Arial" w:cs="Times New Roman"/>
          <w:noProof/>
          <w:kern w:val="0"/>
          <w:sz w:val="20"/>
          <w:szCs w:val="20"/>
          <w:lang w:eastAsia="en-US" w:bidi="ar-SA"/>
        </w:rPr>
        <w:t>.  Minute nerazpoložljivosti storitve v tekočem koledarskem letu se seštevajo.</w:t>
      </w:r>
    </w:p>
    <w:p w14:paraId="7601D0C3" w14:textId="0A564D6A" w:rsidR="00B474B4" w:rsidRDefault="00B474B4" w:rsidP="00B474B4">
      <w:pPr>
        <w:pStyle w:val="Standard"/>
        <w:spacing w:after="0" w:line="276" w:lineRule="auto"/>
        <w:jc w:val="both"/>
        <w:rPr>
          <w:rFonts w:ascii="Arial" w:eastAsia="Times New Roman" w:hAnsi="Arial" w:cs="Times New Roman"/>
          <w:noProof/>
          <w:kern w:val="0"/>
          <w:sz w:val="20"/>
          <w:szCs w:val="20"/>
          <w:lang w:eastAsia="en-US" w:bidi="ar-SA"/>
        </w:rPr>
      </w:pPr>
      <w:r w:rsidRPr="00EA782C">
        <w:rPr>
          <w:rFonts w:ascii="Arial" w:eastAsia="Times New Roman" w:hAnsi="Arial" w:cs="Times New Roman"/>
          <w:noProof/>
          <w:kern w:val="0"/>
          <w:sz w:val="20"/>
          <w:szCs w:val="20"/>
          <w:lang w:eastAsia="en-US" w:bidi="ar-SA"/>
        </w:rPr>
        <w:t>V primeru, da se nerazpoložljivost storitve iz prejšnjega odstavka ponovi, ima naročnik pravico pogodbo prekiniti.</w:t>
      </w:r>
    </w:p>
    <w:p w14:paraId="54FFEF5A" w14:textId="77777777" w:rsidR="002D75D3" w:rsidRDefault="002D75D3" w:rsidP="00B474B4">
      <w:pPr>
        <w:pStyle w:val="Standard"/>
        <w:spacing w:after="0" w:line="276" w:lineRule="auto"/>
        <w:jc w:val="both"/>
        <w:rPr>
          <w:rFonts w:ascii="Arial" w:eastAsia="Times New Roman" w:hAnsi="Arial" w:cs="Times New Roman"/>
          <w:noProof/>
          <w:kern w:val="0"/>
          <w:sz w:val="20"/>
          <w:szCs w:val="20"/>
          <w:lang w:eastAsia="en-US" w:bidi="ar-SA"/>
        </w:rPr>
      </w:pPr>
    </w:p>
    <w:p w14:paraId="30A1E1A7" w14:textId="77777777" w:rsidR="007672B3" w:rsidRPr="0021280A" w:rsidRDefault="007672B3" w:rsidP="007672B3">
      <w:pPr>
        <w:pStyle w:val="Standard"/>
        <w:spacing w:after="0" w:line="276" w:lineRule="auto"/>
        <w:jc w:val="both"/>
        <w:rPr>
          <w:rFonts w:ascii="Arial" w:eastAsia="Times New Roman" w:hAnsi="Arial" w:cs="Times New Roman"/>
          <w:noProof/>
          <w:kern w:val="0"/>
          <w:sz w:val="20"/>
          <w:szCs w:val="20"/>
          <w:lang w:eastAsia="en-US" w:bidi="ar-SA"/>
        </w:rPr>
      </w:pPr>
      <w:bookmarkStart w:id="188" w:name="_Hlk193453643"/>
      <w:bookmarkEnd w:id="187"/>
      <w:r w:rsidRPr="0021280A">
        <w:rPr>
          <w:rFonts w:ascii="Arial" w:eastAsia="Times New Roman" w:hAnsi="Arial" w:cs="Times New Roman"/>
          <w:noProof/>
          <w:kern w:val="0"/>
          <w:sz w:val="20"/>
          <w:szCs w:val="20"/>
          <w:lang w:eastAsia="en-US" w:bidi="ar-SA"/>
        </w:rPr>
        <w:t>Storitev se ne šteje za nerazpoložljivo, če je nerazpoložljivost posledica katerega koli izmed naslednjih vzrokov:</w:t>
      </w:r>
    </w:p>
    <w:p w14:paraId="261A6FC4" w14:textId="77777777" w:rsidR="007672B3" w:rsidRPr="0021280A" w:rsidRDefault="007672B3" w:rsidP="007672B3">
      <w:pPr>
        <w:pStyle w:val="Standard"/>
        <w:numPr>
          <w:ilvl w:val="0"/>
          <w:numId w:val="31"/>
        </w:numPr>
        <w:spacing w:after="0" w:line="276" w:lineRule="auto"/>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sončne interference;</w:t>
      </w:r>
    </w:p>
    <w:p w14:paraId="5F3E77CF" w14:textId="77777777" w:rsidR="007672B3" w:rsidRPr="0021280A" w:rsidRDefault="007672B3" w:rsidP="007672B3">
      <w:pPr>
        <w:pStyle w:val="Standard"/>
        <w:numPr>
          <w:ilvl w:val="0"/>
          <w:numId w:val="31"/>
        </w:numPr>
        <w:spacing w:after="0" w:line="276" w:lineRule="auto"/>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lokalne ekstremne vremenske razmere (kot so zlasti, vendar ne izključno: močno neurje, snežni metež, toča,  močnejši veter z delci prahu ali peska, zmrzal, vročinski val, orkani, dolgotrajna megla, suša ter drugi podobni pojavi, ki jih je mogoče šteti za ekstremne vremenske razmere) ;</w:t>
      </w:r>
    </w:p>
    <w:p w14:paraId="7A873695" w14:textId="77777777" w:rsidR="007672B3" w:rsidRPr="0021280A" w:rsidRDefault="007672B3" w:rsidP="007672B3">
      <w:pPr>
        <w:pStyle w:val="Standard"/>
        <w:numPr>
          <w:ilvl w:val="0"/>
          <w:numId w:val="31"/>
        </w:numPr>
        <w:spacing w:after="0" w:line="276" w:lineRule="auto"/>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tehnične težave s satelitom Eutelsat 16A ali njegovim transponderjem D1;</w:t>
      </w:r>
    </w:p>
    <w:p w14:paraId="3045F208" w14:textId="77777777" w:rsidR="007672B3" w:rsidRPr="0021280A" w:rsidRDefault="007672B3" w:rsidP="007672B3">
      <w:pPr>
        <w:pStyle w:val="Standard"/>
        <w:numPr>
          <w:ilvl w:val="0"/>
          <w:numId w:val="31"/>
        </w:numPr>
        <w:spacing w:after="0" w:line="276" w:lineRule="auto"/>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 xml:space="preserve">višja sila, kot so zlasti, vendar ne izključno: </w:t>
      </w:r>
    </w:p>
    <w:p w14:paraId="0662F926" w14:textId="77777777" w:rsidR="007672B3" w:rsidRPr="0021280A" w:rsidRDefault="007672B3" w:rsidP="007672B3">
      <w:pPr>
        <w:pStyle w:val="Standard"/>
        <w:numPr>
          <w:ilvl w:val="0"/>
          <w:numId w:val="32"/>
        </w:numPr>
        <w:spacing w:after="0" w:line="276" w:lineRule="auto"/>
        <w:ind w:left="993" w:hanging="284"/>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naravne nesreče (npr. potresi, poplave, požari, vulkanski izbruhi in drugi podobni pojavi, ki jih je mogoče šteti za naravne nesreče),</w:t>
      </w:r>
    </w:p>
    <w:p w14:paraId="1DFCCAEC" w14:textId="77777777" w:rsidR="007672B3" w:rsidRPr="0021280A" w:rsidRDefault="007672B3" w:rsidP="007672B3">
      <w:pPr>
        <w:pStyle w:val="Standard"/>
        <w:numPr>
          <w:ilvl w:val="0"/>
          <w:numId w:val="32"/>
        </w:numPr>
        <w:spacing w:after="0" w:line="276" w:lineRule="auto"/>
        <w:ind w:left="993" w:hanging="284"/>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množične motnje v delovanju električnega omrežja,</w:t>
      </w:r>
    </w:p>
    <w:p w14:paraId="06018858" w14:textId="77777777" w:rsidR="007672B3" w:rsidRPr="0021280A" w:rsidRDefault="007672B3" w:rsidP="007672B3">
      <w:pPr>
        <w:pStyle w:val="Standard"/>
        <w:numPr>
          <w:ilvl w:val="0"/>
          <w:numId w:val="32"/>
        </w:numPr>
        <w:spacing w:after="0" w:line="276" w:lineRule="auto"/>
        <w:ind w:left="993" w:hanging="284"/>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vojne ali oboroženi konflikti,</w:t>
      </w:r>
    </w:p>
    <w:p w14:paraId="03D84BD3" w14:textId="77777777" w:rsidR="007672B3" w:rsidRPr="0021280A" w:rsidRDefault="007672B3" w:rsidP="007672B3">
      <w:pPr>
        <w:pStyle w:val="Standard"/>
        <w:numPr>
          <w:ilvl w:val="0"/>
          <w:numId w:val="32"/>
        </w:numPr>
        <w:spacing w:after="0" w:line="276" w:lineRule="auto"/>
        <w:ind w:left="993" w:hanging="284"/>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kibernetski napadi ali katere koli druge oblike hibridne vojne,</w:t>
      </w:r>
    </w:p>
    <w:p w14:paraId="1BE18571" w14:textId="77777777" w:rsidR="007672B3" w:rsidRPr="0021280A" w:rsidRDefault="007672B3" w:rsidP="007672B3">
      <w:pPr>
        <w:pStyle w:val="Standard"/>
        <w:numPr>
          <w:ilvl w:val="0"/>
          <w:numId w:val="32"/>
        </w:numPr>
        <w:spacing w:after="0" w:line="276" w:lineRule="auto"/>
        <w:ind w:left="993" w:hanging="284"/>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akti državnih oblasti ali drugih pristojnih organov,</w:t>
      </w:r>
    </w:p>
    <w:p w14:paraId="35C904D6" w14:textId="77777777" w:rsidR="007672B3" w:rsidRPr="0021280A" w:rsidRDefault="007672B3" w:rsidP="007672B3">
      <w:pPr>
        <w:pStyle w:val="Standard"/>
        <w:numPr>
          <w:ilvl w:val="0"/>
          <w:numId w:val="32"/>
        </w:numPr>
        <w:spacing w:after="0" w:line="276" w:lineRule="auto"/>
        <w:ind w:left="993" w:hanging="284"/>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drugi izredni, nepredvidljivi in neizogibni dogodki, ki jih kljub razumno pričakovanim ukrepom ni bilo mogoče preprečiti, se jim izogniti ali jih obvladati.</w:t>
      </w:r>
    </w:p>
    <w:p w14:paraId="7BCB55D6" w14:textId="77777777" w:rsidR="007672B3" w:rsidRPr="0021280A" w:rsidRDefault="007672B3" w:rsidP="007672B3">
      <w:pPr>
        <w:pStyle w:val="Standard"/>
        <w:spacing w:after="0" w:line="276" w:lineRule="auto"/>
        <w:jc w:val="both"/>
        <w:rPr>
          <w:rFonts w:ascii="Arial" w:eastAsia="Times New Roman" w:hAnsi="Arial" w:cs="Times New Roman"/>
          <w:noProof/>
          <w:kern w:val="0"/>
          <w:sz w:val="20"/>
          <w:szCs w:val="20"/>
          <w:lang w:eastAsia="en-US" w:bidi="ar-SA"/>
        </w:rPr>
      </w:pPr>
    </w:p>
    <w:p w14:paraId="42A8F99D" w14:textId="77777777" w:rsidR="007672B3" w:rsidRPr="0021280A" w:rsidRDefault="007672B3" w:rsidP="007672B3">
      <w:pPr>
        <w:pStyle w:val="Standard"/>
        <w:spacing w:after="0" w:line="276" w:lineRule="auto"/>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Ponudnik si v primerih iz prvega odstavka prizadeva za čimprejšnjo vzpostavitev rednega delovanja storitve, če in kolikor je to objektivno mogoče.</w:t>
      </w:r>
    </w:p>
    <w:bookmarkEnd w:id="188"/>
    <w:p w14:paraId="5EBE4B40" w14:textId="4440BCE4" w:rsidR="00B474B4" w:rsidRPr="0021280A" w:rsidRDefault="00B474B4" w:rsidP="00B474B4">
      <w:pPr>
        <w:pStyle w:val="Standard"/>
        <w:spacing w:after="0" w:line="276" w:lineRule="auto"/>
        <w:jc w:val="both"/>
        <w:rPr>
          <w:rFonts w:ascii="Arial" w:eastAsia="Times New Roman" w:hAnsi="Arial" w:cs="Times New Roman"/>
          <w:noProof/>
          <w:kern w:val="0"/>
          <w:sz w:val="20"/>
          <w:szCs w:val="20"/>
          <w:lang w:eastAsia="en-US" w:bidi="ar-SA"/>
        </w:rPr>
      </w:pPr>
    </w:p>
    <w:p w14:paraId="0E8FF1F2" w14:textId="77777777" w:rsidR="00EA35EE" w:rsidRPr="0021280A" w:rsidRDefault="00EA35EE" w:rsidP="00B474B4">
      <w:pPr>
        <w:pStyle w:val="Standard"/>
        <w:spacing w:after="0" w:line="276" w:lineRule="auto"/>
        <w:jc w:val="both"/>
        <w:rPr>
          <w:rFonts w:ascii="Arial" w:eastAsia="Times New Roman" w:hAnsi="Arial" w:cs="Times New Roman"/>
          <w:noProof/>
          <w:kern w:val="0"/>
          <w:sz w:val="20"/>
          <w:szCs w:val="20"/>
          <w:lang w:eastAsia="en-US" w:bidi="ar-SA"/>
        </w:rPr>
      </w:pPr>
    </w:p>
    <w:p w14:paraId="1C295382" w14:textId="50087CBF" w:rsidR="00C910B7" w:rsidRPr="0021280A" w:rsidRDefault="00AB18DF" w:rsidP="00AB18DF">
      <w:pPr>
        <w:jc w:val="center"/>
        <w:rPr>
          <w:rFonts w:cs="Arial"/>
          <w:b/>
          <w:noProof/>
          <w:szCs w:val="20"/>
          <w:lang w:eastAsia="sl-SI"/>
        </w:rPr>
      </w:pPr>
      <w:bookmarkStart w:id="189" w:name="_Hlk182309638"/>
      <w:r w:rsidRPr="0021280A">
        <w:rPr>
          <w:rFonts w:cs="Arial"/>
          <w:b/>
          <w:noProof/>
          <w:szCs w:val="20"/>
          <w:lang w:eastAsia="sl-SI"/>
        </w:rPr>
        <w:t>VIŠJA SILA</w:t>
      </w:r>
    </w:p>
    <w:bookmarkEnd w:id="189"/>
    <w:p w14:paraId="50FF848B" w14:textId="77777777" w:rsidR="00AB18DF" w:rsidRPr="0021280A" w:rsidRDefault="00AB18DF" w:rsidP="00AB18DF">
      <w:pPr>
        <w:jc w:val="center"/>
        <w:rPr>
          <w:rFonts w:cs="Arial"/>
          <w:b/>
          <w:noProof/>
          <w:szCs w:val="20"/>
          <w:lang w:eastAsia="sl-SI"/>
        </w:rPr>
      </w:pPr>
    </w:p>
    <w:p w14:paraId="36FDF36E" w14:textId="7F502152" w:rsidR="00DE467F" w:rsidRPr="00DE467F" w:rsidRDefault="004777E6" w:rsidP="00DE467F">
      <w:pPr>
        <w:pStyle w:val="BodyText3"/>
        <w:rPr>
          <w:b/>
          <w:noProof/>
          <w:sz w:val="20"/>
          <w:lang w:val="sl-SI"/>
        </w:rPr>
      </w:pPr>
      <w:r w:rsidRPr="0021280A">
        <w:rPr>
          <w:b/>
          <w:noProof/>
          <w:sz w:val="20"/>
          <w:lang w:val="sl-SI"/>
        </w:rPr>
        <w:t>7</w:t>
      </w:r>
      <w:r w:rsidR="00DE467F" w:rsidRPr="0021280A">
        <w:rPr>
          <w:b/>
          <w:noProof/>
          <w:sz w:val="20"/>
          <w:lang w:val="sl-SI"/>
        </w:rPr>
        <w:t>. člen</w:t>
      </w:r>
    </w:p>
    <w:p w14:paraId="47708725" w14:textId="77777777" w:rsidR="00DE467F" w:rsidRPr="008005AF" w:rsidRDefault="00DE467F" w:rsidP="00DE467F">
      <w:pPr>
        <w:rPr>
          <w:rFonts w:cs="Arial"/>
          <w:bCs/>
          <w:noProof/>
        </w:rPr>
      </w:pPr>
    </w:p>
    <w:p w14:paraId="42FD7B85" w14:textId="77777777" w:rsidR="00DE467F" w:rsidRPr="008005AF" w:rsidRDefault="00DE467F" w:rsidP="00DE467F">
      <w:pPr>
        <w:rPr>
          <w:rFonts w:eastAsia="Calibri" w:cs="Arial"/>
          <w:bCs/>
          <w:noProof/>
          <w:szCs w:val="20"/>
        </w:rPr>
      </w:pPr>
      <w:r w:rsidRPr="008005AF">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w:t>
      </w:r>
      <w:r w:rsidRPr="008005AF">
        <w:rPr>
          <w:rFonts w:eastAsia="Calibri" w:cs="Arial"/>
          <w:bCs/>
          <w:noProof/>
          <w:szCs w:val="20"/>
        </w:rPr>
        <w:lastRenderedPageBreak/>
        <w:t xml:space="preserve">rokov trajanja višje sile ne bi bilo mogoče izpolniti pogodbenih obveznosti, lahko pogodbeni stranki pogodbo prekineta. Prekinitev ali podaljšanje  pogodbe mora biti v pisni obliki. </w:t>
      </w:r>
    </w:p>
    <w:p w14:paraId="4CF7976D" w14:textId="77777777" w:rsidR="00C910B7" w:rsidRPr="009307D8" w:rsidRDefault="00C910B7" w:rsidP="00091FD8">
      <w:pPr>
        <w:rPr>
          <w:rFonts w:cs="Arial"/>
          <w:bCs/>
          <w:noProof/>
          <w:szCs w:val="20"/>
          <w:lang w:eastAsia="sl-SI"/>
        </w:rPr>
      </w:pPr>
    </w:p>
    <w:p w14:paraId="5E949A4E" w14:textId="77777777" w:rsidR="00DE467F" w:rsidRPr="008005AF" w:rsidRDefault="00DE467F" w:rsidP="00DE467F">
      <w:pPr>
        <w:rPr>
          <w:rFonts w:eastAsia="Calibri" w:cs="Arial"/>
          <w:noProof/>
          <w:szCs w:val="20"/>
        </w:rPr>
      </w:pPr>
      <w:r w:rsidRPr="008005AF">
        <w:rPr>
          <w:rFonts w:eastAsia="Calibri" w:cs="Arial"/>
          <w:noProof/>
          <w:szCs w:val="20"/>
        </w:rPr>
        <w:t xml:space="preserve">V primeru daljšega trajanja višje sile pogodbeni stranki lahko pogodbo razdreta, vsaka stranka nosi svoje, do razdrtja pogodbe nastale stroške. </w:t>
      </w:r>
    </w:p>
    <w:p w14:paraId="00E3F131" w14:textId="77777777" w:rsidR="004777E6" w:rsidRPr="009307D8" w:rsidRDefault="004777E6" w:rsidP="00091FD8">
      <w:pPr>
        <w:rPr>
          <w:rFonts w:cs="Arial"/>
          <w:bCs/>
          <w:noProof/>
          <w:szCs w:val="20"/>
          <w:lang w:eastAsia="sl-SI"/>
        </w:rPr>
      </w:pPr>
    </w:p>
    <w:p w14:paraId="1B190D61" w14:textId="77777777" w:rsidR="00EA35EE" w:rsidRDefault="00EA35EE" w:rsidP="00AB18DF">
      <w:pPr>
        <w:spacing w:line="280" w:lineRule="atLeast"/>
        <w:jc w:val="center"/>
        <w:rPr>
          <w:rFonts w:cs="Arial"/>
          <w:b/>
          <w:color w:val="000000"/>
        </w:rPr>
      </w:pPr>
      <w:bookmarkStart w:id="190" w:name="_Hlk182309686"/>
    </w:p>
    <w:p w14:paraId="68276A5C" w14:textId="2A084A59" w:rsidR="00AB18DF" w:rsidRPr="002D1D68" w:rsidRDefault="00AB18DF" w:rsidP="00AB18DF">
      <w:pPr>
        <w:spacing w:line="280" w:lineRule="atLeast"/>
        <w:jc w:val="center"/>
        <w:rPr>
          <w:rFonts w:cs="Arial"/>
          <w:b/>
          <w:color w:val="000000"/>
        </w:rPr>
      </w:pPr>
      <w:r w:rsidRPr="002D1D68">
        <w:rPr>
          <w:rFonts w:cs="Arial"/>
          <w:b/>
          <w:color w:val="000000"/>
        </w:rPr>
        <w:t>VELJAVNOST POGODBE</w:t>
      </w:r>
    </w:p>
    <w:bookmarkEnd w:id="190"/>
    <w:p w14:paraId="4B28373E" w14:textId="77777777" w:rsidR="00AB18DF" w:rsidRPr="00A925B1" w:rsidRDefault="00AB18DF" w:rsidP="00AB18DF">
      <w:pPr>
        <w:rPr>
          <w:rFonts w:eastAsia="Calibri" w:cs="Arial"/>
          <w:color w:val="4472C4"/>
          <w:szCs w:val="20"/>
        </w:rPr>
      </w:pPr>
    </w:p>
    <w:p w14:paraId="03B1363F" w14:textId="6E51D48B" w:rsidR="001E375A" w:rsidRPr="001E375A" w:rsidRDefault="004777E6" w:rsidP="001E375A">
      <w:pPr>
        <w:pStyle w:val="BodyText3"/>
        <w:rPr>
          <w:b/>
          <w:noProof/>
          <w:sz w:val="20"/>
          <w:lang w:val="sl-SI"/>
        </w:rPr>
      </w:pPr>
      <w:r>
        <w:rPr>
          <w:b/>
          <w:noProof/>
          <w:sz w:val="20"/>
          <w:lang w:val="sl-SI"/>
        </w:rPr>
        <w:t>8</w:t>
      </w:r>
      <w:r w:rsidR="001E375A" w:rsidRPr="001E375A">
        <w:rPr>
          <w:b/>
          <w:noProof/>
          <w:sz w:val="20"/>
          <w:lang w:val="sl-SI"/>
        </w:rPr>
        <w:t>. člen</w:t>
      </w:r>
    </w:p>
    <w:p w14:paraId="407ACDAD" w14:textId="77777777" w:rsidR="001E375A" w:rsidRPr="008005AF" w:rsidRDefault="001E375A" w:rsidP="001E375A">
      <w:pPr>
        <w:rPr>
          <w:noProof/>
        </w:rPr>
      </w:pPr>
    </w:p>
    <w:p w14:paraId="423147EE" w14:textId="77777777" w:rsidR="001E375A" w:rsidRPr="008005AF" w:rsidRDefault="001E375A" w:rsidP="001E375A">
      <w:pPr>
        <w:rPr>
          <w:noProof/>
        </w:rPr>
      </w:pPr>
      <w:bookmarkStart w:id="191" w:name="_Hlk24114242"/>
      <w:r w:rsidRPr="008005AF">
        <w:rPr>
          <w:noProof/>
        </w:rPr>
        <w:t>Pogodba je sklenjena z odložnim pogojem in stopi v veljavo:</w:t>
      </w:r>
    </w:p>
    <w:p w14:paraId="0115FE0A" w14:textId="26F38CCB" w:rsidR="001E375A" w:rsidRPr="00436212" w:rsidRDefault="001E375A" w:rsidP="003C3A82">
      <w:pPr>
        <w:pStyle w:val="ListParagraph"/>
        <w:numPr>
          <w:ilvl w:val="0"/>
          <w:numId w:val="18"/>
        </w:numPr>
        <w:tabs>
          <w:tab w:val="left" w:pos="360"/>
        </w:tabs>
        <w:suppressAutoHyphens/>
        <w:ind w:right="245"/>
        <w:rPr>
          <w:rFonts w:cs="Arial"/>
          <w:noProof/>
        </w:rPr>
      </w:pPr>
      <w:r w:rsidRPr="00436212">
        <w:rPr>
          <w:rFonts w:cs="Arial"/>
          <w:noProof/>
        </w:rPr>
        <w:t>z dnem obojestranskega podpisa s strani pooblaščenih podpisnikov naročnika in ponudnika ter veljavnim žigom obeh pogodbenih strank;</w:t>
      </w:r>
    </w:p>
    <w:p w14:paraId="43BF706B" w14:textId="77777777" w:rsidR="001E375A" w:rsidRPr="008005AF" w:rsidRDefault="001E375A" w:rsidP="00436212">
      <w:pPr>
        <w:tabs>
          <w:tab w:val="left" w:pos="360"/>
        </w:tabs>
        <w:ind w:left="360" w:right="245"/>
        <w:rPr>
          <w:rFonts w:cs="Arial"/>
          <w:noProof/>
        </w:rPr>
      </w:pPr>
    </w:p>
    <w:p w14:paraId="0CEE25DC" w14:textId="77777777" w:rsidR="00436212" w:rsidRDefault="001E375A" w:rsidP="003C3A82">
      <w:pPr>
        <w:pStyle w:val="ListParagraph"/>
        <w:numPr>
          <w:ilvl w:val="0"/>
          <w:numId w:val="18"/>
        </w:numPr>
        <w:tabs>
          <w:tab w:val="left" w:pos="360"/>
        </w:tabs>
        <w:suppressAutoHyphens/>
        <w:ind w:right="245"/>
        <w:rPr>
          <w:rFonts w:cs="Arial"/>
          <w:noProof/>
        </w:rPr>
      </w:pPr>
      <w:r w:rsidRPr="00436212">
        <w:rPr>
          <w:rFonts w:cs="Arial"/>
          <w:noProof/>
        </w:rPr>
        <w:t xml:space="preserve">s predložitvijo garancije za dobro izvedbo pogodbenih obveznosti, izdano s strani banke ali zavarovalnice, brezpogojne, nepreklicne in plačljive na prvi poziv, </w:t>
      </w:r>
      <w:bookmarkStart w:id="192" w:name="_Hlk23323748"/>
      <w:r w:rsidRPr="00436212">
        <w:rPr>
          <w:rFonts w:cs="Arial"/>
          <w:noProof/>
        </w:rPr>
        <w:t xml:space="preserve">v višini </w:t>
      </w:r>
      <w:r w:rsidR="000522AC" w:rsidRPr="00436212">
        <w:rPr>
          <w:rFonts w:cs="Arial"/>
          <w:noProof/>
        </w:rPr>
        <w:t>10</w:t>
      </w:r>
      <w:r w:rsidRPr="00436212">
        <w:rPr>
          <w:rFonts w:cs="Arial"/>
          <w:noProof/>
        </w:rPr>
        <w:t xml:space="preserve"> % letne pogodbene vrednosti, </w:t>
      </w:r>
      <w:bookmarkStart w:id="193" w:name="_Hlk15481048"/>
      <w:r w:rsidRPr="008005AF">
        <w:rPr>
          <w:noProof/>
        </w:rPr>
        <w:t xml:space="preserve">veljavno </w:t>
      </w:r>
      <w:bookmarkEnd w:id="193"/>
      <w:r w:rsidRPr="008005AF">
        <w:rPr>
          <w:noProof/>
        </w:rPr>
        <w:t>1</w:t>
      </w:r>
      <w:r>
        <w:rPr>
          <w:noProof/>
        </w:rPr>
        <w:t>3</w:t>
      </w:r>
      <w:r w:rsidRPr="008005AF">
        <w:rPr>
          <w:noProof/>
        </w:rPr>
        <w:t xml:space="preserve"> mesecev</w:t>
      </w:r>
      <w:bookmarkEnd w:id="192"/>
      <w:r w:rsidRPr="008005AF">
        <w:rPr>
          <w:noProof/>
        </w:rPr>
        <w:t xml:space="preserve"> po podpisu pogodbe</w:t>
      </w:r>
      <w:r w:rsidRPr="00436212">
        <w:rPr>
          <w:rFonts w:cs="Arial"/>
          <w:noProof/>
        </w:rPr>
        <w:t xml:space="preserve">. </w:t>
      </w:r>
      <w:bookmarkStart w:id="194" w:name="_Hlk182309709"/>
    </w:p>
    <w:p w14:paraId="272F3068" w14:textId="77777777" w:rsidR="00436212" w:rsidRPr="00436212" w:rsidRDefault="00436212" w:rsidP="00436212">
      <w:pPr>
        <w:pStyle w:val="ListParagraph"/>
        <w:rPr>
          <w:rFonts w:cs="Arial"/>
        </w:rPr>
      </w:pPr>
    </w:p>
    <w:p w14:paraId="3FA5C7B6" w14:textId="3C5B12D4" w:rsidR="00AB18DF" w:rsidRPr="00436212" w:rsidRDefault="00AB18DF" w:rsidP="00436212">
      <w:pPr>
        <w:pStyle w:val="ListParagraph"/>
        <w:tabs>
          <w:tab w:val="left" w:pos="360"/>
        </w:tabs>
        <w:suppressAutoHyphens/>
        <w:ind w:left="1080" w:right="245"/>
        <w:rPr>
          <w:rFonts w:cs="Arial"/>
          <w:noProof/>
        </w:rPr>
      </w:pPr>
      <w:r w:rsidRPr="00436212">
        <w:rPr>
          <w:rFonts w:cs="Arial"/>
        </w:rPr>
        <w:t>Ponudnik je dolžan predložiti garancijo za dobro izvedbo pogodbenih obveznosti najkasneje v roku 10 dni od prejetja podpisane pogodbe s strani naročnika</w:t>
      </w:r>
    </w:p>
    <w:bookmarkEnd w:id="194"/>
    <w:p w14:paraId="32142507" w14:textId="77777777" w:rsidR="001E375A" w:rsidRDefault="001E375A" w:rsidP="001E375A">
      <w:pPr>
        <w:tabs>
          <w:tab w:val="left" w:pos="360"/>
        </w:tabs>
        <w:suppressAutoHyphens/>
        <w:ind w:left="360" w:right="245"/>
        <w:rPr>
          <w:rFonts w:cs="Arial"/>
          <w:noProof/>
        </w:rPr>
      </w:pPr>
    </w:p>
    <w:p w14:paraId="48324185" w14:textId="4057E6CC" w:rsidR="001E375A" w:rsidRPr="0021280A" w:rsidRDefault="001E375A" w:rsidP="007C60AD">
      <w:pPr>
        <w:rPr>
          <w:noProof/>
        </w:rPr>
      </w:pPr>
      <w:r w:rsidRPr="000522AC">
        <w:rPr>
          <w:noProof/>
        </w:rPr>
        <w:t xml:space="preserve">Garancijo za dobro izvedbo pogodbenih obveznosti </w:t>
      </w:r>
      <w:r w:rsidR="00926C69" w:rsidRPr="000522AC">
        <w:rPr>
          <w:noProof/>
        </w:rPr>
        <w:t xml:space="preserve">v višini </w:t>
      </w:r>
      <w:r w:rsidR="000522AC">
        <w:rPr>
          <w:noProof/>
        </w:rPr>
        <w:t>10</w:t>
      </w:r>
      <w:r w:rsidR="00926C69" w:rsidRPr="000522AC">
        <w:rPr>
          <w:noProof/>
        </w:rPr>
        <w:t xml:space="preserve"> % letne pogodbene vrednosti, veljavno 13</w:t>
      </w:r>
      <w:r w:rsidR="00926C69" w:rsidRPr="00926C69">
        <w:rPr>
          <w:noProof/>
        </w:rPr>
        <w:t xml:space="preserve"> mesecev</w:t>
      </w:r>
      <w:r>
        <w:rPr>
          <w:noProof/>
        </w:rPr>
        <w:t>,</w:t>
      </w:r>
      <w:r w:rsidRPr="00560B35">
        <w:t xml:space="preserve"> </w:t>
      </w:r>
      <w:r w:rsidRPr="00B1165D">
        <w:t xml:space="preserve">izdano </w:t>
      </w:r>
      <w:r w:rsidRPr="0021280A">
        <w:t>s strani banke ali zavarovalnice,</w:t>
      </w:r>
      <w:r w:rsidRPr="0021280A">
        <w:rPr>
          <w:noProof/>
        </w:rPr>
        <w:t xml:space="preserve"> brezpogojno, nepreklicno in plačljivo na prvi poziv naročnika, je ponudnik dolžan predložiti za vsako pogodbeno leto 30 dni pred potekom predhodne.</w:t>
      </w:r>
    </w:p>
    <w:p w14:paraId="073DE832" w14:textId="77777777" w:rsidR="007C60AD" w:rsidRPr="0021280A" w:rsidRDefault="007C60AD" w:rsidP="007C60AD">
      <w:pPr>
        <w:rPr>
          <w:noProof/>
        </w:rPr>
      </w:pPr>
    </w:p>
    <w:p w14:paraId="1AC3BA96" w14:textId="0410F389" w:rsidR="001E375A" w:rsidRPr="0021280A" w:rsidRDefault="001E375A" w:rsidP="001E375A">
      <w:pPr>
        <w:rPr>
          <w:rFonts w:eastAsia="Calibri" w:cs="Arial"/>
          <w:b/>
          <w:noProof/>
          <w:szCs w:val="20"/>
        </w:rPr>
      </w:pPr>
      <w:bookmarkStart w:id="195" w:name="_Hlk183001299"/>
      <w:r w:rsidRPr="0021280A">
        <w:rPr>
          <w:rFonts w:eastAsia="Calibri" w:cs="Arial"/>
          <w:b/>
          <w:noProof/>
          <w:szCs w:val="20"/>
        </w:rPr>
        <w:t xml:space="preserve">Pogodba je sklenjena za obdobje </w:t>
      </w:r>
      <w:r w:rsidR="00EB760E" w:rsidRPr="0021280A">
        <w:rPr>
          <w:rFonts w:eastAsia="Calibri" w:cs="Arial"/>
          <w:b/>
          <w:noProof/>
          <w:szCs w:val="20"/>
        </w:rPr>
        <w:t>štirih</w:t>
      </w:r>
      <w:r w:rsidRPr="0021280A">
        <w:rPr>
          <w:rFonts w:eastAsia="Calibri" w:cs="Arial"/>
          <w:b/>
          <w:noProof/>
          <w:szCs w:val="20"/>
        </w:rPr>
        <w:t xml:space="preserve"> let, uporablja pa se </w:t>
      </w:r>
      <w:r w:rsidR="00160F3F" w:rsidRPr="0021280A">
        <w:rPr>
          <w:rFonts w:eastAsia="Calibri" w:cs="Arial"/>
          <w:b/>
          <w:noProof/>
          <w:szCs w:val="20"/>
        </w:rPr>
        <w:t xml:space="preserve">za obdobje od </w:t>
      </w:r>
      <w:bookmarkEnd w:id="191"/>
      <w:bookmarkEnd w:id="195"/>
      <w:r w:rsidR="0080599D" w:rsidRPr="0021280A">
        <w:rPr>
          <w:rFonts w:eastAsia="Calibri" w:cs="Arial"/>
          <w:b/>
          <w:noProof/>
          <w:szCs w:val="20"/>
        </w:rPr>
        <w:t xml:space="preserve">01. 07. 2025 do </w:t>
      </w:r>
      <w:r w:rsidR="00AC7F6D" w:rsidRPr="0021280A">
        <w:rPr>
          <w:rFonts w:eastAsia="Calibri" w:cs="Arial"/>
          <w:b/>
          <w:noProof/>
          <w:szCs w:val="20"/>
        </w:rPr>
        <w:t>31</w:t>
      </w:r>
      <w:r w:rsidR="0080599D" w:rsidRPr="0021280A">
        <w:rPr>
          <w:rFonts w:eastAsia="Calibri" w:cs="Arial"/>
          <w:b/>
          <w:noProof/>
          <w:szCs w:val="20"/>
        </w:rPr>
        <w:t xml:space="preserve">. </w:t>
      </w:r>
      <w:r w:rsidR="00AC7F6D" w:rsidRPr="0021280A">
        <w:rPr>
          <w:rFonts w:eastAsia="Calibri" w:cs="Arial"/>
          <w:b/>
          <w:noProof/>
          <w:szCs w:val="20"/>
        </w:rPr>
        <w:t>12</w:t>
      </w:r>
      <w:r w:rsidR="0080599D" w:rsidRPr="0021280A">
        <w:rPr>
          <w:rFonts w:eastAsia="Calibri" w:cs="Arial"/>
          <w:b/>
          <w:noProof/>
          <w:szCs w:val="20"/>
        </w:rPr>
        <w:t>. 202</w:t>
      </w:r>
      <w:r w:rsidR="00AC7F6D" w:rsidRPr="0021280A">
        <w:rPr>
          <w:rFonts w:eastAsia="Calibri" w:cs="Arial"/>
          <w:b/>
          <w:noProof/>
          <w:szCs w:val="20"/>
        </w:rPr>
        <w:t>6</w:t>
      </w:r>
      <w:r w:rsidR="0080599D" w:rsidRPr="0021280A">
        <w:rPr>
          <w:rFonts w:eastAsia="Calibri" w:cs="Arial"/>
          <w:b/>
          <w:noProof/>
          <w:szCs w:val="20"/>
        </w:rPr>
        <w:t>.</w:t>
      </w:r>
    </w:p>
    <w:p w14:paraId="65952895" w14:textId="77777777" w:rsidR="00AC7F6D" w:rsidRPr="0021280A" w:rsidRDefault="00AC7F6D" w:rsidP="001E375A">
      <w:pPr>
        <w:rPr>
          <w:rFonts w:eastAsia="Calibri" w:cs="Arial"/>
          <w:b/>
          <w:noProof/>
          <w:szCs w:val="20"/>
        </w:rPr>
      </w:pPr>
    </w:p>
    <w:p w14:paraId="4A226110" w14:textId="7CEF0D74" w:rsidR="001E375A" w:rsidRPr="00D7332E" w:rsidRDefault="004777E6" w:rsidP="001E375A">
      <w:pPr>
        <w:rPr>
          <w:b/>
          <w:noProof/>
        </w:rPr>
      </w:pPr>
      <w:r w:rsidRPr="0021280A">
        <w:rPr>
          <w:b/>
          <w:noProof/>
        </w:rPr>
        <w:t>9</w:t>
      </w:r>
      <w:r w:rsidR="001E375A" w:rsidRPr="0021280A">
        <w:rPr>
          <w:b/>
          <w:noProof/>
        </w:rPr>
        <w:t>. člen</w:t>
      </w:r>
    </w:p>
    <w:p w14:paraId="23F2917C" w14:textId="77777777" w:rsidR="001E375A" w:rsidRPr="00D7332E" w:rsidRDefault="001E375A" w:rsidP="001E375A">
      <w:pPr>
        <w:rPr>
          <w:rFonts w:cs="Arial"/>
          <w:noProof/>
        </w:rPr>
      </w:pPr>
    </w:p>
    <w:p w14:paraId="2BC40064" w14:textId="77777777" w:rsidR="001E375A" w:rsidRPr="009B4266" w:rsidRDefault="001E375A" w:rsidP="001E375A">
      <w:pPr>
        <w:rPr>
          <w:rFonts w:cs="Arial"/>
          <w:noProof/>
          <w:lang w:val="pl-PL"/>
        </w:rPr>
      </w:pPr>
      <w:r w:rsidRPr="00D7332E">
        <w:rPr>
          <w:rFonts w:cs="Arial"/>
          <w:noProof/>
        </w:rPr>
        <w:t xml:space="preserve">Določila pogodbe so fiksna in se jih ne sme spreminjati v času trajanja pogodbe. V primeru, da nastanejo izredni pogoji, ki bi onemogočali izpolnjevanje pogodbenih določil, lahko stranki skleneta dodatek k pogodbi v pisni obliki. </w:t>
      </w:r>
      <w:r w:rsidRPr="009B4266">
        <w:rPr>
          <w:rFonts w:cs="Arial"/>
          <w:noProof/>
          <w:lang w:val="pl-PL"/>
        </w:rPr>
        <w:t>Ta mora biti podpisan in žigosan s strani obeh pooblaščenih pogodbenih predstavnikov.</w:t>
      </w:r>
    </w:p>
    <w:p w14:paraId="7827D46A" w14:textId="77777777" w:rsidR="00EA35EE" w:rsidRDefault="00EA35EE" w:rsidP="0001779B">
      <w:pPr>
        <w:suppressAutoHyphens/>
        <w:spacing w:line="280" w:lineRule="atLeast"/>
        <w:jc w:val="center"/>
        <w:rPr>
          <w:rFonts w:eastAsia="Arial" w:cs="Calibri"/>
          <w:b/>
          <w:bCs/>
          <w:lang w:eastAsia="ar-SA"/>
        </w:rPr>
      </w:pPr>
      <w:bookmarkStart w:id="196" w:name="_Hlk182309789"/>
    </w:p>
    <w:p w14:paraId="29660101" w14:textId="77777777" w:rsidR="00EA35EE" w:rsidRDefault="00EA35EE" w:rsidP="0001779B">
      <w:pPr>
        <w:suppressAutoHyphens/>
        <w:spacing w:line="280" w:lineRule="atLeast"/>
        <w:jc w:val="center"/>
        <w:rPr>
          <w:rFonts w:eastAsia="Arial" w:cs="Calibri"/>
          <w:b/>
          <w:bCs/>
          <w:lang w:eastAsia="ar-SA"/>
        </w:rPr>
      </w:pPr>
    </w:p>
    <w:p w14:paraId="5D453EAF" w14:textId="2B0CE97C" w:rsidR="0001779B" w:rsidRPr="0001779B" w:rsidRDefault="0001779B" w:rsidP="0001779B">
      <w:pPr>
        <w:suppressAutoHyphens/>
        <w:spacing w:line="280" w:lineRule="atLeast"/>
        <w:jc w:val="center"/>
        <w:rPr>
          <w:rFonts w:eastAsia="Arial" w:cs="Calibri"/>
          <w:b/>
          <w:bCs/>
          <w:lang w:eastAsia="ar-SA"/>
        </w:rPr>
      </w:pPr>
      <w:r w:rsidRPr="0001779B">
        <w:rPr>
          <w:rFonts w:eastAsia="Arial" w:cs="Calibri"/>
          <w:b/>
          <w:bCs/>
          <w:lang w:eastAsia="ar-SA"/>
        </w:rPr>
        <w:t>PROTIKORUPCIJSKA KLAVZULA</w:t>
      </w:r>
    </w:p>
    <w:bookmarkEnd w:id="196"/>
    <w:p w14:paraId="3D54EFC8" w14:textId="687945E9" w:rsidR="00C910B7" w:rsidRDefault="00C910B7" w:rsidP="00091FD8">
      <w:pPr>
        <w:rPr>
          <w:rFonts w:cs="Arial"/>
          <w:bCs/>
          <w:noProof/>
          <w:szCs w:val="20"/>
          <w:lang w:eastAsia="sl-SI"/>
        </w:rPr>
      </w:pPr>
    </w:p>
    <w:p w14:paraId="1DE1DA67" w14:textId="55813731" w:rsidR="001E375A" w:rsidRPr="008005AF" w:rsidRDefault="004777E6" w:rsidP="001E375A">
      <w:pPr>
        <w:rPr>
          <w:rFonts w:cs="Arial"/>
          <w:b/>
          <w:noProof/>
          <w:szCs w:val="20"/>
        </w:rPr>
      </w:pPr>
      <w:r>
        <w:rPr>
          <w:rFonts w:cs="Arial"/>
          <w:b/>
          <w:noProof/>
          <w:szCs w:val="20"/>
        </w:rPr>
        <w:t>10</w:t>
      </w:r>
      <w:r w:rsidR="001E375A" w:rsidRPr="008005AF">
        <w:rPr>
          <w:rFonts w:cs="Arial"/>
          <w:b/>
          <w:noProof/>
          <w:szCs w:val="20"/>
        </w:rPr>
        <w:t xml:space="preserve">. člen </w:t>
      </w:r>
    </w:p>
    <w:p w14:paraId="7C8451F8" w14:textId="77777777" w:rsidR="001E375A" w:rsidRPr="008005AF" w:rsidRDefault="001E375A" w:rsidP="001E375A">
      <w:pPr>
        <w:rPr>
          <w:rFonts w:cs="Arial"/>
          <w:noProof/>
          <w:szCs w:val="20"/>
        </w:rPr>
      </w:pPr>
    </w:p>
    <w:p w14:paraId="7B498BE7" w14:textId="77777777" w:rsidR="001E375A" w:rsidRPr="008005AF" w:rsidRDefault="001E375A" w:rsidP="001E375A">
      <w:pPr>
        <w:pStyle w:val="default"/>
        <w:jc w:val="both"/>
        <w:rPr>
          <w:bCs/>
          <w:iCs/>
          <w:noProof/>
          <w:color w:val="auto"/>
          <w:sz w:val="20"/>
          <w:szCs w:val="20"/>
        </w:rPr>
      </w:pPr>
      <w:r w:rsidRPr="008005AF">
        <w:rPr>
          <w:bCs/>
          <w:iCs/>
          <w:noProof/>
          <w:color w:val="auto"/>
          <w:sz w:val="20"/>
          <w:szCs w:val="20"/>
        </w:rPr>
        <w:t>Če kdo od pogodbenih partnerjev posredno ali neposredno obljubi, ponudi ali da kakšno nedovoljeno korist (vključno s potnimi stroški, darili in stroški gostinskih storitev, ki presegajo vrednost 75 EUR), z namenom vplivati na:</w:t>
      </w:r>
    </w:p>
    <w:p w14:paraId="5B37741C" w14:textId="77777777" w:rsidR="001E375A" w:rsidRPr="008005AF" w:rsidRDefault="001E375A" w:rsidP="003C3A82">
      <w:pPr>
        <w:pStyle w:val="default"/>
        <w:numPr>
          <w:ilvl w:val="0"/>
          <w:numId w:val="4"/>
        </w:numPr>
        <w:suppressAutoHyphens w:val="0"/>
        <w:autoSpaceDN w:val="0"/>
        <w:ind w:left="1080"/>
        <w:jc w:val="both"/>
        <w:rPr>
          <w:bCs/>
          <w:iCs/>
          <w:noProof/>
          <w:color w:val="auto"/>
          <w:sz w:val="20"/>
          <w:szCs w:val="20"/>
        </w:rPr>
      </w:pPr>
      <w:r w:rsidRPr="008005AF">
        <w:rPr>
          <w:bCs/>
          <w:iCs/>
          <w:noProof/>
          <w:color w:val="auto"/>
          <w:sz w:val="20"/>
          <w:szCs w:val="20"/>
        </w:rPr>
        <w:t xml:space="preserve">pridobitev posla, </w:t>
      </w:r>
    </w:p>
    <w:p w14:paraId="796E3B06" w14:textId="77777777" w:rsidR="001E375A" w:rsidRPr="008005AF" w:rsidRDefault="001E375A" w:rsidP="003C3A82">
      <w:pPr>
        <w:pStyle w:val="default"/>
        <w:numPr>
          <w:ilvl w:val="0"/>
          <w:numId w:val="4"/>
        </w:numPr>
        <w:suppressAutoHyphens w:val="0"/>
        <w:autoSpaceDN w:val="0"/>
        <w:ind w:left="1080"/>
        <w:jc w:val="both"/>
        <w:rPr>
          <w:bCs/>
          <w:iCs/>
          <w:noProof/>
          <w:color w:val="auto"/>
          <w:sz w:val="20"/>
          <w:szCs w:val="20"/>
        </w:rPr>
      </w:pPr>
      <w:r w:rsidRPr="008005AF">
        <w:rPr>
          <w:bCs/>
          <w:iCs/>
          <w:noProof/>
          <w:color w:val="auto"/>
          <w:sz w:val="20"/>
          <w:szCs w:val="20"/>
        </w:rPr>
        <w:t xml:space="preserve">sklenitev posla pod ugodnejšimi pogoji, </w:t>
      </w:r>
    </w:p>
    <w:p w14:paraId="14DB41C1" w14:textId="77777777" w:rsidR="001E375A" w:rsidRPr="008005AF" w:rsidRDefault="001E375A" w:rsidP="003C3A82">
      <w:pPr>
        <w:pStyle w:val="default"/>
        <w:numPr>
          <w:ilvl w:val="0"/>
          <w:numId w:val="4"/>
        </w:numPr>
        <w:suppressAutoHyphens w:val="0"/>
        <w:autoSpaceDN w:val="0"/>
        <w:ind w:left="1080"/>
        <w:jc w:val="both"/>
        <w:rPr>
          <w:bCs/>
          <w:iCs/>
          <w:noProof/>
          <w:color w:val="auto"/>
          <w:sz w:val="20"/>
          <w:szCs w:val="20"/>
        </w:rPr>
      </w:pPr>
      <w:r w:rsidRPr="008005AF">
        <w:rPr>
          <w:bCs/>
          <w:iCs/>
          <w:noProof/>
          <w:color w:val="auto"/>
          <w:sz w:val="20"/>
          <w:szCs w:val="20"/>
        </w:rPr>
        <w:t xml:space="preserve">opustitev dolžnega nadzora nad izvajanjem pogodbenih obveznosti ali </w:t>
      </w:r>
    </w:p>
    <w:p w14:paraId="3A76443B" w14:textId="77777777" w:rsidR="001E375A" w:rsidRPr="008005AF" w:rsidRDefault="001E375A" w:rsidP="003C3A82">
      <w:pPr>
        <w:pStyle w:val="default"/>
        <w:numPr>
          <w:ilvl w:val="0"/>
          <w:numId w:val="4"/>
        </w:numPr>
        <w:suppressAutoHyphens w:val="0"/>
        <w:autoSpaceDN w:val="0"/>
        <w:ind w:left="1080"/>
        <w:jc w:val="both"/>
        <w:rPr>
          <w:bCs/>
          <w:iCs/>
          <w:noProof/>
          <w:color w:val="auto"/>
          <w:sz w:val="20"/>
          <w:szCs w:val="20"/>
        </w:rPr>
      </w:pPr>
      <w:r w:rsidRPr="008005AF">
        <w:rPr>
          <w:bCs/>
          <w:iCs/>
          <w:noProof/>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6247156" w14:textId="77777777" w:rsidR="001E375A" w:rsidRPr="008005AF" w:rsidRDefault="001E375A" w:rsidP="001E375A">
      <w:pPr>
        <w:pStyle w:val="default"/>
        <w:ind w:left="708"/>
        <w:jc w:val="both"/>
        <w:rPr>
          <w:noProof/>
          <w:sz w:val="20"/>
          <w:szCs w:val="20"/>
        </w:rPr>
      </w:pPr>
    </w:p>
    <w:p w14:paraId="1F1CCB48" w14:textId="77777777" w:rsidR="001E375A" w:rsidRPr="008005AF" w:rsidRDefault="001E375A" w:rsidP="001E375A">
      <w:pPr>
        <w:pStyle w:val="default"/>
        <w:jc w:val="both"/>
        <w:rPr>
          <w:bCs/>
          <w:iCs/>
          <w:noProof/>
          <w:color w:val="auto"/>
          <w:sz w:val="20"/>
          <w:szCs w:val="20"/>
        </w:rPr>
      </w:pPr>
      <w:r w:rsidRPr="008005AF">
        <w:rPr>
          <w:bCs/>
          <w:iCs/>
          <w:noProof/>
          <w:color w:val="auto"/>
          <w:sz w:val="20"/>
          <w:szCs w:val="20"/>
        </w:rPr>
        <w:t> je pogodba nična.</w:t>
      </w:r>
    </w:p>
    <w:p w14:paraId="6BB584A8" w14:textId="77777777" w:rsidR="00EA35EE" w:rsidRDefault="00EA35EE" w:rsidP="0001779B">
      <w:pPr>
        <w:suppressAutoHyphens/>
        <w:spacing w:line="280" w:lineRule="atLeast"/>
        <w:jc w:val="center"/>
        <w:rPr>
          <w:rFonts w:cs="Arial"/>
          <w:b/>
          <w:bCs/>
          <w:color w:val="000000"/>
          <w:lang w:eastAsia="ar-SA"/>
        </w:rPr>
      </w:pPr>
    </w:p>
    <w:p w14:paraId="6DEBDBF9" w14:textId="77777777" w:rsidR="00AC7F6D" w:rsidRDefault="00AC7F6D" w:rsidP="0001779B">
      <w:pPr>
        <w:suppressAutoHyphens/>
        <w:spacing w:line="280" w:lineRule="atLeast"/>
        <w:jc w:val="center"/>
        <w:rPr>
          <w:rFonts w:cs="Arial"/>
          <w:b/>
          <w:bCs/>
          <w:color w:val="000000"/>
          <w:lang w:eastAsia="ar-SA"/>
        </w:rPr>
      </w:pPr>
    </w:p>
    <w:p w14:paraId="43657F2E" w14:textId="77777777" w:rsidR="00AC7F6D" w:rsidRDefault="00AC7F6D" w:rsidP="0001779B">
      <w:pPr>
        <w:suppressAutoHyphens/>
        <w:spacing w:line="280" w:lineRule="atLeast"/>
        <w:jc w:val="center"/>
        <w:rPr>
          <w:rFonts w:cs="Arial"/>
          <w:b/>
          <w:bCs/>
          <w:color w:val="000000"/>
          <w:lang w:eastAsia="ar-SA"/>
        </w:rPr>
      </w:pPr>
    </w:p>
    <w:p w14:paraId="79FE4F81" w14:textId="77777777" w:rsidR="00AC7F6D" w:rsidRDefault="00AC7F6D" w:rsidP="0001779B">
      <w:pPr>
        <w:suppressAutoHyphens/>
        <w:spacing w:line="280" w:lineRule="atLeast"/>
        <w:jc w:val="center"/>
        <w:rPr>
          <w:rFonts w:cs="Arial"/>
          <w:b/>
          <w:bCs/>
          <w:color w:val="000000"/>
          <w:lang w:eastAsia="ar-SA"/>
        </w:rPr>
      </w:pPr>
    </w:p>
    <w:p w14:paraId="3A7FBBF7" w14:textId="77777777" w:rsidR="00AC7F6D" w:rsidRDefault="00AC7F6D" w:rsidP="0001779B">
      <w:pPr>
        <w:suppressAutoHyphens/>
        <w:spacing w:line="280" w:lineRule="atLeast"/>
        <w:jc w:val="center"/>
        <w:rPr>
          <w:rFonts w:cs="Arial"/>
          <w:b/>
          <w:bCs/>
          <w:color w:val="000000"/>
          <w:lang w:eastAsia="ar-SA"/>
        </w:rPr>
      </w:pPr>
    </w:p>
    <w:p w14:paraId="2E36DF09" w14:textId="77777777" w:rsidR="00EA35EE" w:rsidRDefault="00EA35EE" w:rsidP="0001779B">
      <w:pPr>
        <w:suppressAutoHyphens/>
        <w:spacing w:line="280" w:lineRule="atLeast"/>
        <w:jc w:val="center"/>
        <w:rPr>
          <w:rFonts w:cs="Arial"/>
          <w:b/>
          <w:bCs/>
          <w:color w:val="000000"/>
          <w:lang w:eastAsia="ar-SA"/>
        </w:rPr>
      </w:pPr>
    </w:p>
    <w:p w14:paraId="5EED70F1" w14:textId="2DAF03F0" w:rsidR="0001779B" w:rsidRPr="0001779B" w:rsidRDefault="0001779B" w:rsidP="0001779B">
      <w:pPr>
        <w:suppressAutoHyphens/>
        <w:spacing w:line="280" w:lineRule="atLeast"/>
        <w:jc w:val="center"/>
        <w:rPr>
          <w:rFonts w:cs="Arial"/>
          <w:b/>
          <w:bCs/>
          <w:color w:val="000000"/>
          <w:lang w:eastAsia="ar-SA"/>
        </w:rPr>
      </w:pPr>
      <w:r w:rsidRPr="0001779B">
        <w:rPr>
          <w:rFonts w:cs="Arial"/>
          <w:b/>
          <w:bCs/>
          <w:color w:val="000000"/>
          <w:lang w:eastAsia="ar-SA"/>
        </w:rPr>
        <w:lastRenderedPageBreak/>
        <w:t>ODPOVED IN ODSTOP OD POGODBE</w:t>
      </w:r>
    </w:p>
    <w:p w14:paraId="7B8E68AB" w14:textId="2152652E" w:rsidR="001E375A" w:rsidRDefault="001E375A" w:rsidP="00091FD8">
      <w:pPr>
        <w:rPr>
          <w:rFonts w:cs="Arial"/>
          <w:b/>
          <w:noProof/>
          <w:szCs w:val="20"/>
        </w:rPr>
      </w:pPr>
    </w:p>
    <w:p w14:paraId="35AAE997" w14:textId="05627821" w:rsidR="001E375A" w:rsidRPr="001E375A" w:rsidRDefault="001E375A" w:rsidP="001E375A">
      <w:pPr>
        <w:pStyle w:val="BodyText3"/>
        <w:rPr>
          <w:b/>
          <w:noProof/>
          <w:sz w:val="20"/>
          <w:lang w:val="sl-SI"/>
        </w:rPr>
      </w:pPr>
      <w:bookmarkStart w:id="197" w:name="_Hlk15481345"/>
      <w:r w:rsidRPr="001E375A">
        <w:rPr>
          <w:b/>
          <w:noProof/>
          <w:sz w:val="20"/>
          <w:lang w:val="sl-SI"/>
        </w:rPr>
        <w:t>1</w:t>
      </w:r>
      <w:r w:rsidR="004777E6">
        <w:rPr>
          <w:b/>
          <w:noProof/>
          <w:sz w:val="20"/>
          <w:lang w:val="sl-SI"/>
        </w:rPr>
        <w:t>1</w:t>
      </w:r>
      <w:r w:rsidRPr="001E375A">
        <w:rPr>
          <w:b/>
          <w:noProof/>
          <w:sz w:val="20"/>
          <w:lang w:val="sl-SI"/>
        </w:rPr>
        <w:t>. člen</w:t>
      </w:r>
    </w:p>
    <w:p w14:paraId="78D011E8" w14:textId="77777777" w:rsidR="001E375A" w:rsidRPr="001E375A" w:rsidRDefault="001E375A" w:rsidP="001E375A">
      <w:pPr>
        <w:pStyle w:val="BodyText3"/>
        <w:rPr>
          <w:noProof/>
          <w:sz w:val="20"/>
          <w:lang w:val="sl-SI"/>
        </w:rPr>
      </w:pPr>
    </w:p>
    <w:p w14:paraId="614BD921" w14:textId="7E912238" w:rsidR="001E375A" w:rsidRPr="001E375A" w:rsidRDefault="001E375A" w:rsidP="001E375A">
      <w:pPr>
        <w:pStyle w:val="BodyText3"/>
        <w:rPr>
          <w:rFonts w:cs="Arial"/>
          <w:noProof/>
          <w:sz w:val="20"/>
          <w:lang w:val="sl-SI"/>
        </w:rPr>
      </w:pPr>
      <w:r w:rsidRPr="001E375A">
        <w:rPr>
          <w:rFonts w:cs="Arial"/>
          <w:noProof/>
          <w:sz w:val="20"/>
          <w:lang w:val="sl-SI"/>
        </w:rPr>
        <w:t>Pogodbeni stranki izjavljata, da je to pogodbo možno odpovedati pred njeno izpolnitvijo v primeru, da nastopi ena od naslednjih spodaj navedenih  okoliščin.</w:t>
      </w:r>
    </w:p>
    <w:p w14:paraId="35D5BDE7" w14:textId="77777777" w:rsidR="001E375A" w:rsidRPr="008005AF" w:rsidRDefault="001E375A" w:rsidP="001E375A">
      <w:pPr>
        <w:rPr>
          <w:rFonts w:ascii="Times New Roman" w:hAnsi="Times New Roman"/>
          <w:noProof/>
          <w:sz w:val="24"/>
        </w:rPr>
      </w:pPr>
    </w:p>
    <w:p w14:paraId="63E30482" w14:textId="77777777" w:rsidR="001E375A" w:rsidRPr="008005AF" w:rsidRDefault="001E375A" w:rsidP="001E375A">
      <w:pPr>
        <w:rPr>
          <w:rFonts w:cs="Arial"/>
          <w:noProof/>
          <w:szCs w:val="20"/>
        </w:rPr>
      </w:pPr>
      <w:r w:rsidRPr="008005AF">
        <w:rPr>
          <w:rFonts w:cs="Arial"/>
          <w:noProof/>
          <w:szCs w:val="20"/>
        </w:rPr>
        <w:t>Naročnik lahko odpove pogodbo pred njeno izpolnitvijo:</w:t>
      </w:r>
    </w:p>
    <w:p w14:paraId="1730D4E8" w14:textId="77777777" w:rsidR="001E375A" w:rsidRPr="009B4266" w:rsidRDefault="001E375A" w:rsidP="001E375A">
      <w:pPr>
        <w:ind w:left="720"/>
        <w:rPr>
          <w:noProof/>
          <w:lang w:val="pl-PL"/>
        </w:rPr>
      </w:pPr>
      <w:r w:rsidRPr="008005AF">
        <w:rPr>
          <w:rFonts w:ascii="Wingdings" w:eastAsia="Wingdings" w:hAnsi="Wingdings" w:cs="Wingdings"/>
          <w:noProof/>
          <w:sz w:val="18"/>
          <w:szCs w:val="18"/>
        </w:rPr>
        <w:t></w:t>
      </w:r>
      <w:r w:rsidRPr="009B4266">
        <w:rPr>
          <w:rFonts w:eastAsia="Wingdings"/>
          <w:noProof/>
          <w:sz w:val="14"/>
          <w:szCs w:val="14"/>
          <w:lang w:val="pl-PL"/>
        </w:rPr>
        <w:t xml:space="preserve">          </w:t>
      </w:r>
      <w:r w:rsidRPr="009B4266">
        <w:rPr>
          <w:rFonts w:cs="Arial"/>
          <w:noProof/>
          <w:szCs w:val="20"/>
          <w:lang w:val="pl-PL"/>
        </w:rPr>
        <w:t>če je proti ponudniku uveden stečaj ali prisilna poravnava,</w:t>
      </w:r>
    </w:p>
    <w:p w14:paraId="47648E6A" w14:textId="77777777" w:rsidR="001E375A" w:rsidRPr="009B4266" w:rsidRDefault="001E375A" w:rsidP="001E375A">
      <w:pPr>
        <w:tabs>
          <w:tab w:val="num" w:pos="360"/>
        </w:tabs>
        <w:suppressAutoHyphens/>
        <w:ind w:left="1080" w:hanging="360"/>
        <w:rPr>
          <w:noProof/>
          <w:lang w:val="pl-PL"/>
        </w:rPr>
      </w:pPr>
      <w:r w:rsidRPr="008005AF">
        <w:rPr>
          <w:rFonts w:ascii="Wingdings" w:eastAsia="Wingdings" w:hAnsi="Wingdings" w:cs="Wingdings"/>
          <w:noProof/>
          <w:sz w:val="18"/>
          <w:szCs w:val="18"/>
        </w:rPr>
        <w:t></w:t>
      </w:r>
      <w:r w:rsidRPr="009B4266">
        <w:rPr>
          <w:rFonts w:eastAsia="Wingdings"/>
          <w:noProof/>
          <w:sz w:val="14"/>
          <w:szCs w:val="14"/>
          <w:lang w:val="pl-PL"/>
        </w:rPr>
        <w:t xml:space="preserve">          </w:t>
      </w:r>
      <w:r w:rsidRPr="009B4266">
        <w:rPr>
          <w:rFonts w:cs="Arial"/>
          <w:noProof/>
          <w:szCs w:val="20"/>
          <w:lang w:val="pl-PL"/>
        </w:rPr>
        <w:t xml:space="preserve">če so pretekli  pogodbeno določeni roki, ponudnik pa ni izpolnil pogodbenih obveznosti, </w:t>
      </w:r>
    </w:p>
    <w:p w14:paraId="77B852F1" w14:textId="76DFFE95" w:rsidR="001E375A" w:rsidRPr="00EC11B1" w:rsidRDefault="001E375A" w:rsidP="001E375A">
      <w:pPr>
        <w:tabs>
          <w:tab w:val="num" w:pos="360"/>
        </w:tabs>
        <w:suppressAutoHyphens/>
        <w:ind w:left="1080" w:hanging="360"/>
        <w:rPr>
          <w:rFonts w:cs="Arial"/>
          <w:noProof/>
          <w:szCs w:val="20"/>
          <w:lang w:val="pl-PL"/>
        </w:rPr>
      </w:pPr>
      <w:r w:rsidRPr="008005AF">
        <w:rPr>
          <w:rFonts w:ascii="Wingdings" w:eastAsia="Wingdings" w:hAnsi="Wingdings" w:cs="Wingdings"/>
          <w:noProof/>
          <w:sz w:val="18"/>
          <w:szCs w:val="18"/>
        </w:rPr>
        <w:t></w:t>
      </w:r>
      <w:r w:rsidRPr="009B4266">
        <w:rPr>
          <w:rFonts w:eastAsia="Wingdings"/>
          <w:noProof/>
          <w:sz w:val="14"/>
          <w:szCs w:val="14"/>
          <w:lang w:val="pl-PL"/>
        </w:rPr>
        <w:t xml:space="preserve">          </w:t>
      </w:r>
      <w:r w:rsidRPr="009B4266">
        <w:rPr>
          <w:rFonts w:cs="Arial"/>
          <w:noProof/>
          <w:szCs w:val="20"/>
          <w:lang w:val="pl-PL"/>
        </w:rPr>
        <w:t xml:space="preserve">če </w:t>
      </w:r>
      <w:r w:rsidRPr="00EC11B1">
        <w:rPr>
          <w:rFonts w:cs="Arial"/>
          <w:noProof/>
          <w:szCs w:val="20"/>
          <w:lang w:val="pl-PL"/>
        </w:rPr>
        <w:t>ponudnik  ni odpravil ugovarjanih napak  oz. odprava napak ni možna,</w:t>
      </w:r>
    </w:p>
    <w:p w14:paraId="5F5FDCCC" w14:textId="4242B699" w:rsidR="000522AC" w:rsidRPr="009B4266" w:rsidRDefault="000522AC" w:rsidP="000522AC">
      <w:pPr>
        <w:tabs>
          <w:tab w:val="num" w:pos="360"/>
        </w:tabs>
        <w:suppressAutoHyphens/>
        <w:ind w:left="1080" w:hanging="360"/>
        <w:rPr>
          <w:rFonts w:cs="Arial"/>
          <w:noProof/>
          <w:szCs w:val="20"/>
          <w:lang w:val="pl-PL"/>
        </w:rPr>
      </w:pPr>
      <w:bookmarkStart w:id="198" w:name="_Hlk24114302"/>
      <w:r w:rsidRPr="00EC11B1">
        <w:rPr>
          <w:rFonts w:ascii="Wingdings" w:eastAsia="Wingdings" w:hAnsi="Wingdings" w:cs="Wingdings"/>
          <w:noProof/>
          <w:sz w:val="18"/>
          <w:szCs w:val="18"/>
        </w:rPr>
        <w:t></w:t>
      </w:r>
      <w:r w:rsidRPr="00EC11B1">
        <w:rPr>
          <w:rFonts w:eastAsia="Wingdings"/>
          <w:noProof/>
          <w:sz w:val="14"/>
          <w:szCs w:val="14"/>
          <w:lang w:val="pl-PL"/>
        </w:rPr>
        <w:t xml:space="preserve">          </w:t>
      </w:r>
      <w:r w:rsidRPr="00EC11B1">
        <w:rPr>
          <w:rFonts w:cs="Arial"/>
          <w:noProof/>
          <w:szCs w:val="20"/>
          <w:lang w:val="pl-PL"/>
        </w:rPr>
        <w:t xml:space="preserve">v primeru zadnjega odstavka </w:t>
      </w:r>
      <w:r w:rsidR="0001779B" w:rsidRPr="00EC11B1">
        <w:rPr>
          <w:rFonts w:cs="Arial"/>
          <w:noProof/>
          <w:szCs w:val="20"/>
          <w:lang w:val="pl-PL"/>
        </w:rPr>
        <w:t>6</w:t>
      </w:r>
      <w:r w:rsidRPr="00EC11B1">
        <w:rPr>
          <w:rFonts w:cs="Arial"/>
          <w:noProof/>
          <w:szCs w:val="20"/>
          <w:lang w:val="pl-PL"/>
        </w:rPr>
        <w:t>. člena te pogodbe</w:t>
      </w:r>
      <w:r w:rsidR="007C60AD" w:rsidRPr="00EC11B1">
        <w:rPr>
          <w:rFonts w:cs="Arial"/>
          <w:noProof/>
          <w:szCs w:val="20"/>
          <w:lang w:val="pl-PL"/>
        </w:rPr>
        <w:t>,</w:t>
      </w:r>
    </w:p>
    <w:bookmarkEnd w:id="198"/>
    <w:p w14:paraId="738F381D" w14:textId="77777777" w:rsidR="007C60AD" w:rsidRPr="009B4266" w:rsidRDefault="007C60AD" w:rsidP="007C60AD">
      <w:pPr>
        <w:tabs>
          <w:tab w:val="num" w:pos="360"/>
        </w:tabs>
        <w:suppressAutoHyphens/>
        <w:ind w:left="1080" w:hanging="360"/>
        <w:rPr>
          <w:rFonts w:cs="Arial"/>
          <w:noProof/>
          <w:szCs w:val="20"/>
          <w:lang w:val="pl-PL"/>
        </w:rPr>
      </w:pPr>
    </w:p>
    <w:p w14:paraId="09F33908" w14:textId="77777777" w:rsidR="001E375A" w:rsidRPr="009B4266" w:rsidRDefault="001E375A" w:rsidP="001E375A">
      <w:pPr>
        <w:rPr>
          <w:rFonts w:cs="Arial"/>
          <w:noProof/>
          <w:szCs w:val="20"/>
          <w:lang w:val="pl-PL"/>
        </w:rPr>
      </w:pPr>
      <w:r w:rsidRPr="009B4266">
        <w:rPr>
          <w:rFonts w:cs="Arial"/>
          <w:noProof/>
          <w:szCs w:val="20"/>
          <w:lang w:val="pl-PL"/>
        </w:rPr>
        <w:t>Ponudnik lahko odpove pogodbo:</w:t>
      </w:r>
    </w:p>
    <w:p w14:paraId="52DFA0C7" w14:textId="77777777" w:rsidR="001E375A" w:rsidRPr="009B4266" w:rsidRDefault="001E375A" w:rsidP="001E375A">
      <w:pPr>
        <w:tabs>
          <w:tab w:val="num" w:pos="360"/>
        </w:tabs>
        <w:suppressAutoHyphens/>
        <w:ind w:left="1080" w:hanging="360"/>
        <w:rPr>
          <w:noProof/>
          <w:lang w:val="pl-PL"/>
        </w:rPr>
      </w:pPr>
      <w:r w:rsidRPr="008005AF">
        <w:rPr>
          <w:rFonts w:ascii="Wingdings" w:eastAsia="Wingdings" w:hAnsi="Wingdings" w:cs="Wingdings"/>
          <w:noProof/>
          <w:szCs w:val="20"/>
        </w:rPr>
        <w:t></w:t>
      </w:r>
      <w:r w:rsidRPr="009B4266">
        <w:rPr>
          <w:rFonts w:eastAsia="Wingdings"/>
          <w:noProof/>
          <w:sz w:val="14"/>
          <w:szCs w:val="14"/>
          <w:lang w:val="pl-PL"/>
        </w:rPr>
        <w:t xml:space="preserve">         </w:t>
      </w:r>
      <w:r w:rsidRPr="009B4266">
        <w:rPr>
          <w:rFonts w:cs="Arial"/>
          <w:noProof/>
          <w:szCs w:val="20"/>
          <w:lang w:val="pl-PL"/>
        </w:rPr>
        <w:t>če naročnik ne plača pogodbene cene.</w:t>
      </w:r>
    </w:p>
    <w:p w14:paraId="6827C6F6" w14:textId="77777777" w:rsidR="001E375A" w:rsidRPr="009B4266" w:rsidRDefault="001E375A" w:rsidP="001E375A">
      <w:pPr>
        <w:rPr>
          <w:noProof/>
          <w:lang w:val="pl-PL"/>
        </w:rPr>
      </w:pPr>
    </w:p>
    <w:p w14:paraId="5908AEF2" w14:textId="77777777" w:rsidR="001E375A" w:rsidRPr="009B4266" w:rsidRDefault="001E375A" w:rsidP="001E375A">
      <w:pPr>
        <w:rPr>
          <w:noProof/>
          <w:lang w:val="pl-PL"/>
        </w:rPr>
      </w:pPr>
      <w:r w:rsidRPr="009B4266">
        <w:rPr>
          <w:rFonts w:cs="Arial"/>
          <w:noProof/>
          <w:szCs w:val="20"/>
          <w:lang w:val="pl-PL"/>
        </w:rPr>
        <w:t xml:space="preserve">Odpoved pogodbe se poda v pisni obliki. Pogodba preneha veljati z dnem potrjenega prejema pisne odpovedi s strani pooblaščene osebe pogodbene stranke, ki se ji odpoveduje pogodbeno razmerje. </w:t>
      </w:r>
    </w:p>
    <w:p w14:paraId="3D2C631D" w14:textId="77777777" w:rsidR="001E375A" w:rsidRPr="009B4266" w:rsidRDefault="001E375A" w:rsidP="001E375A">
      <w:pPr>
        <w:rPr>
          <w:noProof/>
          <w:lang w:val="pl-PL"/>
        </w:rPr>
      </w:pPr>
    </w:p>
    <w:p w14:paraId="6AE32A45" w14:textId="77777777" w:rsidR="001E375A" w:rsidRPr="009B4266" w:rsidRDefault="001E375A" w:rsidP="001E375A">
      <w:pPr>
        <w:rPr>
          <w:rFonts w:cs="Arial"/>
          <w:noProof/>
          <w:szCs w:val="20"/>
          <w:lang w:val="pl-PL"/>
        </w:rPr>
      </w:pPr>
      <w:r w:rsidRPr="009B4266">
        <w:rPr>
          <w:rFonts w:cs="Arial"/>
          <w:noProof/>
          <w:szCs w:val="20"/>
          <w:lang w:val="pl-PL"/>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bookmarkEnd w:id="197"/>
    <w:p w14:paraId="002AEAC8" w14:textId="77777777" w:rsidR="001E375A" w:rsidRDefault="001E375A" w:rsidP="00091FD8">
      <w:pPr>
        <w:rPr>
          <w:rFonts w:cs="Arial"/>
          <w:b/>
          <w:noProof/>
          <w:szCs w:val="20"/>
        </w:rPr>
      </w:pPr>
    </w:p>
    <w:p w14:paraId="6C486BEF" w14:textId="02F0DB49" w:rsidR="001E375A" w:rsidRPr="008005AF" w:rsidRDefault="001E375A" w:rsidP="001E375A">
      <w:pPr>
        <w:rPr>
          <w:rFonts w:cs="Arial"/>
          <w:b/>
          <w:noProof/>
          <w:szCs w:val="20"/>
        </w:rPr>
      </w:pPr>
      <w:r>
        <w:rPr>
          <w:rFonts w:cs="Arial"/>
          <w:b/>
          <w:noProof/>
          <w:szCs w:val="20"/>
        </w:rPr>
        <w:t>1</w:t>
      </w:r>
      <w:r w:rsidR="004777E6">
        <w:rPr>
          <w:rFonts w:cs="Arial"/>
          <w:b/>
          <w:noProof/>
          <w:szCs w:val="20"/>
        </w:rPr>
        <w:t>2</w:t>
      </w:r>
      <w:r w:rsidRPr="008005AF">
        <w:rPr>
          <w:rFonts w:cs="Arial"/>
          <w:b/>
          <w:noProof/>
          <w:szCs w:val="20"/>
        </w:rPr>
        <w:t>. člen</w:t>
      </w:r>
    </w:p>
    <w:p w14:paraId="3161B0A1" w14:textId="77777777" w:rsidR="001E375A" w:rsidRPr="001E375A" w:rsidRDefault="001E375A" w:rsidP="001E375A">
      <w:pPr>
        <w:pStyle w:val="BodyText3"/>
        <w:rPr>
          <w:b/>
          <w:noProof/>
          <w:lang w:val="sl-SI"/>
        </w:rPr>
      </w:pPr>
    </w:p>
    <w:p w14:paraId="264E5E80" w14:textId="77777777" w:rsidR="002D75D3" w:rsidRPr="0010213A" w:rsidRDefault="002D75D3" w:rsidP="002D75D3">
      <w:pPr>
        <w:rPr>
          <w:noProof/>
        </w:rPr>
      </w:pPr>
      <w:bookmarkStart w:id="199" w:name="_Hlk182309909"/>
      <w:r w:rsidRPr="0010213A">
        <w:rPr>
          <w:noProof/>
        </w:rPr>
        <w:t>Ta pogodba je sklenjena pod razveznim pogojem, ki se uresniči v primeru izpolnitve ene od naslednjih okoliščin:</w:t>
      </w:r>
    </w:p>
    <w:p w14:paraId="278C0C79" w14:textId="77777777" w:rsidR="002D75D3" w:rsidRPr="0010213A" w:rsidRDefault="002D75D3" w:rsidP="002D75D3">
      <w:pPr>
        <w:numPr>
          <w:ilvl w:val="0"/>
          <w:numId w:val="8"/>
        </w:numPr>
        <w:contextualSpacing/>
        <w:rPr>
          <w:noProof/>
        </w:rPr>
      </w:pPr>
      <w:r w:rsidRPr="0010213A">
        <w:rPr>
          <w:noProof/>
        </w:rPr>
        <w:t xml:space="preserve">če bo naročnik seznanjen, da je sodišče s pravnomočno odločitvijo ugotovilo kršitev obveznosti delovne, okoljske ali socialne zakonodaje s strani ponudnika/dobavitelja ali podizvajalca ali </w:t>
      </w:r>
    </w:p>
    <w:p w14:paraId="42C74BBC" w14:textId="77777777" w:rsidR="002D75D3" w:rsidRPr="0010213A" w:rsidRDefault="002D75D3" w:rsidP="002D75D3">
      <w:pPr>
        <w:numPr>
          <w:ilvl w:val="0"/>
          <w:numId w:val="8"/>
        </w:numPr>
        <w:contextualSpacing/>
        <w:rPr>
          <w:noProof/>
        </w:rPr>
      </w:pPr>
      <w:r w:rsidRPr="0010213A">
        <w:rPr>
          <w:noProof/>
        </w:rPr>
        <w:t>če bo naročnik seznanjen, da je pristojni državni organ pri ponudniku/dobavitelju ali podizvajalcu v času izvajanja pogodbe ugotovil najmanj dve kršitvi v zvezi s:</w:t>
      </w:r>
    </w:p>
    <w:p w14:paraId="72B1339A" w14:textId="77777777" w:rsidR="002D75D3" w:rsidRPr="0010213A" w:rsidRDefault="002D75D3" w:rsidP="002D75D3">
      <w:pPr>
        <w:numPr>
          <w:ilvl w:val="1"/>
          <w:numId w:val="8"/>
        </w:numPr>
        <w:contextualSpacing/>
        <w:rPr>
          <w:noProof/>
        </w:rPr>
      </w:pPr>
      <w:r w:rsidRPr="0010213A">
        <w:rPr>
          <w:noProof/>
        </w:rPr>
        <w:t xml:space="preserve">plačilom za delo, </w:t>
      </w:r>
    </w:p>
    <w:p w14:paraId="13157FA7" w14:textId="77777777" w:rsidR="002D75D3" w:rsidRPr="0010213A" w:rsidRDefault="002D75D3" w:rsidP="002D75D3">
      <w:pPr>
        <w:numPr>
          <w:ilvl w:val="1"/>
          <w:numId w:val="8"/>
        </w:numPr>
        <w:contextualSpacing/>
        <w:rPr>
          <w:noProof/>
        </w:rPr>
      </w:pPr>
      <w:r w:rsidRPr="0010213A">
        <w:rPr>
          <w:noProof/>
        </w:rPr>
        <w:t xml:space="preserve">delovnim časom, </w:t>
      </w:r>
    </w:p>
    <w:p w14:paraId="3ACEE1F1" w14:textId="77777777" w:rsidR="002D75D3" w:rsidRPr="0010213A" w:rsidRDefault="002D75D3" w:rsidP="002D75D3">
      <w:pPr>
        <w:numPr>
          <w:ilvl w:val="1"/>
          <w:numId w:val="8"/>
        </w:numPr>
        <w:contextualSpacing/>
        <w:rPr>
          <w:noProof/>
        </w:rPr>
      </w:pPr>
      <w:r w:rsidRPr="0010213A">
        <w:rPr>
          <w:noProof/>
        </w:rPr>
        <w:t xml:space="preserve">počitki, </w:t>
      </w:r>
    </w:p>
    <w:p w14:paraId="2DBE9DD6" w14:textId="77777777" w:rsidR="002D75D3" w:rsidRPr="0010213A" w:rsidRDefault="002D75D3" w:rsidP="002D75D3">
      <w:pPr>
        <w:numPr>
          <w:ilvl w:val="1"/>
          <w:numId w:val="8"/>
        </w:numPr>
        <w:contextualSpacing/>
        <w:rPr>
          <w:noProof/>
        </w:rPr>
      </w:pPr>
      <w:r w:rsidRPr="0010213A">
        <w:rPr>
          <w:noProof/>
        </w:rPr>
        <w:t xml:space="preserve">opravljanjem dela na podlagi pogodb civilnega prava kljub obstoju elementov delovnega razmerja ali v zvezi z zaposlovanjem na črno </w:t>
      </w:r>
    </w:p>
    <w:p w14:paraId="04B9F8EE" w14:textId="77777777" w:rsidR="002D75D3" w:rsidRDefault="002D75D3" w:rsidP="002D75D3">
      <w:pPr>
        <w:ind w:left="708"/>
        <w:rPr>
          <w:noProof/>
        </w:rPr>
      </w:pPr>
      <w:r w:rsidRPr="0010213A">
        <w:rPr>
          <w:noProof/>
        </w:rPr>
        <w:t>in za kateri mu je bila s pravnomočno odločitvijo ali več pravnomočnimi odločitvami izrečena globa za prekršek</w:t>
      </w:r>
      <w:r>
        <w:rPr>
          <w:noProof/>
        </w:rPr>
        <w:t>.</w:t>
      </w:r>
    </w:p>
    <w:p w14:paraId="6D8F824C" w14:textId="77777777" w:rsidR="002D75D3" w:rsidRPr="0010213A" w:rsidRDefault="002D75D3" w:rsidP="002D75D3">
      <w:pPr>
        <w:rPr>
          <w:noProof/>
        </w:rPr>
      </w:pPr>
    </w:p>
    <w:p w14:paraId="35869486" w14:textId="77777777" w:rsidR="002D75D3" w:rsidRDefault="002D75D3" w:rsidP="002D75D3">
      <w:r>
        <w:t xml:space="preserve">V primeru seznanitve naročnika s kršitvijo bo naročnik o tem obvestil izvajalca/dobavitelja v desetih dneh. </w:t>
      </w:r>
    </w:p>
    <w:p w14:paraId="06FC9659" w14:textId="77777777" w:rsidR="002D75D3" w:rsidRDefault="002D75D3" w:rsidP="002D75D3">
      <w: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23209A9E" w14:textId="77777777" w:rsidR="002D75D3" w:rsidRDefault="002D75D3" w:rsidP="002D75D3"/>
    <w:p w14:paraId="34D86169" w14:textId="77777777" w:rsidR="002D75D3" w:rsidRDefault="002D75D3" w:rsidP="002D75D3">
      <w: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6C1DD3F5" w14:textId="77777777" w:rsidR="002D75D3" w:rsidRDefault="002D75D3" w:rsidP="002D75D3"/>
    <w:p w14:paraId="4F593D89" w14:textId="77777777" w:rsidR="002D75D3" w:rsidRDefault="002D75D3" w:rsidP="002D75D3">
      <w:r>
        <w:t>Če naročnik v 60 dneh od seznanitve s kršitvijo ne začne novega postopka javnega naročila, se šteje, da je pogodba razvezana šestdeseti dan od seznanitve s kršitvijo.</w:t>
      </w:r>
    </w:p>
    <w:p w14:paraId="5E7DC7AD" w14:textId="77777777" w:rsidR="004777E6" w:rsidRPr="002D75D3" w:rsidRDefault="004777E6" w:rsidP="00DD7E7D">
      <w:pPr>
        <w:suppressAutoHyphens/>
        <w:rPr>
          <w:b/>
          <w:bCs/>
          <w:noProof/>
        </w:rPr>
      </w:pPr>
    </w:p>
    <w:p w14:paraId="2C506E1A" w14:textId="3971D178" w:rsidR="00DD7E7D" w:rsidRPr="009B4266" w:rsidRDefault="00DD7E7D" w:rsidP="00DD7E7D">
      <w:pPr>
        <w:suppressAutoHyphens/>
        <w:rPr>
          <w:rFonts w:eastAsia="Arial"/>
          <w:noProof/>
          <w:kern w:val="1"/>
          <w:szCs w:val="20"/>
          <w:lang w:val="pl-PL" w:eastAsia="ar-SA"/>
        </w:rPr>
      </w:pPr>
      <w:r>
        <w:rPr>
          <w:b/>
          <w:bCs/>
          <w:noProof/>
          <w:lang w:val="pl-PL"/>
        </w:rPr>
        <w:t>1</w:t>
      </w:r>
      <w:r w:rsidR="004777E6">
        <w:rPr>
          <w:b/>
          <w:bCs/>
          <w:noProof/>
          <w:lang w:val="pl-PL"/>
        </w:rPr>
        <w:t>3</w:t>
      </w:r>
      <w:r w:rsidRPr="009B4266">
        <w:rPr>
          <w:b/>
          <w:bCs/>
          <w:noProof/>
          <w:lang w:val="pl-PL"/>
        </w:rPr>
        <w:t>. člen</w:t>
      </w:r>
    </w:p>
    <w:p w14:paraId="249C9D4F" w14:textId="77777777" w:rsidR="00DD7E7D" w:rsidRPr="00B474B4" w:rsidRDefault="00DD7E7D" w:rsidP="00DD7E7D">
      <w:pPr>
        <w:pStyle w:val="BodyText3"/>
        <w:rPr>
          <w:noProof/>
          <w:lang w:val="sl-SI"/>
        </w:rPr>
      </w:pPr>
    </w:p>
    <w:p w14:paraId="274BAC94" w14:textId="77777777" w:rsidR="00DD7E7D" w:rsidRDefault="00DD7E7D" w:rsidP="00DD7E7D">
      <w:pPr>
        <w:pStyle w:val="BodyText3"/>
        <w:rPr>
          <w:noProof/>
          <w:sz w:val="20"/>
          <w:lang w:val="pl-PL"/>
        </w:rPr>
      </w:pPr>
      <w:r w:rsidRPr="009B4266">
        <w:rPr>
          <w:noProof/>
          <w:sz w:val="20"/>
          <w:lang w:val="pl-PL"/>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6EF34978" w14:textId="77777777" w:rsidR="004777E6" w:rsidRDefault="004777E6" w:rsidP="0001779B">
      <w:pPr>
        <w:jc w:val="center"/>
        <w:rPr>
          <w:rFonts w:cs="Arial"/>
          <w:b/>
          <w:szCs w:val="20"/>
        </w:rPr>
      </w:pPr>
      <w:bookmarkStart w:id="200" w:name="_Hlk182309971"/>
      <w:bookmarkEnd w:id="199"/>
    </w:p>
    <w:p w14:paraId="72C67913" w14:textId="77777777" w:rsidR="00EA35EE" w:rsidRDefault="00EA35EE" w:rsidP="0001779B">
      <w:pPr>
        <w:jc w:val="center"/>
        <w:rPr>
          <w:rFonts w:cs="Arial"/>
          <w:b/>
          <w:szCs w:val="20"/>
        </w:rPr>
      </w:pPr>
    </w:p>
    <w:p w14:paraId="024CB6D2" w14:textId="2884A368" w:rsidR="0001779B" w:rsidRPr="000F5776" w:rsidRDefault="0001779B" w:rsidP="0001779B">
      <w:pPr>
        <w:jc w:val="center"/>
        <w:rPr>
          <w:rFonts w:cs="Arial"/>
          <w:b/>
          <w:szCs w:val="20"/>
        </w:rPr>
      </w:pPr>
      <w:r w:rsidRPr="000F5776">
        <w:rPr>
          <w:rFonts w:cs="Arial"/>
          <w:b/>
          <w:szCs w:val="20"/>
        </w:rPr>
        <w:t>ODGOVORNE OSEBE</w:t>
      </w:r>
    </w:p>
    <w:bookmarkEnd w:id="200"/>
    <w:p w14:paraId="13BF07C3" w14:textId="77777777" w:rsidR="00091FD8" w:rsidRPr="009B4266" w:rsidRDefault="00091FD8" w:rsidP="00091FD8">
      <w:pPr>
        <w:suppressAutoHyphens/>
        <w:rPr>
          <w:rFonts w:cs="Arial"/>
          <w:b/>
          <w:noProof/>
          <w:color w:val="000000"/>
          <w:szCs w:val="20"/>
          <w:lang w:val="pl-PL" w:eastAsia="ar-SA"/>
        </w:rPr>
      </w:pPr>
    </w:p>
    <w:p w14:paraId="382D102A" w14:textId="108398A7" w:rsidR="001E375A" w:rsidRPr="001E375A" w:rsidRDefault="001E375A" w:rsidP="001E375A">
      <w:pPr>
        <w:pStyle w:val="BodyText3"/>
        <w:rPr>
          <w:rFonts w:cs="Arial"/>
          <w:b/>
          <w:noProof/>
          <w:sz w:val="20"/>
          <w:lang w:val="sl-SI"/>
        </w:rPr>
      </w:pPr>
      <w:r w:rsidRPr="001E375A">
        <w:rPr>
          <w:rFonts w:cs="Arial"/>
          <w:b/>
          <w:noProof/>
          <w:sz w:val="20"/>
          <w:lang w:val="sl-SI"/>
        </w:rPr>
        <w:t>1</w:t>
      </w:r>
      <w:r w:rsidR="004777E6">
        <w:rPr>
          <w:rFonts w:cs="Arial"/>
          <w:b/>
          <w:noProof/>
          <w:sz w:val="20"/>
          <w:lang w:val="sl-SI"/>
        </w:rPr>
        <w:t>4</w:t>
      </w:r>
      <w:r w:rsidRPr="001E375A">
        <w:rPr>
          <w:rFonts w:cs="Arial"/>
          <w:b/>
          <w:noProof/>
          <w:sz w:val="20"/>
          <w:lang w:val="sl-SI"/>
        </w:rPr>
        <w:t>. člen</w:t>
      </w:r>
    </w:p>
    <w:p w14:paraId="33D1FDDD" w14:textId="77777777" w:rsidR="001E375A" w:rsidRPr="001E375A" w:rsidRDefault="001E375A" w:rsidP="001E375A">
      <w:pPr>
        <w:pStyle w:val="BodyText3"/>
        <w:rPr>
          <w:rFonts w:cs="Arial"/>
          <w:b/>
          <w:noProof/>
          <w:lang w:val="sl-SI"/>
        </w:rPr>
      </w:pPr>
    </w:p>
    <w:p w14:paraId="1A04E2A0" w14:textId="77777777" w:rsidR="001E375A" w:rsidRDefault="001E375A" w:rsidP="001E375A">
      <w:pPr>
        <w:rPr>
          <w:rFonts w:cs="Arial"/>
          <w:noProof/>
        </w:rPr>
      </w:pPr>
      <w:r w:rsidRPr="008005AF">
        <w:rPr>
          <w:rFonts w:cs="Arial"/>
          <w:noProof/>
        </w:rPr>
        <w:t xml:space="preserve">S strani naročnika je za izvajanje pogodbe odgovoren …. </w:t>
      </w:r>
      <w:r w:rsidRPr="009B4266">
        <w:rPr>
          <w:rFonts w:cs="Arial"/>
          <w:noProof/>
          <w:lang w:val="pl-PL"/>
        </w:rPr>
        <w:t xml:space="preserve">(telefon: </w:t>
      </w:r>
      <w:r w:rsidRPr="009B4266">
        <w:rPr>
          <w:rFonts w:cs="Arial"/>
          <w:noProof/>
          <w:color w:val="000000"/>
          <w:lang w:val="pl-PL"/>
        </w:rPr>
        <w:t>+386 1</w:t>
      </w:r>
      <w:r w:rsidRPr="009B4266">
        <w:rPr>
          <w:rFonts w:cs="Arial"/>
          <w:noProof/>
          <w:lang w:val="pl-PL"/>
        </w:rPr>
        <w:t xml:space="preserve"> 475 ….), s  strani ponudnika pa: …. </w:t>
      </w:r>
      <w:r w:rsidRPr="008005AF">
        <w:rPr>
          <w:rFonts w:cs="Arial"/>
          <w:noProof/>
        </w:rPr>
        <w:t>(telefon: ….).</w:t>
      </w:r>
    </w:p>
    <w:p w14:paraId="07AE37D4" w14:textId="77777777" w:rsidR="00B474B4" w:rsidRPr="009B4266" w:rsidRDefault="00B474B4" w:rsidP="001E375A">
      <w:pPr>
        <w:pStyle w:val="BodyText3"/>
        <w:rPr>
          <w:b/>
          <w:noProof/>
          <w:sz w:val="20"/>
          <w:lang w:val="pl-PL"/>
        </w:rPr>
      </w:pPr>
    </w:p>
    <w:p w14:paraId="399E4E65" w14:textId="77777777" w:rsidR="00EA35EE" w:rsidRDefault="00EA35EE" w:rsidP="001E375A">
      <w:pPr>
        <w:pStyle w:val="BodyText3"/>
        <w:rPr>
          <w:b/>
          <w:noProof/>
          <w:sz w:val="20"/>
          <w:lang w:val="pl-PL"/>
        </w:rPr>
      </w:pPr>
    </w:p>
    <w:p w14:paraId="6A3BE116" w14:textId="77777777" w:rsidR="00EA35EE" w:rsidRDefault="00EA35EE" w:rsidP="001E375A">
      <w:pPr>
        <w:pStyle w:val="BodyText3"/>
        <w:rPr>
          <w:b/>
          <w:noProof/>
          <w:sz w:val="20"/>
          <w:lang w:val="pl-PL"/>
        </w:rPr>
      </w:pPr>
    </w:p>
    <w:p w14:paraId="2E971CCC" w14:textId="09325036" w:rsidR="001E375A" w:rsidRPr="009B4266" w:rsidRDefault="001E375A" w:rsidP="001E375A">
      <w:pPr>
        <w:pStyle w:val="BodyText3"/>
        <w:rPr>
          <w:rFonts w:cs="Arial"/>
          <w:noProof/>
          <w:sz w:val="20"/>
          <w:lang w:val="pl-PL"/>
        </w:rPr>
      </w:pPr>
      <w:r w:rsidRPr="009B4266">
        <w:rPr>
          <w:b/>
          <w:noProof/>
          <w:sz w:val="20"/>
          <w:lang w:val="pl-PL"/>
        </w:rPr>
        <w:t>1</w:t>
      </w:r>
      <w:r w:rsidR="004777E6">
        <w:rPr>
          <w:b/>
          <w:noProof/>
          <w:sz w:val="20"/>
          <w:lang w:val="pl-PL"/>
        </w:rPr>
        <w:t>5</w:t>
      </w:r>
      <w:r w:rsidRPr="009B4266">
        <w:rPr>
          <w:b/>
          <w:noProof/>
          <w:sz w:val="20"/>
          <w:lang w:val="pl-PL"/>
        </w:rPr>
        <w:t>. člen</w:t>
      </w:r>
    </w:p>
    <w:p w14:paraId="763888CF" w14:textId="77777777" w:rsidR="001E375A" w:rsidRPr="008005AF" w:rsidRDefault="001E375A" w:rsidP="001E375A">
      <w:pPr>
        <w:rPr>
          <w:noProof/>
        </w:rPr>
      </w:pPr>
    </w:p>
    <w:p w14:paraId="71E57112" w14:textId="77777777" w:rsidR="001E375A" w:rsidRPr="008005AF" w:rsidRDefault="001E375A" w:rsidP="001E375A">
      <w:pPr>
        <w:rPr>
          <w:noProof/>
        </w:rPr>
      </w:pPr>
      <w:r w:rsidRPr="008005AF">
        <w:rPr>
          <w:noProof/>
        </w:rPr>
        <w:t>Pogodba je sestavljena iz naslednjih delov, ki predstavljajo enovito celoto:</w:t>
      </w:r>
    </w:p>
    <w:p w14:paraId="0A2FB3C2" w14:textId="77777777" w:rsidR="001E375A" w:rsidRPr="009B4266" w:rsidRDefault="001E375A" w:rsidP="003C3A82">
      <w:pPr>
        <w:numPr>
          <w:ilvl w:val="0"/>
          <w:numId w:val="9"/>
        </w:numPr>
        <w:suppressAutoHyphens/>
        <w:rPr>
          <w:rFonts w:cs="Arial"/>
          <w:noProof/>
          <w:szCs w:val="20"/>
          <w:lang w:val="pl-PL"/>
        </w:rPr>
      </w:pPr>
      <w:r w:rsidRPr="009B4266">
        <w:rPr>
          <w:rFonts w:cs="Arial"/>
          <w:noProof/>
          <w:szCs w:val="20"/>
          <w:lang w:val="pl-PL"/>
        </w:rPr>
        <w:t>Osnovna pogodba s komercialnimi pogoji,</w:t>
      </w:r>
    </w:p>
    <w:p w14:paraId="630FC276" w14:textId="77777777" w:rsidR="001E375A" w:rsidRDefault="001E375A" w:rsidP="003C3A82">
      <w:pPr>
        <w:numPr>
          <w:ilvl w:val="0"/>
          <w:numId w:val="9"/>
        </w:numPr>
        <w:suppressAutoHyphens/>
        <w:rPr>
          <w:rFonts w:cs="Arial"/>
          <w:noProof/>
          <w:szCs w:val="20"/>
        </w:rPr>
      </w:pPr>
      <w:r w:rsidRPr="008005AF">
        <w:rPr>
          <w:rFonts w:cs="Arial"/>
          <w:noProof/>
          <w:szCs w:val="20"/>
        </w:rPr>
        <w:t>Priloga 1 – Ponudbena dokumentacija štev. ............................................................</w:t>
      </w:r>
    </w:p>
    <w:p w14:paraId="2716B3C3" w14:textId="09DCA632" w:rsidR="001E375A" w:rsidRPr="009B4266" w:rsidRDefault="001E375A" w:rsidP="003C3A82">
      <w:pPr>
        <w:numPr>
          <w:ilvl w:val="0"/>
          <w:numId w:val="9"/>
        </w:numPr>
        <w:suppressAutoHyphens/>
        <w:rPr>
          <w:rFonts w:cs="Arial"/>
          <w:noProof/>
          <w:szCs w:val="20"/>
          <w:lang w:val="pl-PL"/>
        </w:rPr>
      </w:pPr>
      <w:r w:rsidRPr="009B4266">
        <w:rPr>
          <w:rFonts w:cs="Arial"/>
          <w:noProof/>
          <w:szCs w:val="20"/>
          <w:lang w:val="pl-PL"/>
        </w:rPr>
        <w:t xml:space="preserve">Priloga </w:t>
      </w:r>
      <w:r w:rsidR="00681372" w:rsidRPr="009B4266">
        <w:rPr>
          <w:rFonts w:cs="Arial"/>
          <w:noProof/>
          <w:szCs w:val="20"/>
          <w:lang w:val="pl-PL"/>
        </w:rPr>
        <w:t>2</w:t>
      </w:r>
      <w:r w:rsidRPr="009B4266">
        <w:rPr>
          <w:rFonts w:cs="Arial"/>
          <w:noProof/>
          <w:szCs w:val="20"/>
          <w:lang w:val="pl-PL"/>
        </w:rPr>
        <w:t xml:space="preserve"> – Garancija za dobro izvedbo pogodbenih obveznosti</w:t>
      </w:r>
      <w:r w:rsidR="0001779B">
        <w:rPr>
          <w:rFonts w:cs="Arial"/>
          <w:noProof/>
          <w:szCs w:val="20"/>
          <w:lang w:val="pl-PL"/>
        </w:rPr>
        <w:t>.</w:t>
      </w:r>
    </w:p>
    <w:p w14:paraId="4D9B86A7" w14:textId="77777777" w:rsidR="001E375A" w:rsidRPr="009B4266" w:rsidRDefault="001E375A" w:rsidP="001E375A">
      <w:pPr>
        <w:pStyle w:val="BodyText3"/>
        <w:rPr>
          <w:noProof/>
          <w:lang w:val="pl-PL"/>
        </w:rPr>
      </w:pPr>
    </w:p>
    <w:p w14:paraId="62898F8E" w14:textId="77777777" w:rsidR="001E375A" w:rsidRDefault="001E375A" w:rsidP="001E375A">
      <w:pPr>
        <w:pStyle w:val="BodyText3"/>
        <w:rPr>
          <w:noProof/>
          <w:sz w:val="20"/>
          <w:lang w:val="pl-PL"/>
        </w:rPr>
      </w:pPr>
      <w:r w:rsidRPr="009B4266">
        <w:rPr>
          <w:noProof/>
          <w:sz w:val="20"/>
          <w:lang w:val="pl-PL"/>
        </w:rPr>
        <w:t>Pogodba je sestavljena v petih izvodih, od katerih prejme naročnik tri izvode, ponudnik pa dva izvoda.</w:t>
      </w:r>
    </w:p>
    <w:p w14:paraId="1E4920BF" w14:textId="1B30D099" w:rsidR="00091FD8" w:rsidRDefault="00091FD8" w:rsidP="00091FD8">
      <w:pPr>
        <w:rPr>
          <w:rFonts w:cs="Arial"/>
          <w:noProof/>
          <w:color w:val="000000"/>
          <w:sz w:val="18"/>
          <w:szCs w:val="18"/>
        </w:rPr>
      </w:pPr>
      <w:r w:rsidRPr="00731C4A">
        <w:rPr>
          <w:rFonts w:cs="Arial"/>
          <w:noProof/>
          <w:color w:val="000000"/>
          <w:sz w:val="18"/>
          <w:szCs w:val="18"/>
        </w:rPr>
        <w:t>PODPIS IN ŽIG POOBLAŠČENIH PREDSTAVNIKOV NAROČNIKA IN PONUDNIKA–POGODBA ŠT. JN-</w:t>
      </w:r>
      <w:r w:rsidR="006A66DE">
        <w:rPr>
          <w:rFonts w:cs="Arial"/>
          <w:noProof/>
          <w:color w:val="000000"/>
          <w:sz w:val="18"/>
          <w:szCs w:val="18"/>
        </w:rPr>
        <w:t>S0724</w:t>
      </w:r>
      <w:r w:rsidR="00AC03B8">
        <w:rPr>
          <w:rFonts w:cs="Arial"/>
          <w:noProof/>
          <w:color w:val="000000"/>
          <w:sz w:val="18"/>
          <w:szCs w:val="18"/>
        </w:rPr>
        <w:t>.</w:t>
      </w:r>
    </w:p>
    <w:p w14:paraId="1B959827" w14:textId="77777777" w:rsidR="004777E6" w:rsidRPr="00731C4A" w:rsidRDefault="004777E6" w:rsidP="00091FD8">
      <w:pPr>
        <w:rPr>
          <w:rFonts w:cs="Arial"/>
          <w:noProof/>
          <w:color w:val="000000"/>
          <w:sz w:val="18"/>
          <w:szCs w:val="18"/>
        </w:rPr>
      </w:pPr>
    </w:p>
    <w:p w14:paraId="46030E46" w14:textId="3FDBBD0E" w:rsidR="00091FD8" w:rsidRDefault="00091FD8" w:rsidP="00091FD8">
      <w:pPr>
        <w:tabs>
          <w:tab w:val="center" w:pos="1980"/>
          <w:tab w:val="center" w:pos="6840"/>
        </w:tabs>
        <w:rPr>
          <w:rFonts w:cs="Arial"/>
          <w:noProof/>
          <w:color w:val="000000"/>
          <w:szCs w:val="20"/>
          <w:lang w:eastAsia="sl-SI"/>
        </w:rPr>
      </w:pPr>
      <w:r w:rsidRPr="00731C4A">
        <w:rPr>
          <w:rFonts w:cs="Arial"/>
          <w:noProof/>
          <w:color w:val="000000"/>
          <w:szCs w:val="20"/>
          <w:lang w:eastAsia="sl-SI"/>
        </w:rPr>
        <w:tab/>
        <w:t>Ljubljana, …....................</w:t>
      </w:r>
      <w:r w:rsidRPr="00731C4A">
        <w:rPr>
          <w:rFonts w:cs="Arial"/>
          <w:noProof/>
          <w:color w:val="000000"/>
          <w:szCs w:val="20"/>
          <w:lang w:eastAsia="sl-SI"/>
        </w:rPr>
        <w:tab/>
        <w:t>…………………, …….…................</w:t>
      </w:r>
    </w:p>
    <w:p w14:paraId="2D7B4683" w14:textId="77777777" w:rsidR="0001779B" w:rsidRPr="00D66FB5" w:rsidRDefault="00091FD8" w:rsidP="0001779B">
      <w:pPr>
        <w:tabs>
          <w:tab w:val="center" w:pos="1980"/>
          <w:tab w:val="center" w:pos="7020"/>
        </w:tabs>
        <w:rPr>
          <w:b/>
          <w:noProof/>
          <w:szCs w:val="20"/>
        </w:rPr>
      </w:pPr>
      <w:r w:rsidRPr="00731C4A">
        <w:rPr>
          <w:rFonts w:cs="Arial"/>
          <w:noProof/>
          <w:color w:val="000000"/>
          <w:szCs w:val="20"/>
          <w:lang w:eastAsia="sl-SI"/>
        </w:rPr>
        <w:tab/>
      </w:r>
    </w:p>
    <w:p w14:paraId="6D4CDA71" w14:textId="77777777" w:rsidR="0001779B" w:rsidRPr="007477E9" w:rsidRDefault="0001779B" w:rsidP="0001779B">
      <w:pPr>
        <w:tabs>
          <w:tab w:val="center" w:pos="1980"/>
          <w:tab w:val="center" w:pos="7020"/>
        </w:tabs>
        <w:rPr>
          <w:szCs w:val="20"/>
        </w:rPr>
      </w:pPr>
      <w:r w:rsidRPr="00D66FB5">
        <w:rPr>
          <w:noProof/>
          <w:szCs w:val="20"/>
        </w:rPr>
        <w:tab/>
      </w:r>
      <w:r w:rsidRPr="007477E9">
        <w:rPr>
          <w:szCs w:val="20"/>
        </w:rPr>
        <w:t>NAROČNIK:</w:t>
      </w:r>
      <w:r w:rsidRPr="007477E9">
        <w:rPr>
          <w:szCs w:val="20"/>
        </w:rPr>
        <w:tab/>
        <w:t>PONUDNIK:</w:t>
      </w:r>
    </w:p>
    <w:p w14:paraId="38650C80" w14:textId="77777777" w:rsidR="0001779B" w:rsidRDefault="0001779B" w:rsidP="0001779B">
      <w:pPr>
        <w:tabs>
          <w:tab w:val="center" w:pos="6804"/>
        </w:tabs>
        <w:spacing w:line="300" w:lineRule="exact"/>
        <w:rPr>
          <w:rFonts w:cs="Arial"/>
          <w:b/>
          <w:bCs/>
          <w:szCs w:val="20"/>
        </w:rPr>
      </w:pPr>
    </w:p>
    <w:p w14:paraId="179D5043" w14:textId="2DCAEE95" w:rsidR="0001779B" w:rsidRDefault="0001779B" w:rsidP="0001779B">
      <w:pPr>
        <w:tabs>
          <w:tab w:val="center" w:pos="1980"/>
          <w:tab w:val="center" w:pos="7020"/>
        </w:tabs>
        <w:rPr>
          <w:noProof/>
          <w:szCs w:val="20"/>
        </w:rPr>
      </w:pPr>
      <w:r>
        <w:rPr>
          <w:noProof/>
        </w:rPr>
        <w:t xml:space="preserve">        </w:t>
      </w:r>
      <w:r w:rsidRPr="005C0DCC">
        <w:rPr>
          <w:noProof/>
        </w:rPr>
        <w:t>Radiotelevizija Slovenija, Javni zavod</w:t>
      </w:r>
      <w:r w:rsidRPr="005C0DCC">
        <w:rPr>
          <w:noProof/>
        </w:rPr>
        <w:tab/>
      </w:r>
      <w:r>
        <w:rPr>
          <w:noProof/>
          <w:szCs w:val="20"/>
        </w:rPr>
        <w:t>…………………..</w:t>
      </w:r>
    </w:p>
    <w:p w14:paraId="34A45BAA" w14:textId="77777777" w:rsidR="00C32456" w:rsidRPr="00FD4BBC" w:rsidRDefault="00C32456" w:rsidP="0001779B">
      <w:pPr>
        <w:tabs>
          <w:tab w:val="center" w:pos="1980"/>
          <w:tab w:val="center" w:pos="7020"/>
        </w:tabs>
        <w:rPr>
          <w:noProof/>
          <w:szCs w:val="20"/>
        </w:rPr>
      </w:pPr>
    </w:p>
    <w:p w14:paraId="31AEB57C" w14:textId="6530B3C2" w:rsidR="0001779B" w:rsidRPr="00FD4BBC" w:rsidRDefault="0001779B" w:rsidP="0001779B">
      <w:pPr>
        <w:tabs>
          <w:tab w:val="center" w:pos="1980"/>
          <w:tab w:val="center" w:pos="7020"/>
        </w:tabs>
        <w:rPr>
          <w:noProof/>
          <w:szCs w:val="20"/>
        </w:rPr>
      </w:pPr>
      <w:r w:rsidRPr="00FD4BBC">
        <w:rPr>
          <w:noProof/>
          <w:szCs w:val="20"/>
        </w:rPr>
        <w:tab/>
        <w:t>Uprava javnega zavoda Radiotelevizije Slovenija</w:t>
      </w:r>
      <w:r w:rsidRPr="00FD4BBC">
        <w:rPr>
          <w:noProof/>
          <w:szCs w:val="20"/>
        </w:rPr>
        <w:tab/>
      </w:r>
      <w:r>
        <w:rPr>
          <w:noProof/>
          <w:szCs w:val="20"/>
        </w:rPr>
        <w:t>…………….</w:t>
      </w:r>
    </w:p>
    <w:p w14:paraId="167532F6" w14:textId="77777777" w:rsidR="0001779B" w:rsidRPr="00FD4BBC" w:rsidRDefault="0001779B" w:rsidP="0001779B">
      <w:pPr>
        <w:tabs>
          <w:tab w:val="center" w:pos="1980"/>
          <w:tab w:val="center" w:pos="7020"/>
        </w:tabs>
        <w:rPr>
          <w:noProof/>
          <w:szCs w:val="20"/>
        </w:rPr>
      </w:pPr>
    </w:p>
    <w:p w14:paraId="2930C3D6" w14:textId="064D793C" w:rsidR="0001779B" w:rsidRPr="004C7B06" w:rsidRDefault="0001779B" w:rsidP="0001779B">
      <w:pPr>
        <w:tabs>
          <w:tab w:val="center" w:pos="1980"/>
          <w:tab w:val="center" w:pos="7020"/>
        </w:tabs>
        <w:rPr>
          <w:noProof/>
          <w:szCs w:val="20"/>
        </w:rPr>
      </w:pPr>
      <w:r w:rsidRPr="00FD4BBC">
        <w:rPr>
          <w:noProof/>
          <w:szCs w:val="20"/>
        </w:rPr>
        <w:tab/>
      </w:r>
      <w:r w:rsidRPr="004C7B06">
        <w:rPr>
          <w:noProof/>
          <w:szCs w:val="20"/>
        </w:rPr>
        <w:t>Natalija Gorščak</w:t>
      </w:r>
      <w:r w:rsidRPr="004C7B06">
        <w:rPr>
          <w:noProof/>
          <w:szCs w:val="20"/>
        </w:rPr>
        <w:tab/>
      </w:r>
      <w:r>
        <w:rPr>
          <w:noProof/>
          <w:szCs w:val="20"/>
        </w:rPr>
        <w:t>…………………..</w:t>
      </w:r>
    </w:p>
    <w:p w14:paraId="4ED5B29F" w14:textId="7DF421CF" w:rsidR="0001779B" w:rsidRPr="004C7B06" w:rsidRDefault="0001779B" w:rsidP="0001779B">
      <w:pPr>
        <w:tabs>
          <w:tab w:val="center" w:pos="1980"/>
          <w:tab w:val="center" w:pos="7020"/>
        </w:tabs>
        <w:rPr>
          <w:noProof/>
          <w:szCs w:val="20"/>
        </w:rPr>
      </w:pPr>
      <w:r w:rsidRPr="004C7B06">
        <w:rPr>
          <w:noProof/>
          <w:szCs w:val="20"/>
        </w:rPr>
        <w:tab/>
      </w:r>
      <w:r>
        <w:rPr>
          <w:noProof/>
          <w:szCs w:val="20"/>
        </w:rPr>
        <w:t>p</w:t>
      </w:r>
      <w:r w:rsidRPr="004C7B06">
        <w:rPr>
          <w:noProof/>
          <w:szCs w:val="20"/>
        </w:rPr>
        <w:t>redsedni</w:t>
      </w:r>
      <w:r>
        <w:rPr>
          <w:noProof/>
          <w:szCs w:val="20"/>
        </w:rPr>
        <w:t>c</w:t>
      </w:r>
      <w:r w:rsidRPr="004C7B06">
        <w:rPr>
          <w:noProof/>
          <w:szCs w:val="20"/>
        </w:rPr>
        <w:t xml:space="preserve">a Uprave RTV </w:t>
      </w:r>
      <w:r w:rsidR="00C32456">
        <w:rPr>
          <w:noProof/>
          <w:szCs w:val="20"/>
        </w:rPr>
        <w:t>SLO</w:t>
      </w:r>
    </w:p>
    <w:p w14:paraId="77325B58" w14:textId="77777777" w:rsidR="0001779B" w:rsidRPr="004C7B06" w:rsidRDefault="0001779B" w:rsidP="0001779B">
      <w:pPr>
        <w:tabs>
          <w:tab w:val="center" w:pos="1980"/>
          <w:tab w:val="center" w:pos="7020"/>
        </w:tabs>
        <w:rPr>
          <w:noProof/>
          <w:szCs w:val="20"/>
        </w:rPr>
      </w:pPr>
      <w:r w:rsidRPr="004C7B06">
        <w:rPr>
          <w:noProof/>
          <w:szCs w:val="20"/>
        </w:rPr>
        <w:tab/>
        <w:t>________________________</w:t>
      </w:r>
      <w:r w:rsidRPr="004C7B06">
        <w:rPr>
          <w:noProof/>
          <w:szCs w:val="20"/>
        </w:rPr>
        <w:tab/>
      </w:r>
      <w:bookmarkStart w:id="201" w:name="_Hlk168556163"/>
      <w:r w:rsidRPr="004C7B06">
        <w:rPr>
          <w:noProof/>
          <w:szCs w:val="20"/>
        </w:rPr>
        <w:t>________________________</w:t>
      </w:r>
      <w:bookmarkEnd w:id="201"/>
    </w:p>
    <w:p w14:paraId="61E73A26" w14:textId="77777777" w:rsidR="0001779B" w:rsidRPr="00936EFE" w:rsidRDefault="0001779B" w:rsidP="0001779B">
      <w:pPr>
        <w:tabs>
          <w:tab w:val="center" w:pos="1980"/>
          <w:tab w:val="center" w:pos="7020"/>
        </w:tabs>
        <w:rPr>
          <w:noProof/>
        </w:rPr>
      </w:pPr>
      <w:r w:rsidRPr="005C0DCC">
        <w:rPr>
          <w:noProof/>
        </w:rPr>
        <w:tab/>
      </w:r>
      <w:r w:rsidRPr="005C0DCC">
        <w:rPr>
          <w:noProof/>
        </w:rPr>
        <w:tab/>
      </w:r>
    </w:p>
    <w:p w14:paraId="7EAEB551" w14:textId="77777777" w:rsidR="0001779B" w:rsidRPr="00936EFE" w:rsidRDefault="0001779B" w:rsidP="0001779B">
      <w:pPr>
        <w:tabs>
          <w:tab w:val="center" w:pos="1980"/>
          <w:tab w:val="center" w:pos="7020"/>
        </w:tabs>
        <w:rPr>
          <w:noProof/>
        </w:rPr>
      </w:pPr>
      <w:r w:rsidRPr="00936EFE">
        <w:rPr>
          <w:noProof/>
        </w:rPr>
        <w:tab/>
      </w:r>
      <w:bookmarkStart w:id="202" w:name="_Hlk182310053"/>
      <w:r>
        <w:rPr>
          <w:noProof/>
        </w:rPr>
        <w:t>Nevenka Črnko</w:t>
      </w:r>
    </w:p>
    <w:p w14:paraId="0F6EEBC0" w14:textId="091D92E4" w:rsidR="0001779B" w:rsidRPr="00936EFE" w:rsidRDefault="0001779B" w:rsidP="0001779B">
      <w:pPr>
        <w:tabs>
          <w:tab w:val="left" w:pos="465"/>
          <w:tab w:val="center" w:pos="1980"/>
          <w:tab w:val="center" w:pos="7020"/>
        </w:tabs>
        <w:rPr>
          <w:noProof/>
        </w:rPr>
      </w:pPr>
      <w:r w:rsidRPr="00936EFE">
        <w:rPr>
          <w:noProof/>
        </w:rPr>
        <w:tab/>
      </w:r>
      <w:r>
        <w:rPr>
          <w:noProof/>
        </w:rPr>
        <w:t xml:space="preserve">   </w:t>
      </w:r>
      <w:r w:rsidRPr="00936EFE">
        <w:rPr>
          <w:noProof/>
        </w:rPr>
        <w:t>član</w:t>
      </w:r>
      <w:r>
        <w:rPr>
          <w:noProof/>
        </w:rPr>
        <w:t>ica</w:t>
      </w:r>
      <w:r w:rsidRPr="00936EFE">
        <w:rPr>
          <w:noProof/>
        </w:rPr>
        <w:t xml:space="preserve"> </w:t>
      </w:r>
      <w:r>
        <w:rPr>
          <w:noProof/>
        </w:rPr>
        <w:t>U</w:t>
      </w:r>
      <w:r w:rsidRPr="00936EFE">
        <w:rPr>
          <w:noProof/>
        </w:rPr>
        <w:t xml:space="preserve">prave RTV </w:t>
      </w:r>
      <w:r w:rsidR="00C32456">
        <w:rPr>
          <w:noProof/>
        </w:rPr>
        <w:t>SLO</w:t>
      </w:r>
      <w:r w:rsidRPr="00936EFE">
        <w:rPr>
          <w:noProof/>
        </w:rPr>
        <w:t xml:space="preserve"> </w:t>
      </w:r>
      <w:r w:rsidRPr="00936EFE">
        <w:rPr>
          <w:noProof/>
        </w:rPr>
        <w:tab/>
        <w:t>Žig:</w:t>
      </w:r>
    </w:p>
    <w:p w14:paraId="2D56DA07" w14:textId="77777777" w:rsidR="0001779B" w:rsidRPr="00D311C8" w:rsidRDefault="0001779B" w:rsidP="0001779B">
      <w:pPr>
        <w:tabs>
          <w:tab w:val="center" w:pos="1980"/>
          <w:tab w:val="center" w:pos="7020"/>
        </w:tabs>
        <w:rPr>
          <w:noProof/>
          <w:sz w:val="24"/>
          <w:szCs w:val="32"/>
        </w:rPr>
      </w:pPr>
      <w:r w:rsidRPr="00936EFE">
        <w:rPr>
          <w:noProof/>
          <w:sz w:val="24"/>
          <w:szCs w:val="32"/>
        </w:rPr>
        <w:tab/>
      </w:r>
      <w:r w:rsidRPr="00D311C8">
        <w:rPr>
          <w:noProof/>
          <w:sz w:val="24"/>
          <w:szCs w:val="32"/>
        </w:rPr>
        <w:t>________________________</w:t>
      </w:r>
    </w:p>
    <w:bookmarkEnd w:id="202"/>
    <w:p w14:paraId="77F6F7A3" w14:textId="77777777" w:rsidR="0001779B" w:rsidRPr="00D311C8" w:rsidRDefault="0001779B" w:rsidP="0001779B">
      <w:pPr>
        <w:tabs>
          <w:tab w:val="center" w:pos="1980"/>
          <w:tab w:val="center" w:pos="7020"/>
        </w:tabs>
        <w:rPr>
          <w:noProof/>
        </w:rPr>
      </w:pPr>
    </w:p>
    <w:p w14:paraId="588711CA" w14:textId="77777777" w:rsidR="0001779B" w:rsidRPr="00936EFE" w:rsidRDefault="0001779B" w:rsidP="0001779B">
      <w:pPr>
        <w:tabs>
          <w:tab w:val="center" w:pos="1980"/>
          <w:tab w:val="center" w:pos="7020"/>
        </w:tabs>
        <w:rPr>
          <w:noProof/>
        </w:rPr>
      </w:pPr>
      <w:r>
        <w:rPr>
          <w:noProof/>
        </w:rPr>
        <w:t xml:space="preserve">                           Luka Rupnik</w:t>
      </w:r>
    </w:p>
    <w:p w14:paraId="50C249AC" w14:textId="448D393C" w:rsidR="0001779B" w:rsidRPr="00D311C8" w:rsidRDefault="0001779B" w:rsidP="0001779B">
      <w:pPr>
        <w:tabs>
          <w:tab w:val="left" w:pos="465"/>
          <w:tab w:val="center" w:pos="1980"/>
          <w:tab w:val="center" w:pos="7020"/>
        </w:tabs>
        <w:rPr>
          <w:noProof/>
          <w:sz w:val="24"/>
          <w:szCs w:val="32"/>
        </w:rPr>
      </w:pPr>
      <w:r w:rsidRPr="00936EFE">
        <w:rPr>
          <w:noProof/>
        </w:rPr>
        <w:tab/>
      </w:r>
      <w:r>
        <w:rPr>
          <w:noProof/>
        </w:rPr>
        <w:t xml:space="preserve">   </w:t>
      </w:r>
      <w:r w:rsidRPr="00936EFE">
        <w:rPr>
          <w:noProof/>
        </w:rPr>
        <w:t xml:space="preserve">član </w:t>
      </w:r>
      <w:r>
        <w:rPr>
          <w:noProof/>
        </w:rPr>
        <w:t>U</w:t>
      </w:r>
      <w:r w:rsidRPr="00936EFE">
        <w:rPr>
          <w:noProof/>
        </w:rPr>
        <w:t xml:space="preserve">prave RTV </w:t>
      </w:r>
      <w:r w:rsidR="00C32456">
        <w:rPr>
          <w:noProof/>
        </w:rPr>
        <w:t>SLO</w:t>
      </w:r>
      <w:r w:rsidRPr="00936EFE">
        <w:rPr>
          <w:noProof/>
        </w:rPr>
        <w:t xml:space="preserve"> </w:t>
      </w:r>
      <w:r w:rsidRPr="00936EFE">
        <w:rPr>
          <w:noProof/>
        </w:rPr>
        <w:tab/>
      </w:r>
      <w:r w:rsidRPr="00936EFE">
        <w:rPr>
          <w:noProof/>
          <w:sz w:val="24"/>
          <w:szCs w:val="32"/>
        </w:rPr>
        <w:tab/>
      </w:r>
      <w:r w:rsidRPr="00D311C8">
        <w:rPr>
          <w:noProof/>
          <w:sz w:val="24"/>
          <w:szCs w:val="32"/>
        </w:rPr>
        <w:t>________________________</w:t>
      </w:r>
    </w:p>
    <w:p w14:paraId="48913CC7" w14:textId="77777777" w:rsidR="0001779B" w:rsidRPr="00D311C8" w:rsidRDefault="0001779B" w:rsidP="0001779B">
      <w:pPr>
        <w:tabs>
          <w:tab w:val="center" w:pos="1980"/>
          <w:tab w:val="center" w:pos="7020"/>
        </w:tabs>
        <w:rPr>
          <w:noProof/>
        </w:rPr>
      </w:pPr>
    </w:p>
    <w:p w14:paraId="06D56A59" w14:textId="77777777" w:rsidR="0001779B" w:rsidRPr="005C0DCC" w:rsidRDefault="0001779B" w:rsidP="0001779B">
      <w:pPr>
        <w:tabs>
          <w:tab w:val="center" w:pos="1980"/>
          <w:tab w:val="center" w:pos="7020"/>
        </w:tabs>
        <w:rPr>
          <w:noProof/>
          <w:lang w:val="it-IT"/>
        </w:rPr>
      </w:pPr>
      <w:r w:rsidRPr="00D311C8">
        <w:rPr>
          <w:noProof/>
        </w:rPr>
        <w:tab/>
      </w:r>
      <w:r w:rsidRPr="005C0DCC">
        <w:rPr>
          <w:noProof/>
          <w:lang w:val="it-IT"/>
        </w:rPr>
        <w:t>Franci Pavšer</w:t>
      </w:r>
    </w:p>
    <w:p w14:paraId="445D99D2" w14:textId="7F34373E" w:rsidR="0001779B" w:rsidRPr="005C0DCC" w:rsidRDefault="0001779B" w:rsidP="0001779B">
      <w:pPr>
        <w:tabs>
          <w:tab w:val="center" w:pos="1980"/>
          <w:tab w:val="center" w:pos="7020"/>
        </w:tabs>
        <w:rPr>
          <w:noProof/>
          <w:lang w:val="it-IT"/>
        </w:rPr>
      </w:pPr>
      <w:r w:rsidRPr="005C0DCC">
        <w:rPr>
          <w:noProof/>
          <w:lang w:val="it-IT"/>
        </w:rPr>
        <w:tab/>
      </w:r>
      <w:r>
        <w:rPr>
          <w:noProof/>
          <w:lang w:val="it-IT"/>
        </w:rPr>
        <w:t>č</w:t>
      </w:r>
      <w:r w:rsidRPr="005C0DCC">
        <w:rPr>
          <w:noProof/>
          <w:lang w:val="it-IT"/>
        </w:rPr>
        <w:t xml:space="preserve">lan </w:t>
      </w:r>
      <w:r>
        <w:rPr>
          <w:noProof/>
          <w:lang w:val="it-IT"/>
        </w:rPr>
        <w:t>U</w:t>
      </w:r>
      <w:r w:rsidRPr="005C0DCC">
        <w:rPr>
          <w:noProof/>
          <w:lang w:val="it-IT"/>
        </w:rPr>
        <w:t xml:space="preserve">prave RTV </w:t>
      </w:r>
      <w:r w:rsidR="00C32456">
        <w:rPr>
          <w:noProof/>
          <w:lang w:val="it-IT"/>
        </w:rPr>
        <w:t>SLO</w:t>
      </w:r>
    </w:p>
    <w:p w14:paraId="55E2DDB0" w14:textId="77777777" w:rsidR="0001779B" w:rsidRPr="00B74823" w:rsidRDefault="0001779B" w:rsidP="0001779B">
      <w:pPr>
        <w:tabs>
          <w:tab w:val="center" w:pos="1980"/>
          <w:tab w:val="center" w:pos="7020"/>
        </w:tabs>
        <w:rPr>
          <w:noProof/>
          <w:lang w:val="pl-PL"/>
        </w:rPr>
      </w:pPr>
      <w:r w:rsidRPr="005C0DCC">
        <w:rPr>
          <w:noProof/>
          <w:lang w:val="it-IT"/>
        </w:rPr>
        <w:tab/>
      </w:r>
      <w:r w:rsidRPr="00B74823">
        <w:rPr>
          <w:noProof/>
          <w:lang w:val="pl-PL"/>
        </w:rPr>
        <w:t>delavski direktor</w:t>
      </w:r>
    </w:p>
    <w:p w14:paraId="7B5F7EF4" w14:textId="77777777" w:rsidR="0001779B" w:rsidRDefault="0001779B" w:rsidP="0001779B">
      <w:pPr>
        <w:tabs>
          <w:tab w:val="center" w:pos="1980"/>
          <w:tab w:val="center" w:pos="7020"/>
        </w:tabs>
        <w:rPr>
          <w:noProof/>
          <w:sz w:val="24"/>
          <w:szCs w:val="32"/>
          <w:lang w:val="pl-PL"/>
        </w:rPr>
      </w:pPr>
      <w:r w:rsidRPr="00B74823">
        <w:rPr>
          <w:noProof/>
          <w:sz w:val="24"/>
          <w:szCs w:val="32"/>
          <w:lang w:val="pl-PL"/>
        </w:rPr>
        <w:tab/>
      </w:r>
      <w:r w:rsidRPr="005C0DCC">
        <w:rPr>
          <w:noProof/>
          <w:sz w:val="24"/>
          <w:szCs w:val="32"/>
          <w:lang w:val="pl-PL"/>
        </w:rPr>
        <w:t>_______________________</w:t>
      </w:r>
    </w:p>
    <w:p w14:paraId="66525316" w14:textId="77777777" w:rsidR="001D5F90" w:rsidRDefault="001D5F90" w:rsidP="0001779B">
      <w:pPr>
        <w:tabs>
          <w:tab w:val="center" w:pos="1980"/>
          <w:tab w:val="center" w:pos="7020"/>
        </w:tabs>
        <w:rPr>
          <w:noProof/>
          <w:sz w:val="24"/>
          <w:szCs w:val="32"/>
          <w:lang w:val="pl-PL"/>
        </w:rPr>
      </w:pPr>
    </w:p>
    <w:p w14:paraId="61750D69" w14:textId="77777777" w:rsidR="001D5F90" w:rsidRPr="006D0122" w:rsidRDefault="001D5F90" w:rsidP="0001779B">
      <w:pPr>
        <w:tabs>
          <w:tab w:val="center" w:pos="1980"/>
          <w:tab w:val="center" w:pos="7020"/>
        </w:tabs>
        <w:rPr>
          <w:noProof/>
          <w:sz w:val="24"/>
          <w:szCs w:val="32"/>
          <w:lang w:val="pl-PL"/>
        </w:rPr>
      </w:pPr>
    </w:p>
    <w:p w14:paraId="759CEFB1" w14:textId="3F409DA7" w:rsidR="0001779B" w:rsidRDefault="0001779B" w:rsidP="00D97C95">
      <w:pPr>
        <w:tabs>
          <w:tab w:val="center" w:pos="1980"/>
          <w:tab w:val="center" w:pos="7020"/>
        </w:tabs>
        <w:rPr>
          <w:noProof/>
        </w:rPr>
      </w:pPr>
      <w:r w:rsidRPr="006D0122">
        <w:rPr>
          <w:noProof/>
          <w:lang w:val="pl-PL"/>
        </w:rPr>
        <w:tab/>
        <w:t>Žig:</w:t>
      </w:r>
      <w:r>
        <w:rPr>
          <w:noProof/>
        </w:rPr>
        <w:br w:type="page"/>
      </w:r>
    </w:p>
    <w:p w14:paraId="049BAD97" w14:textId="753E645B" w:rsidR="009E399D" w:rsidRPr="009117C1" w:rsidRDefault="009E399D" w:rsidP="009E399D">
      <w:pPr>
        <w:rPr>
          <w:i/>
          <w:noProof/>
        </w:rPr>
      </w:pPr>
      <w:r w:rsidRPr="009117C1">
        <w:rPr>
          <w:noProof/>
        </w:rPr>
        <w:lastRenderedPageBreak/>
        <w:t>Ponudnik ..................................................</w:t>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p>
    <w:p w14:paraId="635F3725" w14:textId="77777777" w:rsidR="009E399D" w:rsidRPr="009117C1" w:rsidRDefault="009E399D" w:rsidP="009E399D">
      <w:pPr>
        <w:spacing w:line="360" w:lineRule="auto"/>
        <w:rPr>
          <w:noProof/>
        </w:rPr>
      </w:pPr>
      <w:r w:rsidRPr="009117C1">
        <w:rPr>
          <w:noProof/>
        </w:rPr>
        <w:t>Naslov .......................................................</w:t>
      </w:r>
    </w:p>
    <w:p w14:paraId="56D3769C" w14:textId="77777777" w:rsidR="009E399D" w:rsidRPr="009117C1" w:rsidRDefault="009E399D" w:rsidP="009E399D">
      <w:pPr>
        <w:spacing w:line="360" w:lineRule="auto"/>
        <w:rPr>
          <w:noProof/>
        </w:rPr>
      </w:pPr>
      <w:r w:rsidRPr="009117C1">
        <w:rPr>
          <w:noProof/>
        </w:rPr>
        <w:t>....................................................................</w:t>
      </w:r>
    </w:p>
    <w:p w14:paraId="097A154B" w14:textId="77777777" w:rsidR="009E399D" w:rsidRPr="009117C1" w:rsidRDefault="009E399D" w:rsidP="009E399D">
      <w:pPr>
        <w:pStyle w:val="Footer"/>
        <w:tabs>
          <w:tab w:val="clear" w:pos="4153"/>
          <w:tab w:val="clear" w:pos="8306"/>
        </w:tabs>
        <w:rPr>
          <w:rFonts w:ascii="Arial" w:hAnsi="Arial"/>
          <w:noProof/>
          <w:lang w:val="sl-SI"/>
        </w:rPr>
      </w:pPr>
    </w:p>
    <w:p w14:paraId="32DD9571" w14:textId="77777777" w:rsidR="009E399D" w:rsidRPr="009117C1" w:rsidRDefault="009E399D" w:rsidP="009E399D">
      <w:pPr>
        <w:rPr>
          <w:noProof/>
        </w:rPr>
      </w:pPr>
    </w:p>
    <w:p w14:paraId="79BAD9C7" w14:textId="77777777" w:rsidR="009E399D" w:rsidRPr="009117C1" w:rsidRDefault="009E399D" w:rsidP="009E399D">
      <w:pPr>
        <w:rPr>
          <w:noProof/>
        </w:rPr>
      </w:pPr>
    </w:p>
    <w:p w14:paraId="10419D4F" w14:textId="77777777" w:rsidR="009E399D" w:rsidRPr="009117C1" w:rsidRDefault="009E399D" w:rsidP="009E399D">
      <w:pPr>
        <w:pStyle w:val="Heading2"/>
        <w:jc w:val="center"/>
        <w:rPr>
          <w:b/>
          <w:noProof/>
          <w:sz w:val="22"/>
          <w:szCs w:val="22"/>
        </w:rPr>
      </w:pPr>
      <w:bookmarkStart w:id="203" w:name="_Toc11644904"/>
      <w:bookmarkStart w:id="204" w:name="_Toc194322362"/>
      <w:r w:rsidRPr="009117C1">
        <w:rPr>
          <w:b/>
          <w:noProof/>
          <w:sz w:val="22"/>
          <w:szCs w:val="22"/>
        </w:rPr>
        <w:t>I</w:t>
      </w:r>
      <w:bookmarkEnd w:id="203"/>
      <w:r w:rsidRPr="009117C1">
        <w:rPr>
          <w:b/>
          <w:noProof/>
          <w:sz w:val="22"/>
          <w:szCs w:val="22"/>
        </w:rPr>
        <w:t>zjava o predložitvi garancije za dobro izvedbo pogodbenih obveznosti</w:t>
      </w:r>
      <w:bookmarkEnd w:id="204"/>
    </w:p>
    <w:p w14:paraId="403C9679" w14:textId="57C09078" w:rsidR="009E399D" w:rsidRPr="009117C1" w:rsidRDefault="009E399D" w:rsidP="009E399D">
      <w:pPr>
        <w:pStyle w:val="BodyText"/>
        <w:jc w:val="center"/>
        <w:rPr>
          <w:rFonts w:cs="Arial"/>
          <w:b/>
          <w:noProof/>
          <w:sz w:val="22"/>
          <w:szCs w:val="22"/>
        </w:rPr>
      </w:pPr>
      <w:r w:rsidRPr="009117C1">
        <w:rPr>
          <w:rFonts w:cs="Arial"/>
          <w:b/>
          <w:noProof/>
          <w:sz w:val="22"/>
          <w:szCs w:val="22"/>
        </w:rPr>
        <w:t>ZA JAVNO NAROČILO JN-</w:t>
      </w:r>
      <w:r w:rsidR="006A66DE">
        <w:rPr>
          <w:rFonts w:cs="Arial"/>
          <w:b/>
          <w:noProof/>
          <w:sz w:val="22"/>
          <w:szCs w:val="22"/>
        </w:rPr>
        <w:t>S0724</w:t>
      </w:r>
    </w:p>
    <w:p w14:paraId="6F657154" w14:textId="77777777" w:rsidR="009E399D" w:rsidRPr="009117C1" w:rsidRDefault="009E399D" w:rsidP="009E399D">
      <w:pPr>
        <w:rPr>
          <w:noProof/>
        </w:rPr>
      </w:pPr>
    </w:p>
    <w:p w14:paraId="21B98766" w14:textId="77777777" w:rsidR="009E399D" w:rsidRPr="009117C1" w:rsidRDefault="009E399D" w:rsidP="009E399D">
      <w:pPr>
        <w:rPr>
          <w:noProof/>
        </w:rPr>
      </w:pPr>
    </w:p>
    <w:p w14:paraId="658C0C79" w14:textId="77777777" w:rsidR="009E399D" w:rsidRPr="009117C1" w:rsidRDefault="009E399D" w:rsidP="009E399D">
      <w:pPr>
        <w:rPr>
          <w:noProof/>
        </w:rPr>
      </w:pPr>
    </w:p>
    <w:p w14:paraId="48C7758B" w14:textId="77777777" w:rsidR="009E399D" w:rsidRPr="009117C1" w:rsidRDefault="009E399D" w:rsidP="009E399D">
      <w:pPr>
        <w:rPr>
          <w:noProof/>
        </w:rPr>
      </w:pPr>
    </w:p>
    <w:p w14:paraId="26904EA4" w14:textId="09D48079" w:rsidR="009E399D" w:rsidRPr="009117C1" w:rsidRDefault="009E399D" w:rsidP="0040293C">
      <w:pPr>
        <w:rPr>
          <w:rFonts w:cs="Arial"/>
          <w:b/>
          <w:bCs/>
          <w:noProof/>
        </w:rPr>
      </w:pPr>
      <w:r w:rsidRPr="009F5C2E">
        <w:rPr>
          <w:rFonts w:cs="Arial"/>
          <w:bCs/>
          <w:noProof/>
        </w:rPr>
        <w:t xml:space="preserve">V zvezi z našo ponudbo za javno </w:t>
      </w:r>
      <w:r w:rsidRPr="00AC03B8">
        <w:rPr>
          <w:rFonts w:cs="Arial"/>
          <w:bCs/>
          <w:noProof/>
        </w:rPr>
        <w:t xml:space="preserve">naročilo </w:t>
      </w:r>
      <w:r w:rsidR="007B4628" w:rsidRPr="00AC03B8">
        <w:rPr>
          <w:rFonts w:cs="Arial"/>
          <w:bCs/>
          <w:noProof/>
        </w:rPr>
        <w:t>JN-</w:t>
      </w:r>
      <w:r w:rsidR="006A66DE">
        <w:rPr>
          <w:rFonts w:cs="Arial"/>
          <w:bCs/>
          <w:noProof/>
        </w:rPr>
        <w:t>S0724</w:t>
      </w:r>
      <w:r w:rsidR="007B4628" w:rsidRPr="00AC03B8">
        <w:rPr>
          <w:rFonts w:cs="Arial"/>
          <w:bCs/>
          <w:noProof/>
        </w:rPr>
        <w:t xml:space="preserve"> - </w:t>
      </w:r>
      <w:r w:rsidRPr="00AC03B8">
        <w:rPr>
          <w:rFonts w:cs="Arial"/>
          <w:b/>
          <w:noProof/>
        </w:rPr>
        <w:t>za</w:t>
      </w:r>
      <w:r w:rsidRPr="00AC03B8">
        <w:rPr>
          <w:rFonts w:cs="Arial"/>
          <w:bCs/>
          <w:noProof/>
        </w:rPr>
        <w:t xml:space="preserve"> </w:t>
      </w:r>
      <w:r w:rsidR="0040293C" w:rsidRPr="00AC03B8">
        <w:rPr>
          <w:rFonts w:cs="Arial"/>
          <w:b/>
          <w:noProof/>
        </w:rPr>
        <w:t xml:space="preserve">storitev satelitskega oddajanja digitalnih televizijskih </w:t>
      </w:r>
      <w:r w:rsidR="00E32860" w:rsidRPr="00AC03B8">
        <w:rPr>
          <w:rFonts w:cs="Arial"/>
          <w:b/>
          <w:noProof/>
        </w:rPr>
        <w:t xml:space="preserve">in radijskih </w:t>
      </w:r>
      <w:r w:rsidR="0040293C" w:rsidRPr="00AC03B8">
        <w:rPr>
          <w:rFonts w:cs="Arial"/>
          <w:b/>
          <w:noProof/>
        </w:rPr>
        <w:t xml:space="preserve">signalov- za </w:t>
      </w:r>
      <w:r w:rsidR="001E375A" w:rsidRPr="00AC03B8">
        <w:rPr>
          <w:rFonts w:cs="Arial"/>
          <w:b/>
          <w:noProof/>
        </w:rPr>
        <w:t>obdobje</w:t>
      </w:r>
      <w:r w:rsidR="0040293C" w:rsidRPr="00AC03B8">
        <w:rPr>
          <w:rFonts w:cs="Arial"/>
          <w:b/>
          <w:noProof/>
        </w:rPr>
        <w:t xml:space="preserve"> </w:t>
      </w:r>
      <w:r w:rsidR="00EB760E" w:rsidRPr="00AC03B8">
        <w:rPr>
          <w:rFonts w:cs="Arial"/>
          <w:b/>
          <w:noProof/>
        </w:rPr>
        <w:t>štirih</w:t>
      </w:r>
      <w:r w:rsidR="009F5C2E" w:rsidRPr="00AC03B8">
        <w:rPr>
          <w:rFonts w:cs="Arial"/>
          <w:b/>
          <w:noProof/>
        </w:rPr>
        <w:t xml:space="preserve"> let</w:t>
      </w:r>
    </w:p>
    <w:p w14:paraId="0925B316" w14:textId="18DB0B3C" w:rsidR="009E399D" w:rsidRDefault="009E399D" w:rsidP="009E399D">
      <w:pPr>
        <w:pStyle w:val="BodyText3"/>
        <w:rPr>
          <w:noProof/>
          <w:sz w:val="20"/>
          <w:lang w:val="sl-SI"/>
        </w:rPr>
      </w:pPr>
    </w:p>
    <w:p w14:paraId="264AC58E" w14:textId="77777777" w:rsidR="0040293C" w:rsidRPr="009117C1" w:rsidRDefault="0040293C" w:rsidP="009E399D">
      <w:pPr>
        <w:pStyle w:val="BodyText3"/>
        <w:rPr>
          <w:noProof/>
          <w:sz w:val="20"/>
          <w:lang w:val="sl-SI"/>
        </w:rPr>
      </w:pPr>
    </w:p>
    <w:p w14:paraId="06540DBD" w14:textId="77777777" w:rsidR="009E399D" w:rsidRPr="009117C1" w:rsidRDefault="009E399D" w:rsidP="009E399D">
      <w:pPr>
        <w:pStyle w:val="BodyText3"/>
        <w:rPr>
          <w:noProof/>
          <w:sz w:val="20"/>
          <w:lang w:val="sl-SI"/>
        </w:rPr>
      </w:pPr>
      <w:r w:rsidRPr="009117C1">
        <w:rPr>
          <w:noProof/>
          <w:sz w:val="20"/>
          <w:lang w:val="sl-SI"/>
        </w:rPr>
        <w:t>IZJAVLJAMO,</w:t>
      </w:r>
    </w:p>
    <w:p w14:paraId="619FCEB8" w14:textId="77777777" w:rsidR="009E399D" w:rsidRPr="009117C1" w:rsidRDefault="009E399D" w:rsidP="009E399D">
      <w:pPr>
        <w:pStyle w:val="BodyText3"/>
        <w:rPr>
          <w:noProof/>
          <w:sz w:val="20"/>
          <w:lang w:val="sl-SI"/>
        </w:rPr>
      </w:pPr>
    </w:p>
    <w:p w14:paraId="4ACA587D" w14:textId="77777777" w:rsidR="009E399D" w:rsidRPr="009117C1" w:rsidRDefault="009E399D" w:rsidP="009E399D">
      <w:pPr>
        <w:pStyle w:val="BodyText3"/>
        <w:rPr>
          <w:noProof/>
          <w:sz w:val="20"/>
          <w:lang w:val="sl-SI"/>
        </w:rPr>
      </w:pPr>
    </w:p>
    <w:p w14:paraId="1BB34325" w14:textId="0F312A10" w:rsidR="00C016E0" w:rsidRDefault="008403C3" w:rsidP="00C016E0">
      <w:pPr>
        <w:rPr>
          <w:noProof/>
        </w:rPr>
      </w:pPr>
      <w:r w:rsidRPr="009117C1">
        <w:rPr>
          <w:noProof/>
        </w:rPr>
        <w:t>da bomo v primeru sklenitve pogodbe z naročnikom</w:t>
      </w:r>
      <w:r w:rsidR="00FE4CE0">
        <w:rPr>
          <w:noProof/>
        </w:rPr>
        <w:t>,</w:t>
      </w:r>
      <w:r w:rsidRPr="009117C1">
        <w:rPr>
          <w:noProof/>
        </w:rPr>
        <w:t xml:space="preserve"> </w:t>
      </w:r>
      <w:r w:rsidR="00FE4CE0">
        <w:rPr>
          <w:noProof/>
        </w:rPr>
        <w:t xml:space="preserve">v roku 10 dni </w:t>
      </w:r>
      <w:r w:rsidR="00FE4CE0" w:rsidRPr="009117C1">
        <w:rPr>
          <w:noProof/>
        </w:rPr>
        <w:t>od prejetja podpisane pogodbe s strani naročnika</w:t>
      </w:r>
      <w:r w:rsidR="00FE4CE0">
        <w:rPr>
          <w:noProof/>
        </w:rPr>
        <w:t>, pred</w:t>
      </w:r>
      <w:r w:rsidRPr="009117C1">
        <w:rPr>
          <w:noProof/>
        </w:rPr>
        <w:t xml:space="preserve">ložili </w:t>
      </w:r>
      <w:r w:rsidR="00C016E0">
        <w:rPr>
          <w:noProof/>
        </w:rPr>
        <w:t>garancij</w:t>
      </w:r>
      <w:r w:rsidR="00FE4CE0">
        <w:rPr>
          <w:noProof/>
        </w:rPr>
        <w:t>o</w:t>
      </w:r>
      <w:r w:rsidR="00C016E0">
        <w:rPr>
          <w:noProof/>
        </w:rPr>
        <w:t xml:space="preserve"> za dobro izvedbo pogodbenih obveznosti, </w:t>
      </w:r>
      <w:r w:rsidR="007B4628">
        <w:rPr>
          <w:noProof/>
        </w:rPr>
        <w:t xml:space="preserve">izdano s strani banke ali zavarovalnice, </w:t>
      </w:r>
      <w:r w:rsidR="00C016E0">
        <w:rPr>
          <w:noProof/>
        </w:rPr>
        <w:t xml:space="preserve">brezpogojno, nepreklicno in plačljivo na prvi poziv,  v višini </w:t>
      </w:r>
      <w:r w:rsidR="000522AC">
        <w:rPr>
          <w:noProof/>
        </w:rPr>
        <w:t>10</w:t>
      </w:r>
      <w:r w:rsidR="00C016E0">
        <w:rPr>
          <w:noProof/>
        </w:rPr>
        <w:t xml:space="preserve"> % enoletne pogodbene vrednosti, z veljavnostjo 13 mesecev od pričetka veljavnosti pogodbe.</w:t>
      </w:r>
    </w:p>
    <w:p w14:paraId="6C27645A" w14:textId="77777777" w:rsidR="00F01262" w:rsidRDefault="00F01262" w:rsidP="00C016E0">
      <w:pPr>
        <w:rPr>
          <w:noProof/>
        </w:rPr>
      </w:pPr>
    </w:p>
    <w:p w14:paraId="4723959E" w14:textId="127BD9A7" w:rsidR="00C016E0" w:rsidRDefault="00C016E0" w:rsidP="00C016E0">
      <w:pPr>
        <w:rPr>
          <w:noProof/>
        </w:rPr>
      </w:pPr>
      <w:r>
        <w:rPr>
          <w:noProof/>
        </w:rPr>
        <w:t>Garancijo za dobro izvedbo pogodbenih obveznosti</w:t>
      </w:r>
      <w:r w:rsidR="00FE4CE0">
        <w:rPr>
          <w:noProof/>
        </w:rPr>
        <w:t>,</w:t>
      </w:r>
      <w:r w:rsidR="001E375A" w:rsidRPr="001E375A">
        <w:t xml:space="preserve"> </w:t>
      </w:r>
      <w:r w:rsidR="001E375A" w:rsidRPr="00B1165D">
        <w:t>izdano s strani banke ali zavarovalnice</w:t>
      </w:r>
      <w:r w:rsidR="001E375A">
        <w:t>,</w:t>
      </w:r>
      <w:r w:rsidR="001E375A">
        <w:rPr>
          <w:noProof/>
        </w:rPr>
        <w:t xml:space="preserve"> </w:t>
      </w:r>
      <w:r>
        <w:rPr>
          <w:noProof/>
        </w:rPr>
        <w:t xml:space="preserve"> </w:t>
      </w:r>
      <w:r w:rsidR="00ED5AD4" w:rsidRPr="00ED5AD4">
        <w:rPr>
          <w:noProof/>
        </w:rPr>
        <w:t xml:space="preserve">v višini </w:t>
      </w:r>
      <w:r w:rsidR="000522AC">
        <w:rPr>
          <w:noProof/>
        </w:rPr>
        <w:t>10</w:t>
      </w:r>
      <w:r w:rsidR="00ED5AD4" w:rsidRPr="00ED5AD4">
        <w:rPr>
          <w:noProof/>
        </w:rPr>
        <w:t xml:space="preserve"> % letne pogodbene vrednosti, veljavno 13 mesecev</w:t>
      </w:r>
      <w:r>
        <w:rPr>
          <w:noProof/>
        </w:rPr>
        <w:t>, brezpogojno, nepreklicno in plačljivo na prvi poziv naročnika, bomo predložiti za vsako pogodbeno leto 30 dni pred potekom predhodne.</w:t>
      </w:r>
    </w:p>
    <w:p w14:paraId="67797975" w14:textId="77777777" w:rsidR="009E399D" w:rsidRPr="009117C1" w:rsidRDefault="009E399D" w:rsidP="009E399D">
      <w:pPr>
        <w:rPr>
          <w:noProof/>
        </w:rPr>
      </w:pPr>
    </w:p>
    <w:p w14:paraId="3A356C06" w14:textId="77777777" w:rsidR="009E399D" w:rsidRPr="009117C1" w:rsidRDefault="009E399D" w:rsidP="009E399D">
      <w:pPr>
        <w:rPr>
          <w:noProof/>
        </w:rPr>
      </w:pPr>
    </w:p>
    <w:p w14:paraId="2099CF87" w14:textId="77777777" w:rsidR="0001779B" w:rsidRPr="0001779B" w:rsidRDefault="0001779B" w:rsidP="0001779B">
      <w:pPr>
        <w:rPr>
          <w:b/>
          <w:bCs/>
        </w:rPr>
      </w:pPr>
      <w:bookmarkStart w:id="205" w:name="_Hlk47603968"/>
      <w:r w:rsidRPr="0001779B">
        <w:rPr>
          <w:rFonts w:cs="Arial"/>
          <w:b/>
          <w:bCs/>
        </w:rPr>
        <w:t xml:space="preserve">Garancijo za dobro izvedbo pogodbenih obveznosti bomo predložili najkasneje v roku 10 dni </w:t>
      </w:r>
      <w:r w:rsidRPr="0001779B">
        <w:rPr>
          <w:b/>
          <w:bCs/>
        </w:rPr>
        <w:t>od prejetja podpisane pogodbe s strani naročnika.</w:t>
      </w:r>
    </w:p>
    <w:bookmarkEnd w:id="205"/>
    <w:p w14:paraId="2E7DF8F3" w14:textId="77777777" w:rsidR="009E399D" w:rsidRPr="009117C1" w:rsidRDefault="009E399D" w:rsidP="009E399D">
      <w:pPr>
        <w:pStyle w:val="BESEDILO"/>
        <w:keepLines w:val="0"/>
        <w:widowControl/>
        <w:tabs>
          <w:tab w:val="clear" w:pos="2155"/>
        </w:tabs>
        <w:rPr>
          <w:noProof/>
          <w:kern w:val="0"/>
          <w:szCs w:val="24"/>
        </w:rPr>
      </w:pPr>
    </w:p>
    <w:p w14:paraId="31C442CB" w14:textId="77777777" w:rsidR="009E399D" w:rsidRPr="009117C1" w:rsidRDefault="009E399D" w:rsidP="009E399D">
      <w:pPr>
        <w:rPr>
          <w:noProof/>
        </w:rPr>
      </w:pPr>
    </w:p>
    <w:p w14:paraId="51432848" w14:textId="77777777" w:rsidR="009E399D" w:rsidRPr="009117C1" w:rsidRDefault="009E399D" w:rsidP="009E399D">
      <w:pPr>
        <w:rPr>
          <w:noProof/>
        </w:rPr>
      </w:pPr>
    </w:p>
    <w:p w14:paraId="186D3763" w14:textId="77777777" w:rsidR="009E399D" w:rsidRPr="009117C1" w:rsidRDefault="009E399D" w:rsidP="009E399D">
      <w:pPr>
        <w:rPr>
          <w:noProof/>
        </w:rPr>
      </w:pPr>
    </w:p>
    <w:p w14:paraId="30F293A7" w14:textId="77777777" w:rsidR="009E399D" w:rsidRPr="009117C1" w:rsidRDefault="009E399D" w:rsidP="009E399D">
      <w:pPr>
        <w:rPr>
          <w:noProof/>
        </w:rPr>
      </w:pPr>
    </w:p>
    <w:p w14:paraId="65173A78" w14:textId="77777777" w:rsidR="009E399D" w:rsidRPr="009117C1" w:rsidRDefault="009E399D" w:rsidP="009E399D">
      <w:pPr>
        <w:rPr>
          <w:noProof/>
        </w:rPr>
      </w:pPr>
    </w:p>
    <w:p w14:paraId="472AEE67" w14:textId="77777777" w:rsidR="009E399D" w:rsidRPr="009117C1" w:rsidRDefault="009E399D" w:rsidP="009E399D">
      <w:pPr>
        <w:rPr>
          <w:noProof/>
        </w:rPr>
      </w:pPr>
    </w:p>
    <w:p w14:paraId="5508B2F8" w14:textId="77777777" w:rsidR="009E399D" w:rsidRPr="009117C1" w:rsidRDefault="009E399D" w:rsidP="009E399D">
      <w:pPr>
        <w:rPr>
          <w:noProof/>
        </w:rPr>
      </w:pPr>
    </w:p>
    <w:p w14:paraId="734726A2" w14:textId="77777777" w:rsidR="009E399D" w:rsidRPr="009117C1" w:rsidRDefault="009E399D" w:rsidP="009E399D">
      <w:pPr>
        <w:rPr>
          <w:noProof/>
        </w:rPr>
      </w:pPr>
    </w:p>
    <w:p w14:paraId="0BA20912" w14:textId="77777777" w:rsidR="009E399D" w:rsidRPr="009117C1" w:rsidRDefault="009E399D" w:rsidP="009E399D">
      <w:pPr>
        <w:rPr>
          <w:noProof/>
        </w:rPr>
      </w:pPr>
    </w:p>
    <w:p w14:paraId="6242A086" w14:textId="77777777" w:rsidR="009E399D" w:rsidRPr="009117C1" w:rsidRDefault="009E399D" w:rsidP="009E399D">
      <w:pPr>
        <w:rPr>
          <w:noProof/>
        </w:rPr>
      </w:pPr>
    </w:p>
    <w:p w14:paraId="31151C3B" w14:textId="77777777" w:rsidR="009E399D" w:rsidRPr="009117C1" w:rsidRDefault="009E399D" w:rsidP="009E399D">
      <w:pPr>
        <w:rPr>
          <w:noProof/>
        </w:rPr>
      </w:pPr>
    </w:p>
    <w:p w14:paraId="11E8DE53" w14:textId="77777777" w:rsidR="009E399D" w:rsidRPr="009117C1" w:rsidRDefault="009E399D" w:rsidP="009E399D">
      <w:pPr>
        <w:rPr>
          <w:noProof/>
        </w:rPr>
      </w:pPr>
    </w:p>
    <w:p w14:paraId="2DA5D64B" w14:textId="77777777" w:rsidR="009E399D" w:rsidRPr="009117C1" w:rsidRDefault="009E399D" w:rsidP="009E399D">
      <w:pPr>
        <w:spacing w:line="360" w:lineRule="auto"/>
        <w:rPr>
          <w:noProof/>
        </w:rPr>
      </w:pPr>
      <w:r w:rsidRPr="009117C1">
        <w:rPr>
          <w:noProof/>
        </w:rPr>
        <w:t xml:space="preserve">Kraj in datum: </w:t>
      </w:r>
      <w:r w:rsidRPr="009117C1">
        <w:rPr>
          <w:noProof/>
        </w:rPr>
        <w:tab/>
      </w:r>
      <w:r w:rsidRPr="009117C1">
        <w:rPr>
          <w:noProof/>
        </w:rPr>
        <w:tab/>
      </w:r>
      <w:r w:rsidRPr="009117C1">
        <w:rPr>
          <w:noProof/>
        </w:rPr>
        <w:tab/>
      </w:r>
      <w:r w:rsidRPr="009117C1">
        <w:rPr>
          <w:noProof/>
        </w:rPr>
        <w:tab/>
        <w:t>Žig:</w:t>
      </w:r>
      <w:r w:rsidRPr="009117C1">
        <w:rPr>
          <w:noProof/>
        </w:rPr>
        <w:tab/>
      </w:r>
      <w:r w:rsidRPr="009117C1">
        <w:rPr>
          <w:noProof/>
        </w:rPr>
        <w:tab/>
      </w:r>
      <w:r w:rsidRPr="009117C1">
        <w:rPr>
          <w:noProof/>
        </w:rPr>
        <w:tab/>
        <w:t>Podpis zastopnika</w:t>
      </w:r>
    </w:p>
    <w:p w14:paraId="4E1AC14E" w14:textId="77777777" w:rsidR="009E399D" w:rsidRPr="009117C1" w:rsidRDefault="009E399D" w:rsidP="009E399D">
      <w:pPr>
        <w:spacing w:line="360" w:lineRule="auto"/>
        <w:rPr>
          <w:noProof/>
        </w:rPr>
      </w:pP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t>oz. prokurista:</w:t>
      </w:r>
    </w:p>
    <w:p w14:paraId="7376A0CE" w14:textId="77777777" w:rsidR="009E399D" w:rsidRPr="009117C1" w:rsidRDefault="009E399D" w:rsidP="009E399D">
      <w:pPr>
        <w:spacing w:line="360" w:lineRule="auto"/>
        <w:rPr>
          <w:noProof/>
        </w:rPr>
      </w:pPr>
    </w:p>
    <w:p w14:paraId="2903E604" w14:textId="77777777" w:rsidR="009E399D" w:rsidRPr="009117C1" w:rsidRDefault="009E399D" w:rsidP="009E399D">
      <w:pPr>
        <w:spacing w:line="360" w:lineRule="auto"/>
        <w:rPr>
          <w:noProof/>
        </w:rPr>
      </w:pPr>
      <w:r w:rsidRPr="009117C1">
        <w:rPr>
          <w:noProof/>
        </w:rPr>
        <w:t>........................................</w:t>
      </w:r>
      <w:r w:rsidRPr="009117C1">
        <w:rPr>
          <w:noProof/>
        </w:rPr>
        <w:tab/>
      </w:r>
      <w:r w:rsidRPr="009117C1">
        <w:rPr>
          <w:noProof/>
        </w:rPr>
        <w:tab/>
      </w:r>
      <w:r w:rsidRPr="009117C1">
        <w:rPr>
          <w:noProof/>
        </w:rPr>
        <w:tab/>
      </w:r>
      <w:r w:rsidRPr="009117C1">
        <w:rPr>
          <w:noProof/>
        </w:rPr>
        <w:tab/>
      </w:r>
      <w:r w:rsidRPr="009117C1">
        <w:rPr>
          <w:noProof/>
        </w:rPr>
        <w:tab/>
        <w:t>.........................................</w:t>
      </w:r>
    </w:p>
    <w:p w14:paraId="0380D670" w14:textId="77777777" w:rsidR="007B4628" w:rsidRDefault="007B4628">
      <w:pPr>
        <w:spacing w:after="200" w:line="276" w:lineRule="auto"/>
        <w:jc w:val="left"/>
        <w:rPr>
          <w:noProof/>
          <w:kern w:val="16"/>
          <w:szCs w:val="20"/>
        </w:rPr>
      </w:pPr>
      <w:r>
        <w:rPr>
          <w:noProof/>
        </w:rPr>
        <w:br w:type="page"/>
      </w:r>
    </w:p>
    <w:p w14:paraId="4F0E9A03" w14:textId="77777777" w:rsidR="006C2C8D" w:rsidRPr="0098263C" w:rsidRDefault="006C2C8D" w:rsidP="006C2C8D">
      <w:pPr>
        <w:ind w:right="216"/>
        <w:jc w:val="center"/>
        <w:rPr>
          <w:noProof/>
        </w:rPr>
      </w:pPr>
      <w:r w:rsidRPr="0098263C">
        <w:rPr>
          <w:noProof/>
        </w:rPr>
        <w:lastRenderedPageBreak/>
        <w:t>Ponudnik</w:t>
      </w:r>
      <w:r w:rsidRPr="0098263C">
        <w:rPr>
          <w:noProof/>
        </w:rPr>
        <w:tab/>
      </w:r>
      <w:r w:rsidRPr="0098263C">
        <w:rPr>
          <w:noProof/>
        </w:rPr>
        <w:tab/>
        <w:t>Podizvajalec</w:t>
      </w:r>
      <w:r w:rsidRPr="0098263C">
        <w:rPr>
          <w:noProof/>
        </w:rPr>
        <w:tab/>
      </w:r>
      <w:r w:rsidRPr="0098263C">
        <w:rPr>
          <w:noProof/>
        </w:rPr>
        <w:tab/>
      </w:r>
      <w:r w:rsidRPr="0098263C">
        <w:rPr>
          <w:noProof/>
        </w:rPr>
        <w:tab/>
        <w:t>Partner</w:t>
      </w:r>
    </w:p>
    <w:p w14:paraId="7E373C01" w14:textId="77777777" w:rsidR="006C2C8D" w:rsidRPr="0098263C" w:rsidRDefault="006C2C8D" w:rsidP="006C2C8D">
      <w:pPr>
        <w:ind w:right="216"/>
        <w:jc w:val="center"/>
        <w:rPr>
          <w:noProof/>
        </w:rPr>
      </w:pPr>
    </w:p>
    <w:p w14:paraId="2805E72E" w14:textId="77777777" w:rsidR="006C2C8D" w:rsidRDefault="006C2C8D" w:rsidP="006C2C8D">
      <w:pPr>
        <w:ind w:right="216"/>
        <w:jc w:val="center"/>
        <w:rPr>
          <w:noProof/>
        </w:rPr>
      </w:pPr>
      <w:r w:rsidRPr="0098263C">
        <w:rPr>
          <w:noProof/>
        </w:rPr>
        <w:t>(ustrezno obkrožiti)</w:t>
      </w:r>
    </w:p>
    <w:p w14:paraId="05828A15" w14:textId="77777777" w:rsidR="006C2C8D" w:rsidRDefault="006C2C8D" w:rsidP="006C2C8D">
      <w:pPr>
        <w:pStyle w:val="BESEDILO"/>
        <w:rPr>
          <w:noProof/>
        </w:rPr>
      </w:pPr>
    </w:p>
    <w:p w14:paraId="0A0251A7" w14:textId="77777777" w:rsidR="006C2C8D" w:rsidRDefault="006C2C8D" w:rsidP="009E399D">
      <w:pPr>
        <w:pStyle w:val="BESEDILO"/>
        <w:rPr>
          <w:noProof/>
        </w:rPr>
      </w:pPr>
    </w:p>
    <w:p w14:paraId="11FBC860" w14:textId="77777777" w:rsidR="006C2C8D" w:rsidRDefault="006C2C8D" w:rsidP="009E399D">
      <w:pPr>
        <w:pStyle w:val="BESEDILO"/>
        <w:rPr>
          <w:noProof/>
        </w:rPr>
      </w:pPr>
    </w:p>
    <w:p w14:paraId="17DCE61E" w14:textId="160326FF" w:rsidR="009E399D" w:rsidRPr="009117C1" w:rsidRDefault="009E399D" w:rsidP="009E399D">
      <w:pPr>
        <w:pStyle w:val="BESEDILO"/>
        <w:rPr>
          <w:i/>
          <w:noProof/>
        </w:rPr>
      </w:pPr>
      <w:r w:rsidRPr="009117C1">
        <w:rPr>
          <w:noProof/>
        </w:rPr>
        <w:t>Ponudnik ..................................................</w:t>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p>
    <w:p w14:paraId="1074CCF7" w14:textId="77777777" w:rsidR="009E399D" w:rsidRPr="009117C1" w:rsidRDefault="009E399D" w:rsidP="009E399D">
      <w:pPr>
        <w:pStyle w:val="BESEDILO"/>
        <w:rPr>
          <w:noProof/>
        </w:rPr>
      </w:pPr>
      <w:r w:rsidRPr="009117C1">
        <w:rPr>
          <w:noProof/>
        </w:rPr>
        <w:t>Naslov .......................................................</w:t>
      </w:r>
    </w:p>
    <w:p w14:paraId="6BE7DED1" w14:textId="77777777" w:rsidR="009E399D" w:rsidRPr="009117C1" w:rsidRDefault="009E399D" w:rsidP="009E399D">
      <w:pPr>
        <w:pStyle w:val="BESEDILO"/>
        <w:rPr>
          <w:noProof/>
        </w:rPr>
      </w:pPr>
    </w:p>
    <w:p w14:paraId="395BF5E2" w14:textId="77777777" w:rsidR="009E399D" w:rsidRPr="009117C1" w:rsidRDefault="009E399D" w:rsidP="009E399D">
      <w:pPr>
        <w:pStyle w:val="BESEDILO"/>
        <w:rPr>
          <w:noProof/>
        </w:rPr>
      </w:pPr>
      <w:r w:rsidRPr="009117C1">
        <w:rPr>
          <w:noProof/>
        </w:rPr>
        <w:t>....................................................................</w:t>
      </w:r>
    </w:p>
    <w:p w14:paraId="17F49F9E" w14:textId="77777777" w:rsidR="009E399D" w:rsidRPr="009117C1" w:rsidRDefault="009E399D" w:rsidP="009E399D">
      <w:pPr>
        <w:pStyle w:val="BESEDILO"/>
        <w:rPr>
          <w:noProof/>
        </w:rPr>
      </w:pPr>
    </w:p>
    <w:p w14:paraId="1E9C32F0" w14:textId="77777777" w:rsidR="009E399D" w:rsidRPr="009117C1" w:rsidRDefault="009E399D" w:rsidP="009E399D">
      <w:pPr>
        <w:pStyle w:val="BESEDILO"/>
        <w:rPr>
          <w:noProof/>
        </w:rPr>
      </w:pPr>
    </w:p>
    <w:p w14:paraId="695AE00D" w14:textId="77777777" w:rsidR="009E399D" w:rsidRPr="009117C1" w:rsidRDefault="009E399D" w:rsidP="009E399D">
      <w:pPr>
        <w:pStyle w:val="BESEDILO"/>
        <w:rPr>
          <w:noProof/>
        </w:rPr>
      </w:pPr>
    </w:p>
    <w:p w14:paraId="5E523BC5" w14:textId="77777777" w:rsidR="009E399D" w:rsidRPr="009117C1" w:rsidRDefault="009E399D" w:rsidP="009E399D">
      <w:pPr>
        <w:pStyle w:val="BESEDILO"/>
        <w:rPr>
          <w:noProof/>
        </w:rPr>
      </w:pPr>
    </w:p>
    <w:p w14:paraId="13CBE7BC" w14:textId="77777777" w:rsidR="009E399D" w:rsidRPr="009117C1" w:rsidRDefault="009E399D" w:rsidP="009E399D">
      <w:pPr>
        <w:pStyle w:val="Heading2"/>
        <w:jc w:val="center"/>
        <w:rPr>
          <w:b/>
          <w:noProof/>
          <w:sz w:val="22"/>
          <w:szCs w:val="22"/>
        </w:rPr>
      </w:pPr>
      <w:bookmarkStart w:id="206" w:name="_Toc360107197"/>
      <w:bookmarkStart w:id="207" w:name="_Toc370472202"/>
      <w:bookmarkStart w:id="208" w:name="_Toc435370625"/>
      <w:bookmarkStart w:id="209" w:name="_Toc194322363"/>
      <w:r w:rsidRPr="009117C1">
        <w:rPr>
          <w:b/>
          <w:noProof/>
          <w:sz w:val="22"/>
          <w:szCs w:val="22"/>
        </w:rPr>
        <w:t>IZJAVA O POSREDOVANJU PODATKOV O RAZKRITJU LASTNIŠTVA PONUDNIKA</w:t>
      </w:r>
      <w:bookmarkEnd w:id="206"/>
      <w:bookmarkEnd w:id="207"/>
      <w:bookmarkEnd w:id="208"/>
      <w:bookmarkEnd w:id="209"/>
    </w:p>
    <w:p w14:paraId="1085D1BF" w14:textId="2497A5DE" w:rsidR="009E399D" w:rsidRPr="009117C1" w:rsidRDefault="009E399D" w:rsidP="009E399D">
      <w:pPr>
        <w:pStyle w:val="BESEDILO"/>
        <w:jc w:val="center"/>
        <w:rPr>
          <w:b/>
          <w:noProof/>
          <w:sz w:val="22"/>
          <w:szCs w:val="22"/>
        </w:rPr>
      </w:pPr>
      <w:r w:rsidRPr="009117C1">
        <w:rPr>
          <w:b/>
          <w:noProof/>
          <w:sz w:val="22"/>
          <w:szCs w:val="22"/>
        </w:rPr>
        <w:t>ZA JAVNO NAROČILO JN-</w:t>
      </w:r>
      <w:r w:rsidR="006A66DE">
        <w:rPr>
          <w:b/>
          <w:noProof/>
          <w:sz w:val="22"/>
          <w:szCs w:val="22"/>
        </w:rPr>
        <w:t>S0724</w:t>
      </w:r>
    </w:p>
    <w:p w14:paraId="78CC3392" w14:textId="77777777" w:rsidR="009E399D" w:rsidRPr="009117C1" w:rsidRDefault="009E399D" w:rsidP="009E399D">
      <w:pPr>
        <w:pStyle w:val="BESEDILO"/>
        <w:rPr>
          <w:b/>
          <w:noProof/>
          <w:u w:val="single"/>
        </w:rPr>
      </w:pPr>
    </w:p>
    <w:p w14:paraId="4CE3682A" w14:textId="77777777" w:rsidR="009E399D" w:rsidRPr="009117C1" w:rsidRDefault="009E399D" w:rsidP="009E399D">
      <w:pPr>
        <w:pStyle w:val="BESEDILO"/>
        <w:rPr>
          <w:b/>
          <w:noProof/>
          <w:u w:val="single"/>
        </w:rPr>
      </w:pPr>
    </w:p>
    <w:p w14:paraId="4B200479" w14:textId="77777777" w:rsidR="009E399D" w:rsidRPr="009117C1" w:rsidRDefault="009E399D" w:rsidP="009E399D">
      <w:pPr>
        <w:pStyle w:val="BESEDILO"/>
        <w:rPr>
          <w:b/>
          <w:noProof/>
          <w:u w:val="single"/>
        </w:rPr>
      </w:pPr>
    </w:p>
    <w:p w14:paraId="26588168" w14:textId="77777777" w:rsidR="009E399D" w:rsidRPr="009117C1" w:rsidRDefault="009E399D" w:rsidP="009E399D">
      <w:pPr>
        <w:pStyle w:val="BESEDILO"/>
        <w:rPr>
          <w:b/>
          <w:noProof/>
          <w:u w:val="single"/>
        </w:rPr>
      </w:pPr>
    </w:p>
    <w:p w14:paraId="2C693864" w14:textId="77777777" w:rsidR="009E399D" w:rsidRPr="009117C1" w:rsidRDefault="009E399D" w:rsidP="009E399D">
      <w:pPr>
        <w:pStyle w:val="BESEDILO"/>
        <w:rPr>
          <w:b/>
          <w:noProof/>
          <w:u w:val="single"/>
        </w:rPr>
      </w:pPr>
    </w:p>
    <w:p w14:paraId="5BA5245A" w14:textId="77777777" w:rsidR="009E399D" w:rsidRPr="009117C1" w:rsidRDefault="009E399D" w:rsidP="009E399D">
      <w:pPr>
        <w:pStyle w:val="BESEDILO"/>
        <w:rPr>
          <w:b/>
          <w:noProof/>
          <w:u w:val="single"/>
        </w:rPr>
      </w:pPr>
    </w:p>
    <w:p w14:paraId="69706A3B" w14:textId="77777777" w:rsidR="009E399D" w:rsidRPr="009117C1" w:rsidRDefault="009E399D" w:rsidP="009E399D">
      <w:pPr>
        <w:pStyle w:val="BESEDILO"/>
        <w:rPr>
          <w:noProof/>
        </w:rPr>
      </w:pPr>
      <w:r w:rsidRPr="009117C1">
        <w:rPr>
          <w:noProof/>
        </w:rPr>
        <w:t xml:space="preserve">Pod kazensko in materialno odgovornostjo izjavljamo, da bomo naročniku v roku osmih dni od prejema poziva naročnika posredovali </w:t>
      </w:r>
      <w:r w:rsidRPr="009117C1">
        <w:rPr>
          <w:b/>
          <w:i/>
          <w:noProof/>
        </w:rPr>
        <w:t>Izjavo o udeležbi fizičnih in pravnih oseb v lastništvu ponudnika</w:t>
      </w:r>
      <w:r w:rsidRPr="009117C1">
        <w:rPr>
          <w:b/>
          <w:noProof/>
        </w:rPr>
        <w:t>,</w:t>
      </w:r>
      <w:r w:rsidRPr="009117C1">
        <w:rPr>
          <w:noProof/>
        </w:rPr>
        <w:t xml:space="preserve"> ki je priložena v nadaljevanju te </w:t>
      </w:r>
      <w:r w:rsidRPr="009117C1">
        <w:rPr>
          <w:rFonts w:cs="Arial"/>
          <w:noProof/>
          <w:color w:val="282828"/>
        </w:rPr>
        <w:t>dokumentacije v zvezi z oddajo javnega naročila</w:t>
      </w:r>
      <w:r w:rsidRPr="009117C1">
        <w:rPr>
          <w:noProof/>
        </w:rPr>
        <w:t>.</w:t>
      </w:r>
    </w:p>
    <w:p w14:paraId="18A85BF6" w14:textId="77777777" w:rsidR="009E399D" w:rsidRPr="009117C1" w:rsidRDefault="009E399D" w:rsidP="009E399D">
      <w:pPr>
        <w:pStyle w:val="BESEDILO"/>
        <w:rPr>
          <w:noProof/>
        </w:rPr>
      </w:pPr>
    </w:p>
    <w:p w14:paraId="0DDCAFE2" w14:textId="77777777" w:rsidR="009E399D" w:rsidRPr="009117C1" w:rsidRDefault="009E399D" w:rsidP="009E399D">
      <w:pPr>
        <w:pStyle w:val="BESEDILO"/>
        <w:rPr>
          <w:noProof/>
        </w:rPr>
      </w:pPr>
    </w:p>
    <w:p w14:paraId="66541776" w14:textId="77777777" w:rsidR="009E399D" w:rsidRPr="009117C1" w:rsidRDefault="009E399D" w:rsidP="009E399D">
      <w:pPr>
        <w:pStyle w:val="BESEDILO"/>
        <w:rPr>
          <w:noProof/>
        </w:rPr>
      </w:pPr>
    </w:p>
    <w:p w14:paraId="43150A12" w14:textId="77777777" w:rsidR="009E399D" w:rsidRPr="009117C1" w:rsidRDefault="009E399D" w:rsidP="009E399D">
      <w:pPr>
        <w:pStyle w:val="BESEDILO"/>
        <w:rPr>
          <w:noProof/>
        </w:rPr>
      </w:pPr>
    </w:p>
    <w:p w14:paraId="19302637" w14:textId="77777777" w:rsidR="009E399D" w:rsidRPr="009117C1" w:rsidRDefault="009E399D" w:rsidP="009E399D">
      <w:pPr>
        <w:pStyle w:val="BESEDILO"/>
        <w:rPr>
          <w:noProof/>
        </w:rPr>
      </w:pPr>
    </w:p>
    <w:p w14:paraId="6736BF01" w14:textId="77777777" w:rsidR="009E399D" w:rsidRPr="009117C1" w:rsidRDefault="009E399D" w:rsidP="009E399D">
      <w:pPr>
        <w:pStyle w:val="BESEDILO"/>
        <w:rPr>
          <w:noProof/>
        </w:rPr>
      </w:pPr>
    </w:p>
    <w:p w14:paraId="3A4A7DF4" w14:textId="77777777" w:rsidR="009E399D" w:rsidRPr="009117C1" w:rsidRDefault="009E399D" w:rsidP="009E399D">
      <w:pPr>
        <w:pStyle w:val="BESEDILO"/>
        <w:rPr>
          <w:noProof/>
        </w:rPr>
      </w:pPr>
    </w:p>
    <w:p w14:paraId="56CEC564" w14:textId="77777777" w:rsidR="009E399D" w:rsidRPr="009117C1" w:rsidRDefault="009E399D" w:rsidP="009E399D">
      <w:pPr>
        <w:pStyle w:val="BESEDILO"/>
        <w:rPr>
          <w:noProof/>
        </w:rPr>
      </w:pPr>
    </w:p>
    <w:p w14:paraId="55777FAB" w14:textId="77777777" w:rsidR="009E399D" w:rsidRPr="009117C1" w:rsidRDefault="009E399D" w:rsidP="009E399D">
      <w:pPr>
        <w:pStyle w:val="BESEDILO"/>
        <w:rPr>
          <w:noProof/>
        </w:rPr>
      </w:pPr>
    </w:p>
    <w:p w14:paraId="6469A400" w14:textId="77777777" w:rsidR="009E399D" w:rsidRPr="009117C1" w:rsidRDefault="009E399D" w:rsidP="009E399D">
      <w:pPr>
        <w:pStyle w:val="BESEDILO"/>
        <w:rPr>
          <w:noProof/>
        </w:rPr>
      </w:pPr>
    </w:p>
    <w:p w14:paraId="43C58EE2" w14:textId="77777777" w:rsidR="009E399D" w:rsidRPr="009117C1" w:rsidRDefault="009E399D" w:rsidP="009E399D">
      <w:pPr>
        <w:pStyle w:val="BESEDILO"/>
        <w:rPr>
          <w:noProof/>
        </w:rPr>
      </w:pPr>
    </w:p>
    <w:p w14:paraId="0D0749BF" w14:textId="77777777" w:rsidR="009E399D" w:rsidRPr="009117C1" w:rsidRDefault="009E399D" w:rsidP="009E399D">
      <w:pPr>
        <w:pStyle w:val="BESEDILO"/>
        <w:rPr>
          <w:noProof/>
        </w:rPr>
      </w:pPr>
    </w:p>
    <w:p w14:paraId="6BA4EF76" w14:textId="77777777" w:rsidR="009E399D" w:rsidRPr="009117C1" w:rsidRDefault="009E399D" w:rsidP="009E399D">
      <w:pPr>
        <w:pStyle w:val="BESEDILO"/>
        <w:rPr>
          <w:noProof/>
        </w:rPr>
      </w:pPr>
    </w:p>
    <w:p w14:paraId="31838238" w14:textId="77777777" w:rsidR="009E399D" w:rsidRPr="009117C1" w:rsidRDefault="009E399D" w:rsidP="009E399D">
      <w:pPr>
        <w:pStyle w:val="BESEDILO"/>
        <w:rPr>
          <w:noProof/>
        </w:rPr>
      </w:pPr>
    </w:p>
    <w:p w14:paraId="1D277E08" w14:textId="77777777" w:rsidR="009E399D" w:rsidRPr="009117C1" w:rsidRDefault="009E399D" w:rsidP="009E399D">
      <w:pPr>
        <w:pStyle w:val="BESEDILO"/>
        <w:rPr>
          <w:noProof/>
        </w:rPr>
      </w:pPr>
    </w:p>
    <w:p w14:paraId="0F1AAAA9" w14:textId="77777777" w:rsidR="009E399D" w:rsidRPr="009117C1" w:rsidRDefault="009E399D" w:rsidP="009E399D">
      <w:pPr>
        <w:pStyle w:val="BESEDILO"/>
        <w:rPr>
          <w:noProof/>
        </w:rPr>
      </w:pPr>
    </w:p>
    <w:p w14:paraId="0D11E040" w14:textId="77777777" w:rsidR="009E399D" w:rsidRPr="009117C1" w:rsidRDefault="009E399D" w:rsidP="009E399D">
      <w:pPr>
        <w:pStyle w:val="BESEDILO"/>
        <w:rPr>
          <w:noProof/>
        </w:rPr>
      </w:pPr>
    </w:p>
    <w:p w14:paraId="01D4BC57" w14:textId="77777777" w:rsidR="009E399D" w:rsidRPr="009117C1" w:rsidRDefault="009E399D" w:rsidP="009E399D">
      <w:pPr>
        <w:pStyle w:val="BESEDILO"/>
        <w:rPr>
          <w:noProof/>
        </w:rPr>
      </w:pPr>
      <w:r w:rsidRPr="009117C1">
        <w:rPr>
          <w:noProof/>
        </w:rPr>
        <w:t xml:space="preserve">Kraj in datum: </w:t>
      </w:r>
      <w:r w:rsidRPr="009117C1">
        <w:rPr>
          <w:noProof/>
        </w:rPr>
        <w:tab/>
      </w:r>
      <w:r w:rsidRPr="009117C1">
        <w:rPr>
          <w:noProof/>
        </w:rPr>
        <w:tab/>
      </w:r>
      <w:r w:rsidRPr="009117C1">
        <w:rPr>
          <w:noProof/>
        </w:rPr>
        <w:tab/>
      </w:r>
      <w:r w:rsidRPr="009117C1">
        <w:rPr>
          <w:noProof/>
        </w:rPr>
        <w:tab/>
        <w:t>Žig:</w:t>
      </w:r>
      <w:r w:rsidRPr="009117C1">
        <w:rPr>
          <w:noProof/>
        </w:rPr>
        <w:tab/>
      </w:r>
      <w:r w:rsidRPr="009117C1">
        <w:rPr>
          <w:noProof/>
        </w:rPr>
        <w:tab/>
      </w:r>
      <w:r w:rsidRPr="009117C1">
        <w:rPr>
          <w:noProof/>
        </w:rPr>
        <w:tab/>
        <w:t>Podpis zastopnika</w:t>
      </w:r>
    </w:p>
    <w:p w14:paraId="5949F4D9" w14:textId="77777777" w:rsidR="009E399D" w:rsidRPr="009117C1" w:rsidRDefault="009E399D" w:rsidP="009E399D">
      <w:pPr>
        <w:pStyle w:val="BESEDILO"/>
        <w:rPr>
          <w:noProof/>
        </w:rPr>
      </w:pP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t>oz. prokurista:</w:t>
      </w:r>
    </w:p>
    <w:p w14:paraId="05431F3A" w14:textId="77777777" w:rsidR="009E399D" w:rsidRPr="009117C1" w:rsidRDefault="009E399D" w:rsidP="009E399D">
      <w:pPr>
        <w:pStyle w:val="BESEDILO"/>
        <w:rPr>
          <w:noProof/>
        </w:rPr>
      </w:pPr>
    </w:p>
    <w:p w14:paraId="7B1197E2" w14:textId="77777777" w:rsidR="009E399D" w:rsidRPr="009117C1" w:rsidRDefault="009E399D" w:rsidP="009E399D">
      <w:pPr>
        <w:pStyle w:val="BESEDILO"/>
        <w:rPr>
          <w:noProof/>
        </w:rPr>
      </w:pPr>
      <w:r w:rsidRPr="009117C1">
        <w:rPr>
          <w:noProof/>
        </w:rPr>
        <w:t>........................................</w:t>
      </w:r>
      <w:r w:rsidRPr="009117C1">
        <w:rPr>
          <w:noProof/>
        </w:rPr>
        <w:tab/>
      </w:r>
      <w:r w:rsidRPr="009117C1">
        <w:rPr>
          <w:noProof/>
        </w:rPr>
        <w:tab/>
      </w:r>
      <w:r w:rsidRPr="009117C1">
        <w:rPr>
          <w:noProof/>
        </w:rPr>
        <w:tab/>
      </w:r>
      <w:r w:rsidRPr="009117C1">
        <w:rPr>
          <w:noProof/>
        </w:rPr>
        <w:tab/>
      </w:r>
      <w:r w:rsidRPr="009117C1">
        <w:rPr>
          <w:noProof/>
        </w:rPr>
        <w:tab/>
        <w:t>.........................................</w:t>
      </w:r>
    </w:p>
    <w:p w14:paraId="6CFCB28F" w14:textId="77777777" w:rsidR="009E399D" w:rsidRPr="009117C1" w:rsidRDefault="009E399D" w:rsidP="009E399D">
      <w:pPr>
        <w:pStyle w:val="BESEDILO"/>
        <w:rPr>
          <w:noProof/>
        </w:rPr>
      </w:pPr>
    </w:p>
    <w:p w14:paraId="355B02B9" w14:textId="77777777" w:rsidR="009E399D" w:rsidRPr="009117C1" w:rsidRDefault="009E399D" w:rsidP="009E399D">
      <w:pPr>
        <w:pStyle w:val="BESEDILO"/>
        <w:rPr>
          <w:noProof/>
          <w:u w:val="single"/>
        </w:rPr>
      </w:pPr>
    </w:p>
    <w:p w14:paraId="7F8446E6" w14:textId="77777777" w:rsidR="009E399D" w:rsidRPr="009117C1" w:rsidRDefault="009E399D" w:rsidP="009E399D">
      <w:pPr>
        <w:pStyle w:val="BESEDILO"/>
        <w:rPr>
          <w:noProof/>
        </w:rPr>
      </w:pPr>
    </w:p>
    <w:p w14:paraId="10A0E1A4" w14:textId="77777777" w:rsidR="009E399D" w:rsidRPr="009117C1" w:rsidRDefault="009E399D" w:rsidP="009E399D">
      <w:pPr>
        <w:pStyle w:val="BESEDILO"/>
        <w:rPr>
          <w:noProof/>
        </w:rPr>
      </w:pPr>
    </w:p>
    <w:p w14:paraId="59803EAB" w14:textId="77777777" w:rsidR="0001779B" w:rsidRPr="0001779B" w:rsidRDefault="0001779B" w:rsidP="0001779B">
      <w:pPr>
        <w:keepLines/>
        <w:widowControl w:val="0"/>
        <w:tabs>
          <w:tab w:val="left" w:pos="2155"/>
        </w:tabs>
        <w:suppressAutoHyphens/>
        <w:rPr>
          <w:rFonts w:eastAsia="Arial" w:cs="Calibri"/>
          <w:noProof/>
          <w:kern w:val="1"/>
          <w:szCs w:val="20"/>
          <w:lang w:eastAsia="ar-SA"/>
        </w:rPr>
      </w:pPr>
      <w:bookmarkStart w:id="210" w:name="_Hlk159922985"/>
      <w:r w:rsidRPr="0001779B">
        <w:rPr>
          <w:rFonts w:eastAsia="Arial" w:cs="Calibri"/>
          <w:noProof/>
          <w:kern w:val="1"/>
          <w:szCs w:val="20"/>
          <w:lang w:eastAsia="ar-SA"/>
        </w:rPr>
        <w:br w:type="page"/>
      </w:r>
      <w:r w:rsidRPr="0001779B">
        <w:rPr>
          <w:rFonts w:eastAsia="Arial" w:cs="Calibri"/>
          <w:noProof/>
          <w:kern w:val="1"/>
          <w:szCs w:val="20"/>
          <w:lang w:eastAsia="ar-SA"/>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bookmarkEnd w:id="210"/>
    </w:p>
    <w:p w14:paraId="32666C35" w14:textId="77777777" w:rsidR="009E399D" w:rsidRPr="009117C1" w:rsidRDefault="009E399D" w:rsidP="009E399D">
      <w:pPr>
        <w:pStyle w:val="BESEDILO"/>
        <w:rPr>
          <w:noProof/>
        </w:rPr>
      </w:pPr>
    </w:p>
    <w:p w14:paraId="1E520D3D" w14:textId="77777777" w:rsidR="009E399D" w:rsidRPr="009117C1" w:rsidRDefault="009E399D" w:rsidP="009E399D">
      <w:pPr>
        <w:pStyle w:val="BESEDILO"/>
        <w:rPr>
          <w:noProof/>
        </w:rPr>
      </w:pPr>
    </w:p>
    <w:p w14:paraId="4CD2AAC9" w14:textId="77777777" w:rsidR="009E399D" w:rsidRPr="009117C1" w:rsidRDefault="009E399D" w:rsidP="009E399D">
      <w:pPr>
        <w:pStyle w:val="BESEDILO"/>
        <w:jc w:val="center"/>
        <w:rPr>
          <w:b/>
          <w:noProof/>
        </w:rPr>
      </w:pPr>
      <w:r w:rsidRPr="009117C1">
        <w:rPr>
          <w:b/>
          <w:noProof/>
        </w:rPr>
        <w:t>IZJAVO O UDELEŽBI FIZIČNIH IN PRAVNIH OSEB V LASTNIŠTVU PONUDNIKA</w:t>
      </w:r>
    </w:p>
    <w:p w14:paraId="48EEC1C0" w14:textId="1AE0467F" w:rsidR="009E399D" w:rsidRPr="009117C1" w:rsidRDefault="009E399D" w:rsidP="009E399D">
      <w:pPr>
        <w:pStyle w:val="BESEDILO"/>
        <w:jc w:val="center"/>
        <w:rPr>
          <w:b/>
          <w:noProof/>
        </w:rPr>
      </w:pPr>
      <w:r w:rsidRPr="009117C1">
        <w:rPr>
          <w:b/>
          <w:noProof/>
        </w:rPr>
        <w:t>ZA JAVNO NAROČILO JN-</w:t>
      </w:r>
      <w:r w:rsidR="006A66DE">
        <w:rPr>
          <w:b/>
          <w:noProof/>
        </w:rPr>
        <w:t>S0724</w:t>
      </w:r>
    </w:p>
    <w:p w14:paraId="0A8BCFB3" w14:textId="77777777" w:rsidR="009E399D" w:rsidRPr="009117C1" w:rsidRDefault="009E399D" w:rsidP="009E399D">
      <w:pPr>
        <w:pStyle w:val="BESEDILO"/>
        <w:jc w:val="center"/>
        <w:rPr>
          <w:b/>
          <w:noProof/>
        </w:rPr>
      </w:pPr>
    </w:p>
    <w:p w14:paraId="30ABBD8D" w14:textId="77777777" w:rsidR="009E399D" w:rsidRPr="009117C1" w:rsidRDefault="009E399D" w:rsidP="009E399D">
      <w:pPr>
        <w:pStyle w:val="BESEDILO"/>
        <w:rPr>
          <w:noProof/>
        </w:rPr>
      </w:pPr>
    </w:p>
    <w:p w14:paraId="4793948D" w14:textId="77777777" w:rsidR="009E399D" w:rsidRPr="009117C1" w:rsidRDefault="009E399D" w:rsidP="009E399D">
      <w:pPr>
        <w:pStyle w:val="BESEDILO"/>
        <w:rPr>
          <w:b/>
          <w:i/>
          <w:noProof/>
        </w:rPr>
      </w:pPr>
      <w:r w:rsidRPr="009117C1">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9E399D" w:rsidRPr="009117C1" w14:paraId="62B715F0"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03B6C642" w14:textId="77777777" w:rsidR="009E399D" w:rsidRPr="009117C1" w:rsidRDefault="009E399D" w:rsidP="004C007F">
            <w:pPr>
              <w:pStyle w:val="BESEDILO"/>
              <w:rPr>
                <w:bCs/>
                <w:noProof/>
              </w:rPr>
            </w:pPr>
            <w:r w:rsidRPr="009117C1">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15E08E12" w14:textId="77777777" w:rsidR="009E399D" w:rsidRPr="009117C1" w:rsidRDefault="009E399D" w:rsidP="004C007F">
            <w:pPr>
              <w:pStyle w:val="BESEDILO"/>
              <w:rPr>
                <w:b/>
                <w:bCs/>
                <w:noProof/>
              </w:rPr>
            </w:pPr>
          </w:p>
        </w:tc>
      </w:tr>
      <w:tr w:rsidR="009E399D" w:rsidRPr="009117C1" w14:paraId="1513ADD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4D18A61" w14:textId="77777777" w:rsidR="009E399D" w:rsidRPr="009117C1" w:rsidRDefault="009E399D" w:rsidP="004C007F">
            <w:pPr>
              <w:pStyle w:val="BESEDILO"/>
              <w:rPr>
                <w:bCs/>
                <w:noProof/>
              </w:rPr>
            </w:pPr>
            <w:r w:rsidRPr="009117C1">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5B67E30" w14:textId="77777777" w:rsidR="009E399D" w:rsidRPr="009117C1" w:rsidRDefault="009E399D" w:rsidP="004C007F">
            <w:pPr>
              <w:pStyle w:val="BESEDILO"/>
              <w:rPr>
                <w:bCs/>
                <w:noProof/>
              </w:rPr>
            </w:pPr>
          </w:p>
        </w:tc>
      </w:tr>
      <w:tr w:rsidR="009E399D" w:rsidRPr="009117C1" w14:paraId="74949A1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F00BFA3" w14:textId="77777777" w:rsidR="009E399D" w:rsidRPr="009117C1" w:rsidRDefault="009E399D" w:rsidP="004C007F">
            <w:pPr>
              <w:pStyle w:val="BESEDILO"/>
              <w:rPr>
                <w:bCs/>
                <w:noProof/>
              </w:rPr>
            </w:pPr>
            <w:r w:rsidRPr="009117C1">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4AC4A256" w14:textId="77777777" w:rsidR="009E399D" w:rsidRPr="009117C1" w:rsidRDefault="009E399D" w:rsidP="004C007F">
            <w:pPr>
              <w:pStyle w:val="BESEDILO"/>
              <w:rPr>
                <w:bCs/>
                <w:noProof/>
              </w:rPr>
            </w:pPr>
          </w:p>
        </w:tc>
      </w:tr>
      <w:tr w:rsidR="009E399D" w:rsidRPr="009117C1" w14:paraId="613B948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3E7CD22" w14:textId="77777777" w:rsidR="009E399D" w:rsidRPr="009117C1" w:rsidRDefault="009E399D" w:rsidP="004C007F">
            <w:pPr>
              <w:pStyle w:val="BESEDILO"/>
              <w:rPr>
                <w:bCs/>
                <w:noProof/>
              </w:rPr>
            </w:pPr>
            <w:r w:rsidRPr="009117C1">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EB53923" w14:textId="77777777" w:rsidR="009E399D" w:rsidRPr="009117C1" w:rsidRDefault="009E399D" w:rsidP="004C007F">
            <w:pPr>
              <w:pStyle w:val="BESEDILO"/>
              <w:rPr>
                <w:bCs/>
                <w:noProof/>
              </w:rPr>
            </w:pPr>
          </w:p>
          <w:p w14:paraId="395DDEDD" w14:textId="77777777" w:rsidR="009E399D" w:rsidRPr="009117C1" w:rsidRDefault="009E399D" w:rsidP="004C007F">
            <w:pPr>
              <w:pStyle w:val="BESEDILO"/>
              <w:rPr>
                <w:bCs/>
                <w:noProof/>
              </w:rPr>
            </w:pPr>
            <w:r w:rsidRPr="009117C1">
              <w:rPr>
                <w:bCs/>
                <w:noProof/>
              </w:rPr>
              <w:t>DA  -  NE</w:t>
            </w:r>
          </w:p>
        </w:tc>
      </w:tr>
    </w:tbl>
    <w:p w14:paraId="45BE13DA" w14:textId="77777777" w:rsidR="009E399D" w:rsidRPr="009117C1" w:rsidRDefault="009E399D" w:rsidP="009E399D">
      <w:pPr>
        <w:pStyle w:val="BESEDILO"/>
        <w:rPr>
          <w:noProof/>
        </w:rPr>
      </w:pPr>
    </w:p>
    <w:p w14:paraId="280C61FF" w14:textId="77777777" w:rsidR="009E399D" w:rsidRPr="009117C1" w:rsidRDefault="009E399D" w:rsidP="009E399D">
      <w:pPr>
        <w:pStyle w:val="BESEDILO"/>
        <w:rPr>
          <w:b/>
          <w:i/>
          <w:noProof/>
        </w:rPr>
      </w:pPr>
      <w:r w:rsidRPr="009117C1">
        <w:rPr>
          <w:b/>
          <w:i/>
          <w:noProof/>
        </w:rPr>
        <w:t>Lastniška struktura ponudnika:</w:t>
      </w:r>
    </w:p>
    <w:p w14:paraId="7E183844" w14:textId="77777777" w:rsidR="009E399D" w:rsidRPr="009117C1" w:rsidRDefault="009E399D" w:rsidP="009E399D">
      <w:pPr>
        <w:pStyle w:val="BESEDILO"/>
        <w:rPr>
          <w:b/>
          <w:i/>
          <w:noProof/>
        </w:rPr>
      </w:pPr>
    </w:p>
    <w:p w14:paraId="02339798" w14:textId="77777777" w:rsidR="009E399D" w:rsidRPr="009117C1" w:rsidRDefault="009E399D" w:rsidP="003C3A82">
      <w:pPr>
        <w:pStyle w:val="BESEDILO"/>
        <w:numPr>
          <w:ilvl w:val="0"/>
          <w:numId w:val="5"/>
        </w:numPr>
        <w:rPr>
          <w:b/>
          <w:noProof/>
        </w:rPr>
      </w:pPr>
      <w:r w:rsidRPr="009117C1">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9E399D" w:rsidRPr="009117C1" w14:paraId="501010C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04B64AF" w14:textId="77777777" w:rsidR="009E399D" w:rsidRPr="009117C1" w:rsidRDefault="009E399D" w:rsidP="004C007F">
            <w:pPr>
              <w:pStyle w:val="BESEDILO"/>
              <w:rPr>
                <w:bCs/>
                <w:noProof/>
              </w:rPr>
            </w:pPr>
            <w:r w:rsidRPr="009117C1">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7624579" w14:textId="77777777" w:rsidR="009E399D" w:rsidRPr="009117C1" w:rsidRDefault="009E399D" w:rsidP="004C007F">
            <w:pPr>
              <w:pStyle w:val="BESEDILO"/>
              <w:rPr>
                <w:b/>
                <w:bCs/>
                <w:noProof/>
              </w:rPr>
            </w:pPr>
          </w:p>
        </w:tc>
      </w:tr>
      <w:tr w:rsidR="009E399D" w:rsidRPr="009117C1" w14:paraId="3B6D765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36018EE" w14:textId="77777777" w:rsidR="009E399D" w:rsidRPr="009117C1" w:rsidRDefault="009E399D" w:rsidP="004C007F">
            <w:pPr>
              <w:pStyle w:val="BESEDILO"/>
              <w:rPr>
                <w:bCs/>
                <w:noProof/>
              </w:rPr>
            </w:pPr>
            <w:r w:rsidRPr="009117C1">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8A92140" w14:textId="77777777" w:rsidR="009E399D" w:rsidRPr="009117C1" w:rsidRDefault="009E399D" w:rsidP="004C007F">
            <w:pPr>
              <w:pStyle w:val="BESEDILO"/>
              <w:rPr>
                <w:bCs/>
                <w:noProof/>
              </w:rPr>
            </w:pPr>
          </w:p>
        </w:tc>
      </w:tr>
      <w:tr w:rsidR="009E399D" w:rsidRPr="009117C1" w14:paraId="3911D06E"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1616BCC" w14:textId="77777777" w:rsidR="009E399D" w:rsidRPr="009117C1" w:rsidRDefault="009E399D" w:rsidP="004C007F">
            <w:pPr>
              <w:pStyle w:val="BESEDILO"/>
              <w:rPr>
                <w:bCs/>
                <w:noProof/>
              </w:rPr>
            </w:pPr>
            <w:r w:rsidRPr="009117C1">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17177E8" w14:textId="77777777" w:rsidR="009E399D" w:rsidRPr="009117C1" w:rsidRDefault="009E399D" w:rsidP="004C007F">
            <w:pPr>
              <w:pStyle w:val="BESEDILO"/>
              <w:rPr>
                <w:bCs/>
                <w:noProof/>
              </w:rPr>
            </w:pPr>
          </w:p>
        </w:tc>
      </w:tr>
      <w:tr w:rsidR="009E399D" w:rsidRPr="009117C1" w14:paraId="6C4114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B75DAEF" w14:textId="77777777" w:rsidR="009E399D" w:rsidRPr="009117C1" w:rsidRDefault="009E399D" w:rsidP="004C007F">
            <w:pPr>
              <w:pStyle w:val="BESEDILO"/>
              <w:rPr>
                <w:bCs/>
                <w:noProof/>
              </w:rPr>
            </w:pPr>
            <w:r w:rsidRPr="009117C1">
              <w:rPr>
                <w:bCs/>
                <w:noProof/>
              </w:rPr>
              <w:t>Tihi družbenik (ustrezno označi)</w:t>
            </w:r>
          </w:p>
          <w:p w14:paraId="735CEDE5" w14:textId="77777777" w:rsidR="009E399D" w:rsidRPr="009117C1" w:rsidRDefault="009E399D" w:rsidP="004C007F">
            <w:pPr>
              <w:pStyle w:val="BESEDILO"/>
              <w:rPr>
                <w:bCs/>
                <w:noProof/>
              </w:rPr>
            </w:pPr>
            <w:r w:rsidRPr="009117C1">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F1F59C2" w14:textId="77777777" w:rsidR="009E399D" w:rsidRPr="009117C1" w:rsidRDefault="009E399D" w:rsidP="004C007F">
            <w:pPr>
              <w:pStyle w:val="BESEDILO"/>
              <w:rPr>
                <w:bCs/>
                <w:noProof/>
              </w:rPr>
            </w:pPr>
          </w:p>
          <w:p w14:paraId="00C35327" w14:textId="77777777" w:rsidR="009E399D" w:rsidRPr="009117C1" w:rsidRDefault="009E399D" w:rsidP="004C007F">
            <w:pPr>
              <w:pStyle w:val="BESEDILO"/>
              <w:rPr>
                <w:bCs/>
                <w:noProof/>
              </w:rPr>
            </w:pPr>
            <w:r w:rsidRPr="009117C1">
              <w:rPr>
                <w:bCs/>
                <w:noProof/>
              </w:rPr>
              <w:t>DA  -  NE</w:t>
            </w:r>
          </w:p>
          <w:p w14:paraId="6059B351" w14:textId="77777777" w:rsidR="009E399D" w:rsidRPr="009117C1" w:rsidRDefault="009E399D" w:rsidP="004C007F">
            <w:pPr>
              <w:pStyle w:val="BESEDILO"/>
              <w:rPr>
                <w:bCs/>
                <w:noProof/>
              </w:rPr>
            </w:pPr>
          </w:p>
        </w:tc>
      </w:tr>
    </w:tbl>
    <w:p w14:paraId="17BA65E8" w14:textId="77777777" w:rsidR="009E399D" w:rsidRPr="009117C1"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9E399D" w:rsidRPr="009117C1" w14:paraId="333836D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4E43EEF" w14:textId="77777777" w:rsidR="009E399D" w:rsidRPr="009117C1" w:rsidRDefault="009E399D" w:rsidP="004C007F">
            <w:pPr>
              <w:pStyle w:val="BESEDILO"/>
              <w:rPr>
                <w:bCs/>
                <w:noProof/>
              </w:rPr>
            </w:pPr>
            <w:r w:rsidRPr="009117C1">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234F45DF" w14:textId="77777777" w:rsidR="009E399D" w:rsidRPr="009117C1" w:rsidRDefault="009E399D" w:rsidP="004C007F">
            <w:pPr>
              <w:pStyle w:val="BESEDILO"/>
              <w:rPr>
                <w:b/>
                <w:bCs/>
                <w:noProof/>
              </w:rPr>
            </w:pPr>
          </w:p>
        </w:tc>
      </w:tr>
      <w:tr w:rsidR="009E399D" w:rsidRPr="009117C1" w14:paraId="7E9D84E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E9C5369" w14:textId="77777777" w:rsidR="009E399D" w:rsidRPr="009117C1" w:rsidRDefault="009E399D" w:rsidP="004C007F">
            <w:pPr>
              <w:pStyle w:val="BESEDILO"/>
              <w:rPr>
                <w:bCs/>
                <w:noProof/>
              </w:rPr>
            </w:pPr>
            <w:r w:rsidRPr="009117C1">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E38A84E" w14:textId="77777777" w:rsidR="009E399D" w:rsidRPr="009117C1" w:rsidRDefault="009E399D" w:rsidP="004C007F">
            <w:pPr>
              <w:pStyle w:val="BESEDILO"/>
              <w:rPr>
                <w:bCs/>
                <w:noProof/>
              </w:rPr>
            </w:pPr>
          </w:p>
        </w:tc>
      </w:tr>
      <w:tr w:rsidR="009E399D" w:rsidRPr="009117C1" w14:paraId="38CAAA8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C00D0E8" w14:textId="77777777" w:rsidR="009E399D" w:rsidRPr="009117C1" w:rsidRDefault="009E399D" w:rsidP="004C007F">
            <w:pPr>
              <w:pStyle w:val="BESEDILO"/>
              <w:rPr>
                <w:bCs/>
                <w:noProof/>
              </w:rPr>
            </w:pPr>
            <w:r w:rsidRPr="009117C1">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65B54A2" w14:textId="77777777" w:rsidR="009E399D" w:rsidRPr="009117C1" w:rsidRDefault="009E399D" w:rsidP="004C007F">
            <w:pPr>
              <w:pStyle w:val="BESEDILO"/>
              <w:rPr>
                <w:bCs/>
                <w:noProof/>
              </w:rPr>
            </w:pPr>
          </w:p>
        </w:tc>
      </w:tr>
      <w:tr w:rsidR="009E399D" w:rsidRPr="009117C1" w14:paraId="11A9992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1FD21E2" w14:textId="77777777" w:rsidR="009E399D" w:rsidRPr="009117C1" w:rsidRDefault="009E399D" w:rsidP="004C007F">
            <w:pPr>
              <w:pStyle w:val="BESEDILO"/>
              <w:rPr>
                <w:bCs/>
                <w:noProof/>
              </w:rPr>
            </w:pPr>
            <w:r w:rsidRPr="009117C1">
              <w:rPr>
                <w:bCs/>
                <w:noProof/>
              </w:rPr>
              <w:t>Tihi družbenik (DA – NE)</w:t>
            </w:r>
          </w:p>
          <w:p w14:paraId="7709CC51" w14:textId="77777777" w:rsidR="009E399D" w:rsidRPr="009117C1" w:rsidRDefault="009E399D" w:rsidP="004C007F">
            <w:pPr>
              <w:pStyle w:val="BESEDILO"/>
              <w:rPr>
                <w:bCs/>
                <w:noProof/>
              </w:rPr>
            </w:pPr>
            <w:r w:rsidRPr="009117C1">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DF02ADF" w14:textId="77777777" w:rsidR="009E399D" w:rsidRPr="009117C1" w:rsidRDefault="009E399D" w:rsidP="004C007F">
            <w:pPr>
              <w:pStyle w:val="BESEDILO"/>
              <w:rPr>
                <w:bCs/>
                <w:noProof/>
              </w:rPr>
            </w:pPr>
          </w:p>
        </w:tc>
      </w:tr>
    </w:tbl>
    <w:p w14:paraId="32648B50" w14:textId="77777777" w:rsidR="009E399D" w:rsidRPr="009117C1" w:rsidRDefault="009E399D" w:rsidP="009E399D">
      <w:pPr>
        <w:pStyle w:val="BESEDILO"/>
        <w:rPr>
          <w:noProof/>
        </w:rPr>
      </w:pPr>
      <w:r w:rsidRPr="009117C1">
        <w:rPr>
          <w:noProof/>
        </w:rPr>
        <w:t xml:space="preserve"> (ustrezno nadaljujte seznam)</w:t>
      </w:r>
    </w:p>
    <w:p w14:paraId="56414D5C" w14:textId="77777777" w:rsidR="009E399D" w:rsidRPr="009117C1" w:rsidRDefault="009E399D" w:rsidP="009E399D">
      <w:pPr>
        <w:pStyle w:val="BESEDILO"/>
        <w:rPr>
          <w:noProof/>
        </w:rPr>
      </w:pPr>
    </w:p>
    <w:p w14:paraId="22419F56" w14:textId="77777777" w:rsidR="009E399D" w:rsidRPr="009117C1" w:rsidRDefault="009E399D" w:rsidP="003C3A82">
      <w:pPr>
        <w:pStyle w:val="BESEDILO"/>
        <w:numPr>
          <w:ilvl w:val="0"/>
          <w:numId w:val="5"/>
        </w:numPr>
        <w:rPr>
          <w:b/>
          <w:noProof/>
        </w:rPr>
      </w:pPr>
      <w:r w:rsidRPr="009117C1">
        <w:rPr>
          <w:b/>
          <w:noProof/>
        </w:rPr>
        <w:t>PODATKI O UDELEŽBI PRAVNIH OSEB V LASTNIŠTVU PONUDNIKA (VKLJUČNO S TIHIMI DRUŽBENIKI)</w:t>
      </w:r>
    </w:p>
    <w:p w14:paraId="4A8A62B6" w14:textId="77777777" w:rsidR="009E399D" w:rsidRPr="009117C1"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9E399D" w:rsidRPr="009117C1" w14:paraId="7F665486"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9F9A9FF" w14:textId="77777777" w:rsidR="009E399D" w:rsidRPr="009117C1" w:rsidRDefault="009E399D" w:rsidP="004C007F">
            <w:pPr>
              <w:pStyle w:val="BESEDILO"/>
              <w:rPr>
                <w:bCs/>
                <w:noProof/>
              </w:rPr>
            </w:pPr>
            <w:r w:rsidRPr="009117C1">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9FB7939" w14:textId="77777777" w:rsidR="009E399D" w:rsidRPr="009117C1" w:rsidRDefault="009E399D" w:rsidP="004C007F">
            <w:pPr>
              <w:pStyle w:val="BESEDILO"/>
              <w:rPr>
                <w:b/>
                <w:bCs/>
                <w:noProof/>
              </w:rPr>
            </w:pPr>
          </w:p>
        </w:tc>
      </w:tr>
      <w:tr w:rsidR="009E399D" w:rsidRPr="009117C1" w14:paraId="4A903D9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3C58A33" w14:textId="77777777" w:rsidR="009E399D" w:rsidRPr="009117C1" w:rsidRDefault="009E399D" w:rsidP="004C007F">
            <w:pPr>
              <w:pStyle w:val="BESEDILO"/>
              <w:rPr>
                <w:bCs/>
                <w:noProof/>
              </w:rPr>
            </w:pPr>
            <w:r w:rsidRPr="009117C1">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C538133" w14:textId="77777777" w:rsidR="009E399D" w:rsidRPr="009117C1" w:rsidRDefault="009E399D" w:rsidP="004C007F">
            <w:pPr>
              <w:pStyle w:val="BESEDILO"/>
              <w:rPr>
                <w:bCs/>
                <w:noProof/>
              </w:rPr>
            </w:pPr>
          </w:p>
        </w:tc>
      </w:tr>
      <w:tr w:rsidR="009E399D" w:rsidRPr="009117C1" w14:paraId="2B8213F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A98CA2A" w14:textId="77777777" w:rsidR="009E399D" w:rsidRPr="009117C1" w:rsidRDefault="009E399D" w:rsidP="004C007F">
            <w:pPr>
              <w:pStyle w:val="BESEDILO"/>
              <w:rPr>
                <w:bCs/>
                <w:noProof/>
              </w:rPr>
            </w:pPr>
            <w:r w:rsidRPr="009117C1">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2907915" w14:textId="77777777" w:rsidR="009E399D" w:rsidRPr="009117C1" w:rsidRDefault="009E399D" w:rsidP="004C007F">
            <w:pPr>
              <w:pStyle w:val="BESEDILO"/>
              <w:rPr>
                <w:bCs/>
                <w:noProof/>
              </w:rPr>
            </w:pPr>
          </w:p>
        </w:tc>
      </w:tr>
      <w:tr w:rsidR="009E399D" w:rsidRPr="009117C1" w14:paraId="2D16C0F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843BB06" w14:textId="77777777" w:rsidR="009E399D" w:rsidRPr="009117C1" w:rsidRDefault="009E399D" w:rsidP="004C007F">
            <w:pPr>
              <w:pStyle w:val="BESEDILO"/>
              <w:rPr>
                <w:bCs/>
                <w:noProof/>
              </w:rPr>
            </w:pPr>
            <w:r w:rsidRPr="009117C1">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96AB10B" w14:textId="77777777" w:rsidR="009E399D" w:rsidRPr="009117C1" w:rsidRDefault="009E399D" w:rsidP="004C007F">
            <w:pPr>
              <w:pStyle w:val="BESEDILO"/>
              <w:rPr>
                <w:bCs/>
                <w:noProof/>
              </w:rPr>
            </w:pPr>
          </w:p>
        </w:tc>
      </w:tr>
      <w:tr w:rsidR="009E399D" w:rsidRPr="009117C1" w14:paraId="1AD6B71C"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CF6D3D9" w14:textId="77777777" w:rsidR="009E399D" w:rsidRPr="009117C1" w:rsidRDefault="009E399D" w:rsidP="004C007F">
            <w:pPr>
              <w:pStyle w:val="BESEDILO"/>
              <w:rPr>
                <w:bCs/>
                <w:noProof/>
              </w:rPr>
            </w:pPr>
            <w:r w:rsidRPr="009117C1">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42A042D" w14:textId="77777777" w:rsidR="009E399D" w:rsidRPr="009117C1" w:rsidRDefault="009E399D" w:rsidP="004C007F">
            <w:pPr>
              <w:pStyle w:val="BESEDILO"/>
              <w:rPr>
                <w:bCs/>
                <w:noProof/>
              </w:rPr>
            </w:pPr>
          </w:p>
          <w:p w14:paraId="5AEEEBBE" w14:textId="77777777" w:rsidR="009E399D" w:rsidRPr="009117C1" w:rsidRDefault="009E399D" w:rsidP="004C007F">
            <w:pPr>
              <w:pStyle w:val="BESEDILO"/>
              <w:rPr>
                <w:bCs/>
                <w:noProof/>
              </w:rPr>
            </w:pPr>
            <w:r w:rsidRPr="009117C1">
              <w:rPr>
                <w:bCs/>
                <w:noProof/>
              </w:rPr>
              <w:t>DA  -  NE</w:t>
            </w:r>
          </w:p>
        </w:tc>
      </w:tr>
    </w:tbl>
    <w:p w14:paraId="3A3B73E8" w14:textId="77777777" w:rsidR="009E399D" w:rsidRPr="009117C1" w:rsidRDefault="009E399D" w:rsidP="009E399D">
      <w:pPr>
        <w:pStyle w:val="BESEDILO"/>
        <w:rPr>
          <w:b/>
          <w:bCs/>
          <w:noProof/>
        </w:rPr>
      </w:pPr>
    </w:p>
    <w:p w14:paraId="15DA50BE" w14:textId="77777777" w:rsidR="009E399D" w:rsidRPr="009117C1" w:rsidRDefault="009E399D" w:rsidP="009E399D">
      <w:pPr>
        <w:pStyle w:val="BESEDILO"/>
        <w:rPr>
          <w:noProof/>
        </w:rPr>
      </w:pPr>
      <w:r w:rsidRPr="009117C1">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9E399D" w:rsidRPr="009117C1" w14:paraId="2DE9362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73584B1B" w14:textId="77777777" w:rsidR="009E399D" w:rsidRPr="009117C1" w:rsidRDefault="009E399D" w:rsidP="004C007F">
            <w:pPr>
              <w:pStyle w:val="BESEDILO"/>
              <w:rPr>
                <w:bCs/>
                <w:noProof/>
              </w:rPr>
            </w:pPr>
            <w:r w:rsidRPr="009117C1">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D4652F5" w14:textId="77777777" w:rsidR="009E399D" w:rsidRPr="009117C1" w:rsidRDefault="009E399D" w:rsidP="004C007F">
            <w:pPr>
              <w:pStyle w:val="BESEDILO"/>
              <w:rPr>
                <w:b/>
                <w:bCs/>
                <w:noProof/>
              </w:rPr>
            </w:pPr>
          </w:p>
        </w:tc>
      </w:tr>
      <w:tr w:rsidR="009E399D" w:rsidRPr="009117C1" w14:paraId="3AAB3E77"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66CE6182" w14:textId="77777777" w:rsidR="009E399D" w:rsidRPr="009117C1" w:rsidRDefault="009E399D" w:rsidP="004C007F">
            <w:pPr>
              <w:pStyle w:val="BESEDILO"/>
              <w:rPr>
                <w:bCs/>
                <w:noProof/>
              </w:rPr>
            </w:pPr>
            <w:r w:rsidRPr="009117C1">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67FAA0C" w14:textId="77777777" w:rsidR="009E399D" w:rsidRPr="009117C1" w:rsidRDefault="009E399D" w:rsidP="004C007F">
            <w:pPr>
              <w:pStyle w:val="BESEDILO"/>
              <w:rPr>
                <w:bCs/>
                <w:noProof/>
              </w:rPr>
            </w:pPr>
          </w:p>
        </w:tc>
      </w:tr>
      <w:tr w:rsidR="009E399D" w:rsidRPr="009117C1" w14:paraId="7DEC9BA7"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5688263C" w14:textId="77777777" w:rsidR="009E399D" w:rsidRPr="009117C1" w:rsidRDefault="009E399D" w:rsidP="004C007F">
            <w:pPr>
              <w:pStyle w:val="BESEDILO"/>
              <w:rPr>
                <w:bCs/>
                <w:noProof/>
              </w:rPr>
            </w:pPr>
            <w:r w:rsidRPr="009117C1">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402F9ED1" w14:textId="77777777" w:rsidR="009E399D" w:rsidRPr="009117C1" w:rsidRDefault="009E399D" w:rsidP="004C007F">
            <w:pPr>
              <w:pStyle w:val="BESEDILO"/>
              <w:rPr>
                <w:bCs/>
                <w:noProof/>
              </w:rPr>
            </w:pPr>
          </w:p>
        </w:tc>
      </w:tr>
      <w:tr w:rsidR="009E399D" w:rsidRPr="009117C1" w14:paraId="5F1BEC12"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91C4CCD" w14:textId="77777777" w:rsidR="009E399D" w:rsidRPr="009117C1" w:rsidRDefault="009E399D" w:rsidP="004C007F">
            <w:pPr>
              <w:pStyle w:val="BESEDILO"/>
              <w:rPr>
                <w:bCs/>
                <w:noProof/>
              </w:rPr>
            </w:pPr>
            <w:r w:rsidRPr="009117C1">
              <w:rPr>
                <w:bCs/>
                <w:noProof/>
              </w:rPr>
              <w:t>Tihi družbenik (DA – NE)</w:t>
            </w:r>
          </w:p>
          <w:p w14:paraId="4DBB4D7B" w14:textId="77777777" w:rsidR="009E399D" w:rsidRPr="009117C1" w:rsidRDefault="009E399D" w:rsidP="004C007F">
            <w:pPr>
              <w:pStyle w:val="BESEDILO"/>
              <w:rPr>
                <w:bCs/>
                <w:noProof/>
              </w:rPr>
            </w:pPr>
            <w:r w:rsidRPr="009117C1">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5984F03" w14:textId="77777777" w:rsidR="009E399D" w:rsidRPr="009117C1" w:rsidRDefault="009E399D" w:rsidP="004C007F">
            <w:pPr>
              <w:pStyle w:val="BESEDILO"/>
              <w:rPr>
                <w:bCs/>
                <w:noProof/>
              </w:rPr>
            </w:pPr>
          </w:p>
        </w:tc>
      </w:tr>
    </w:tbl>
    <w:p w14:paraId="4D3C6167" w14:textId="77777777" w:rsidR="009E399D" w:rsidRPr="009117C1" w:rsidRDefault="009E399D" w:rsidP="009E399D">
      <w:pPr>
        <w:pStyle w:val="BESEDILO"/>
        <w:rPr>
          <w:noProof/>
        </w:rPr>
      </w:pPr>
    </w:p>
    <w:p w14:paraId="207197B8" w14:textId="77777777" w:rsidR="009E399D" w:rsidRPr="009117C1" w:rsidRDefault="009E399D" w:rsidP="009E399D">
      <w:pPr>
        <w:pStyle w:val="BESEDILO"/>
        <w:rPr>
          <w:noProof/>
        </w:rPr>
      </w:pPr>
      <w:r w:rsidRPr="009117C1">
        <w:rPr>
          <w:noProof/>
        </w:rPr>
        <w:t>(ustrezno nadaljujte seznam)</w:t>
      </w:r>
    </w:p>
    <w:p w14:paraId="40D62584" w14:textId="77777777" w:rsidR="009E399D" w:rsidRPr="009117C1" w:rsidRDefault="009E399D" w:rsidP="009E399D">
      <w:pPr>
        <w:pStyle w:val="BESEDILO"/>
        <w:rPr>
          <w:noProof/>
        </w:rPr>
      </w:pPr>
    </w:p>
    <w:p w14:paraId="726A1137" w14:textId="77777777" w:rsidR="009E399D" w:rsidRPr="009117C1" w:rsidRDefault="009E399D" w:rsidP="009E399D">
      <w:pPr>
        <w:pStyle w:val="BESEDILO"/>
        <w:rPr>
          <w:noProof/>
        </w:rPr>
      </w:pPr>
    </w:p>
    <w:p w14:paraId="6A236A22" w14:textId="77777777" w:rsidR="009E399D" w:rsidRPr="009117C1" w:rsidRDefault="009E399D" w:rsidP="009E399D">
      <w:pPr>
        <w:jc w:val="left"/>
        <w:rPr>
          <w:noProof/>
          <w:kern w:val="16"/>
          <w:szCs w:val="20"/>
        </w:rPr>
      </w:pPr>
      <w:r w:rsidRPr="009117C1">
        <w:rPr>
          <w:noProof/>
        </w:rPr>
        <w:br w:type="page"/>
      </w:r>
    </w:p>
    <w:p w14:paraId="6BAB7DA1" w14:textId="77777777" w:rsidR="009E399D" w:rsidRPr="009117C1" w:rsidRDefault="009E399D" w:rsidP="009E399D">
      <w:pPr>
        <w:pStyle w:val="BESEDILO"/>
        <w:rPr>
          <w:noProof/>
        </w:rPr>
      </w:pPr>
    </w:p>
    <w:p w14:paraId="2CFF7D2E" w14:textId="77777777" w:rsidR="009E399D" w:rsidRPr="009117C1" w:rsidRDefault="009E399D" w:rsidP="003C3A82">
      <w:pPr>
        <w:pStyle w:val="BESEDILO"/>
        <w:numPr>
          <w:ilvl w:val="0"/>
          <w:numId w:val="5"/>
        </w:numPr>
        <w:rPr>
          <w:b/>
          <w:noProof/>
        </w:rPr>
      </w:pPr>
      <w:r w:rsidRPr="009117C1">
        <w:rPr>
          <w:b/>
          <w:noProof/>
        </w:rPr>
        <w:t>PODATKI O POVEZANIH DRUŽBAH</w:t>
      </w:r>
    </w:p>
    <w:p w14:paraId="60721292" w14:textId="77777777" w:rsidR="009E399D" w:rsidRPr="009117C1"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9E399D" w:rsidRPr="009117C1" w14:paraId="010D709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33F421C" w14:textId="77777777" w:rsidR="009E399D" w:rsidRPr="009117C1" w:rsidRDefault="009E399D" w:rsidP="004C007F">
            <w:pPr>
              <w:pStyle w:val="BESEDILO"/>
              <w:rPr>
                <w:bCs/>
                <w:noProof/>
              </w:rPr>
            </w:pPr>
            <w:r w:rsidRPr="009117C1">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7CD7E231" w14:textId="77777777" w:rsidR="009E399D" w:rsidRPr="009117C1" w:rsidRDefault="009E399D" w:rsidP="004C007F">
            <w:pPr>
              <w:pStyle w:val="BESEDILO"/>
              <w:rPr>
                <w:b/>
                <w:bCs/>
                <w:noProof/>
              </w:rPr>
            </w:pPr>
          </w:p>
        </w:tc>
      </w:tr>
      <w:tr w:rsidR="009E399D" w:rsidRPr="009117C1" w14:paraId="20AA554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BA4C47D" w14:textId="77777777" w:rsidR="009E399D" w:rsidRPr="009117C1" w:rsidRDefault="009E399D" w:rsidP="004C007F">
            <w:pPr>
              <w:pStyle w:val="BESEDILO"/>
              <w:rPr>
                <w:bCs/>
                <w:noProof/>
              </w:rPr>
            </w:pPr>
            <w:r w:rsidRPr="009117C1">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B12F0BC" w14:textId="77777777" w:rsidR="009E399D" w:rsidRPr="009117C1" w:rsidRDefault="009E399D" w:rsidP="004C007F">
            <w:pPr>
              <w:pStyle w:val="BESEDILO"/>
              <w:rPr>
                <w:bCs/>
                <w:noProof/>
              </w:rPr>
            </w:pPr>
          </w:p>
        </w:tc>
      </w:tr>
      <w:tr w:rsidR="009E399D" w:rsidRPr="009117C1" w14:paraId="00ED608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9778AA" w14:textId="77777777" w:rsidR="009E399D" w:rsidRPr="009117C1" w:rsidRDefault="009E399D" w:rsidP="004C007F">
            <w:pPr>
              <w:pStyle w:val="BESEDILO"/>
              <w:rPr>
                <w:bCs/>
                <w:noProof/>
              </w:rPr>
            </w:pPr>
            <w:r w:rsidRPr="009117C1">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AFCD7BD" w14:textId="77777777" w:rsidR="009E399D" w:rsidRPr="009117C1" w:rsidRDefault="009E399D" w:rsidP="004C007F">
            <w:pPr>
              <w:pStyle w:val="BESEDILO"/>
              <w:rPr>
                <w:bCs/>
                <w:noProof/>
              </w:rPr>
            </w:pPr>
          </w:p>
        </w:tc>
      </w:tr>
      <w:tr w:rsidR="009E399D" w:rsidRPr="009117C1" w14:paraId="6502BA37" w14:textId="77777777" w:rsidTr="004C007F">
        <w:tc>
          <w:tcPr>
            <w:tcW w:w="3048" w:type="dxa"/>
            <w:tcBorders>
              <w:top w:val="single" w:sz="4" w:space="0" w:color="auto"/>
              <w:left w:val="nil"/>
              <w:bottom w:val="nil"/>
              <w:right w:val="nil"/>
            </w:tcBorders>
            <w:shd w:val="clear" w:color="auto" w:fill="auto"/>
          </w:tcPr>
          <w:p w14:paraId="2D9CE00E" w14:textId="77777777" w:rsidR="009E399D" w:rsidRPr="009117C1"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764C37B9" w14:textId="77777777" w:rsidR="009E399D" w:rsidRPr="009117C1" w:rsidRDefault="009E399D" w:rsidP="004C007F">
            <w:pPr>
              <w:pStyle w:val="BESEDILO"/>
              <w:rPr>
                <w:bCs/>
                <w:noProof/>
              </w:rPr>
            </w:pPr>
          </w:p>
        </w:tc>
      </w:tr>
    </w:tbl>
    <w:p w14:paraId="34AEB7E8" w14:textId="77777777" w:rsidR="009E399D" w:rsidRPr="009117C1" w:rsidRDefault="009E399D" w:rsidP="009E399D">
      <w:pPr>
        <w:pStyle w:val="BESEDILO"/>
        <w:rPr>
          <w:b/>
          <w:noProof/>
        </w:rPr>
      </w:pPr>
      <w:r w:rsidRPr="009117C1">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9E399D" w:rsidRPr="009117C1" w14:paraId="0E6382D3"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DD216A6" w14:textId="77777777" w:rsidR="009E399D" w:rsidRPr="009117C1" w:rsidRDefault="009E399D" w:rsidP="004C007F">
            <w:pPr>
              <w:pStyle w:val="BESEDILO"/>
              <w:rPr>
                <w:bCs/>
                <w:noProof/>
              </w:rPr>
            </w:pPr>
            <w:r w:rsidRPr="009117C1">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6FBBB033" w14:textId="77777777" w:rsidR="009E399D" w:rsidRPr="009117C1" w:rsidRDefault="009E399D" w:rsidP="004C007F">
            <w:pPr>
              <w:pStyle w:val="BESEDILO"/>
              <w:rPr>
                <w:b/>
                <w:bCs/>
                <w:noProof/>
              </w:rPr>
            </w:pPr>
          </w:p>
        </w:tc>
      </w:tr>
      <w:tr w:rsidR="009E399D" w:rsidRPr="009117C1" w14:paraId="30335AC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A9E9A84" w14:textId="77777777" w:rsidR="009E399D" w:rsidRPr="009117C1" w:rsidRDefault="009E399D" w:rsidP="004C007F">
            <w:pPr>
              <w:pStyle w:val="BESEDILO"/>
              <w:rPr>
                <w:bCs/>
                <w:noProof/>
              </w:rPr>
            </w:pPr>
            <w:r w:rsidRPr="009117C1">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19A86D4" w14:textId="77777777" w:rsidR="009E399D" w:rsidRPr="009117C1" w:rsidRDefault="009E399D" w:rsidP="004C007F">
            <w:pPr>
              <w:pStyle w:val="BESEDILO"/>
              <w:rPr>
                <w:bCs/>
                <w:noProof/>
              </w:rPr>
            </w:pPr>
          </w:p>
        </w:tc>
      </w:tr>
      <w:tr w:rsidR="009E399D" w:rsidRPr="009117C1" w14:paraId="5D2C199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D2EE72D" w14:textId="77777777" w:rsidR="009E399D" w:rsidRPr="009117C1" w:rsidRDefault="009E399D" w:rsidP="004C007F">
            <w:pPr>
              <w:pStyle w:val="BESEDILO"/>
              <w:rPr>
                <w:bCs/>
                <w:noProof/>
              </w:rPr>
            </w:pPr>
            <w:r w:rsidRPr="009117C1">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B67837C" w14:textId="77777777" w:rsidR="009E399D" w:rsidRPr="009117C1" w:rsidRDefault="009E399D" w:rsidP="004C007F">
            <w:pPr>
              <w:pStyle w:val="BESEDILO"/>
              <w:rPr>
                <w:bCs/>
                <w:noProof/>
              </w:rPr>
            </w:pPr>
          </w:p>
        </w:tc>
      </w:tr>
      <w:tr w:rsidR="009E399D" w:rsidRPr="009117C1" w14:paraId="6E22165C"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FDEA51F" w14:textId="77777777" w:rsidR="009E399D" w:rsidRPr="009117C1" w:rsidRDefault="009E399D" w:rsidP="004C007F">
            <w:pPr>
              <w:pStyle w:val="BESEDILO"/>
              <w:rPr>
                <w:b/>
                <w:bCs/>
                <w:noProof/>
              </w:rPr>
            </w:pPr>
            <w:r w:rsidRPr="009117C1">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B718C5A" w14:textId="77777777" w:rsidR="009E399D" w:rsidRPr="009117C1" w:rsidRDefault="009E399D" w:rsidP="004C007F">
            <w:pPr>
              <w:pStyle w:val="BESEDILO"/>
              <w:rPr>
                <w:bCs/>
                <w:noProof/>
              </w:rPr>
            </w:pPr>
          </w:p>
        </w:tc>
      </w:tr>
    </w:tbl>
    <w:p w14:paraId="2CC0B412" w14:textId="77777777" w:rsidR="009E399D" w:rsidRPr="009117C1" w:rsidRDefault="009E399D" w:rsidP="009E399D">
      <w:pPr>
        <w:pStyle w:val="BESEDILO"/>
        <w:rPr>
          <w:noProof/>
        </w:rPr>
      </w:pPr>
    </w:p>
    <w:p w14:paraId="77C8D8B3" w14:textId="77777777" w:rsidR="009E399D" w:rsidRPr="009117C1" w:rsidRDefault="009E399D" w:rsidP="009E399D">
      <w:pPr>
        <w:pStyle w:val="BESEDILO"/>
        <w:rPr>
          <w:noProof/>
        </w:rPr>
      </w:pPr>
      <w:r w:rsidRPr="009117C1">
        <w:rPr>
          <w:noProof/>
        </w:rPr>
        <w:t>(ustrezno nadaljujte seznam)</w:t>
      </w:r>
    </w:p>
    <w:p w14:paraId="6F2E33C6" w14:textId="77777777" w:rsidR="009E399D" w:rsidRPr="009117C1" w:rsidRDefault="009E399D" w:rsidP="009E399D">
      <w:pPr>
        <w:pStyle w:val="BESEDILO"/>
        <w:rPr>
          <w:noProof/>
        </w:rPr>
      </w:pPr>
    </w:p>
    <w:p w14:paraId="5A8530BC" w14:textId="77777777" w:rsidR="009E399D" w:rsidRPr="009117C1" w:rsidRDefault="009E399D" w:rsidP="009E399D">
      <w:pPr>
        <w:pStyle w:val="BESEDILO"/>
        <w:rPr>
          <w:noProof/>
        </w:rPr>
      </w:pPr>
      <w:r w:rsidRPr="009117C1">
        <w:rPr>
          <w:noProof/>
        </w:rPr>
        <w:t>Izjavljam, da sem kot fizične osebe – udeležence v lastništvu ponudnika navedel:</w:t>
      </w:r>
    </w:p>
    <w:p w14:paraId="42AB753D" w14:textId="77777777" w:rsidR="009E399D" w:rsidRPr="009117C1" w:rsidRDefault="009E399D" w:rsidP="003C3A82">
      <w:pPr>
        <w:pStyle w:val="BESEDILO"/>
        <w:numPr>
          <w:ilvl w:val="0"/>
          <w:numId w:val="6"/>
        </w:numPr>
        <w:rPr>
          <w:noProof/>
        </w:rPr>
      </w:pPr>
      <w:r w:rsidRPr="009117C1">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6BD6FF0" w14:textId="77777777" w:rsidR="009E399D" w:rsidRPr="009117C1" w:rsidRDefault="009E399D" w:rsidP="003C3A82">
      <w:pPr>
        <w:pStyle w:val="BESEDILO"/>
        <w:numPr>
          <w:ilvl w:val="0"/>
          <w:numId w:val="6"/>
        </w:numPr>
        <w:rPr>
          <w:noProof/>
        </w:rPr>
      </w:pPr>
      <w:r w:rsidRPr="009117C1">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C7C2EAA" w14:textId="77777777" w:rsidR="009E399D" w:rsidRPr="009117C1" w:rsidRDefault="009E399D" w:rsidP="009E399D">
      <w:pPr>
        <w:pStyle w:val="BESEDILO"/>
        <w:rPr>
          <w:noProof/>
        </w:rPr>
      </w:pPr>
    </w:p>
    <w:p w14:paraId="786AAC4C" w14:textId="77777777" w:rsidR="0001779B" w:rsidRDefault="0001779B" w:rsidP="0001779B">
      <w:pPr>
        <w:tabs>
          <w:tab w:val="center" w:pos="7020"/>
        </w:tabs>
        <w:rPr>
          <w:rFonts w:cs="Arial"/>
        </w:rPr>
      </w:pPr>
      <w:r w:rsidRPr="00111655">
        <w:rPr>
          <w:rFonts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F60CA02" w14:textId="77777777" w:rsidR="0001779B" w:rsidRDefault="0001779B" w:rsidP="0001779B">
      <w:pPr>
        <w:tabs>
          <w:tab w:val="center" w:pos="7020"/>
        </w:tabs>
        <w:rPr>
          <w:rFonts w:cs="Arial"/>
        </w:rPr>
      </w:pPr>
    </w:p>
    <w:p w14:paraId="2F3285DF" w14:textId="77777777" w:rsidR="0001779B" w:rsidRPr="00111655" w:rsidRDefault="0001779B" w:rsidP="0001779B">
      <w:pPr>
        <w:tabs>
          <w:tab w:val="center" w:pos="7020"/>
        </w:tabs>
        <w:rPr>
          <w:rFonts w:cs="Arial"/>
        </w:rPr>
      </w:pPr>
      <w:bookmarkStart w:id="211" w:name="_Hlk159923007"/>
      <w:r w:rsidRPr="00913896">
        <w:rPr>
          <w:rFonts w:cs="Arial"/>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bookmarkEnd w:id="211"/>
    <w:p w14:paraId="40467901" w14:textId="77777777" w:rsidR="0001779B" w:rsidRPr="00111655" w:rsidRDefault="0001779B" w:rsidP="0001779B">
      <w:pPr>
        <w:tabs>
          <w:tab w:val="center" w:pos="7020"/>
        </w:tabs>
        <w:rPr>
          <w:rFonts w:cs="Arial"/>
        </w:rPr>
      </w:pPr>
    </w:p>
    <w:p w14:paraId="6A9CEFA8" w14:textId="77777777" w:rsidR="0001779B" w:rsidRPr="00111655" w:rsidRDefault="0001779B" w:rsidP="0001779B">
      <w:pPr>
        <w:tabs>
          <w:tab w:val="center" w:pos="7020"/>
        </w:tabs>
        <w:rPr>
          <w:rFonts w:cs="Arial"/>
        </w:rPr>
      </w:pPr>
      <w:r w:rsidRPr="00111655">
        <w:rPr>
          <w:rFonts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DC6DFAD" w14:textId="77777777" w:rsidR="009E399D" w:rsidRDefault="009E399D" w:rsidP="009E399D">
      <w:pPr>
        <w:pStyle w:val="BESEDILO"/>
        <w:rPr>
          <w:noProof/>
        </w:rPr>
      </w:pPr>
    </w:p>
    <w:p w14:paraId="1FFBE02C" w14:textId="77777777" w:rsidR="0001779B" w:rsidRDefault="0001779B" w:rsidP="009E399D">
      <w:pPr>
        <w:pStyle w:val="BESEDILO"/>
        <w:rPr>
          <w:noProof/>
        </w:rPr>
      </w:pPr>
    </w:p>
    <w:p w14:paraId="019BE611" w14:textId="77777777" w:rsidR="0001779B" w:rsidRPr="009117C1" w:rsidRDefault="0001779B" w:rsidP="009E399D">
      <w:pPr>
        <w:pStyle w:val="BESEDILO"/>
        <w:rPr>
          <w:noProof/>
        </w:rPr>
      </w:pPr>
    </w:p>
    <w:p w14:paraId="517FFA17" w14:textId="77777777" w:rsidR="009E399D" w:rsidRPr="009117C1" w:rsidRDefault="009E399D" w:rsidP="009E399D">
      <w:pPr>
        <w:pStyle w:val="BESEDILO"/>
        <w:rPr>
          <w:noProof/>
        </w:rPr>
      </w:pPr>
    </w:p>
    <w:p w14:paraId="35AA2324" w14:textId="77777777" w:rsidR="009E399D" w:rsidRPr="009117C1" w:rsidRDefault="009E399D" w:rsidP="009E399D">
      <w:pPr>
        <w:pStyle w:val="BESEDILO"/>
        <w:rPr>
          <w:noProof/>
        </w:rPr>
      </w:pPr>
      <w:r w:rsidRPr="009117C1">
        <w:rPr>
          <w:noProof/>
        </w:rPr>
        <w:t>Kraj in datum:</w:t>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t>Ime in priimek zakonitega zastopnika:</w:t>
      </w:r>
    </w:p>
    <w:p w14:paraId="5B12ED4D" w14:textId="77777777" w:rsidR="009E399D" w:rsidRPr="009117C1" w:rsidRDefault="009E399D" w:rsidP="009E399D">
      <w:pPr>
        <w:pStyle w:val="BESEDILO"/>
        <w:rPr>
          <w:noProof/>
        </w:rPr>
      </w:pPr>
    </w:p>
    <w:p w14:paraId="002678EB" w14:textId="77777777" w:rsidR="009E399D" w:rsidRPr="009117C1" w:rsidRDefault="009E399D" w:rsidP="009E399D">
      <w:pPr>
        <w:pStyle w:val="BESEDILO"/>
        <w:rPr>
          <w:noProof/>
        </w:rPr>
      </w:pPr>
      <w:r w:rsidRPr="009117C1">
        <w:rPr>
          <w:noProof/>
        </w:rPr>
        <w:t>____________________________</w:t>
      </w:r>
      <w:r w:rsidRPr="009117C1">
        <w:rPr>
          <w:noProof/>
        </w:rPr>
        <w:tab/>
      </w:r>
      <w:r w:rsidRPr="009117C1">
        <w:rPr>
          <w:noProof/>
        </w:rPr>
        <w:tab/>
      </w:r>
      <w:r w:rsidRPr="009117C1">
        <w:rPr>
          <w:noProof/>
        </w:rPr>
        <w:tab/>
        <w:t xml:space="preserve">             _____________________________</w:t>
      </w:r>
    </w:p>
    <w:p w14:paraId="5EF98FF5" w14:textId="77777777" w:rsidR="009E399D" w:rsidRPr="009117C1" w:rsidRDefault="009E399D" w:rsidP="009E399D">
      <w:pPr>
        <w:pStyle w:val="BESEDILO"/>
        <w:rPr>
          <w:noProof/>
        </w:rPr>
      </w:pPr>
    </w:p>
    <w:p w14:paraId="271499E0" w14:textId="77777777" w:rsidR="009E399D" w:rsidRPr="009117C1" w:rsidRDefault="009E399D" w:rsidP="009E399D">
      <w:pPr>
        <w:pStyle w:val="BESEDILO"/>
        <w:rPr>
          <w:noProof/>
        </w:rPr>
      </w:pPr>
      <w:r w:rsidRPr="009117C1">
        <w:rPr>
          <w:noProof/>
        </w:rPr>
        <w:tab/>
      </w:r>
    </w:p>
    <w:p w14:paraId="5C5FEF81" w14:textId="77777777" w:rsidR="009E399D" w:rsidRPr="009117C1" w:rsidRDefault="009E399D" w:rsidP="009E399D">
      <w:pPr>
        <w:pStyle w:val="BESEDILO"/>
        <w:jc w:val="center"/>
        <w:rPr>
          <w:noProof/>
        </w:rPr>
      </w:pPr>
      <w:r w:rsidRPr="009117C1">
        <w:rPr>
          <w:noProof/>
        </w:rPr>
        <w:t xml:space="preserve">                                                                                         Podpis in žig:</w:t>
      </w:r>
    </w:p>
    <w:p w14:paraId="42D1265B" w14:textId="49991CD6" w:rsidR="00D437C3" w:rsidRPr="009117C1" w:rsidRDefault="00D437C3">
      <w:pPr>
        <w:spacing w:after="200" w:line="276" w:lineRule="auto"/>
        <w:jc w:val="left"/>
        <w:rPr>
          <w:rFonts w:cs="Arial"/>
          <w:noProof/>
          <w:szCs w:val="20"/>
        </w:rPr>
      </w:pPr>
    </w:p>
    <w:sectPr w:rsidR="00D437C3" w:rsidRPr="009117C1" w:rsidSect="00AF25C4">
      <w:footerReference w:type="default" r:id="rId21"/>
      <w:pgSz w:w="11906" w:h="16838"/>
      <w:pgMar w:top="1440" w:right="1304"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9FD9C" w14:textId="77777777" w:rsidR="00E006A9" w:rsidRDefault="00E006A9" w:rsidP="00FC0149">
      <w:r>
        <w:separator/>
      </w:r>
    </w:p>
  </w:endnote>
  <w:endnote w:type="continuationSeparator" w:id="0">
    <w:p w14:paraId="2F086E8C" w14:textId="77777777" w:rsidR="00E006A9" w:rsidRDefault="00E006A9"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1"/>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55 Roman">
    <w:charset w:val="01"/>
    <w:family w:val="roman"/>
    <w:pitch w:val="variable"/>
  </w:font>
  <w:font w:name="NSimSun">
    <w:panose1 w:val="02010609030101010101"/>
    <w:charset w:val="86"/>
    <w:family w:val="modern"/>
    <w:pitch w:val="fixed"/>
    <w:sig w:usb0="00000203" w:usb1="288F0000" w:usb2="00000016" w:usb3="00000000" w:csb0="00040001" w:csb1="00000000"/>
  </w:font>
  <w:font w:name="Liberation Sans">
    <w:altName w:val="Arial"/>
    <w:charset w:val="01"/>
    <w:family w:val="roman"/>
    <w:pitch w:val="variable"/>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17211161"/>
      <w:docPartObj>
        <w:docPartGallery w:val="Page Numbers (Bottom of Page)"/>
        <w:docPartUnique/>
      </w:docPartObj>
    </w:sdtPr>
    <w:sdtEndPr/>
    <w:sdtContent>
      <w:sdt>
        <w:sdtPr>
          <w:rPr>
            <w:rFonts w:ascii="Arial" w:hAnsi="Arial" w:cs="Arial"/>
          </w:rPr>
          <w:id w:val="-1705238520"/>
          <w:docPartObj>
            <w:docPartGallery w:val="Page Numbers (Top of Page)"/>
            <w:docPartUnique/>
          </w:docPartObj>
        </w:sdtPr>
        <w:sdtEndPr/>
        <w:sdtContent>
          <w:p w14:paraId="252E18F7" w14:textId="291ED8BA" w:rsidR="00E006A9" w:rsidRPr="007B09D7" w:rsidRDefault="00E006A9" w:rsidP="007B09D7">
            <w:pPr>
              <w:pStyle w:val="Footer"/>
              <w:jc w:val="center"/>
              <w:rPr>
                <w:rFonts w:ascii="Arial" w:hAnsi="Arial" w:cs="Arial"/>
              </w:rPr>
            </w:pPr>
            <w:r w:rsidRPr="007B09D7">
              <w:rPr>
                <w:rFonts w:ascii="Arial" w:hAnsi="Arial" w:cs="Arial"/>
                <w:bCs/>
              </w:rPr>
              <w:fldChar w:fldCharType="begin"/>
            </w:r>
            <w:r w:rsidRPr="007B09D7">
              <w:rPr>
                <w:rFonts w:ascii="Arial" w:hAnsi="Arial" w:cs="Arial"/>
                <w:bCs/>
              </w:rPr>
              <w:instrText xml:space="preserve"> PAGE </w:instrText>
            </w:r>
            <w:r w:rsidRPr="007B09D7">
              <w:rPr>
                <w:rFonts w:ascii="Arial" w:hAnsi="Arial" w:cs="Arial"/>
                <w:bCs/>
              </w:rPr>
              <w:fldChar w:fldCharType="separate"/>
            </w:r>
            <w:r w:rsidRPr="007B09D7">
              <w:rPr>
                <w:rFonts w:ascii="Arial" w:hAnsi="Arial" w:cs="Arial"/>
                <w:bCs/>
                <w:noProof/>
              </w:rPr>
              <w:t>2</w:t>
            </w:r>
            <w:r w:rsidRPr="007B09D7">
              <w:rPr>
                <w:rFonts w:ascii="Arial" w:hAnsi="Arial" w:cs="Arial"/>
                <w:bCs/>
              </w:rPr>
              <w:fldChar w:fldCharType="end"/>
            </w:r>
            <w:r w:rsidRPr="007B09D7">
              <w:rPr>
                <w:rFonts w:ascii="Arial" w:hAnsi="Arial" w:cs="Arial"/>
              </w:rPr>
              <w:t xml:space="preserve"> / </w:t>
            </w:r>
            <w:r w:rsidRPr="007B09D7">
              <w:rPr>
                <w:rFonts w:ascii="Arial" w:hAnsi="Arial" w:cs="Arial"/>
                <w:bCs/>
              </w:rPr>
              <w:fldChar w:fldCharType="begin"/>
            </w:r>
            <w:r w:rsidRPr="007B09D7">
              <w:rPr>
                <w:rFonts w:ascii="Arial" w:hAnsi="Arial" w:cs="Arial"/>
                <w:bCs/>
              </w:rPr>
              <w:instrText xml:space="preserve"> NUMPAGES  </w:instrText>
            </w:r>
            <w:r w:rsidRPr="007B09D7">
              <w:rPr>
                <w:rFonts w:ascii="Arial" w:hAnsi="Arial" w:cs="Arial"/>
                <w:bCs/>
              </w:rPr>
              <w:fldChar w:fldCharType="separate"/>
            </w:r>
            <w:r w:rsidRPr="007B09D7">
              <w:rPr>
                <w:rFonts w:ascii="Arial" w:hAnsi="Arial" w:cs="Arial"/>
                <w:bCs/>
                <w:noProof/>
              </w:rPr>
              <w:t>2</w:t>
            </w:r>
            <w:r w:rsidRPr="007B09D7">
              <w:rPr>
                <w:rFonts w:ascii="Arial" w:hAnsi="Arial" w:cs="Arial"/>
                <w:bCs/>
              </w:rPr>
              <w:fldChar w:fldCharType="end"/>
            </w:r>
          </w:p>
        </w:sdtContent>
      </w:sdt>
    </w:sdtContent>
  </w:sdt>
  <w:p w14:paraId="3CA5D763" w14:textId="77777777" w:rsidR="00E006A9" w:rsidRDefault="00E00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AF90C" w14:textId="77777777" w:rsidR="00E006A9" w:rsidRDefault="00E006A9" w:rsidP="00FC0149">
      <w:r>
        <w:separator/>
      </w:r>
    </w:p>
  </w:footnote>
  <w:footnote w:type="continuationSeparator" w:id="0">
    <w:p w14:paraId="4446EE1F" w14:textId="77777777" w:rsidR="00E006A9" w:rsidRDefault="00E006A9" w:rsidP="00FC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1080"/>
        </w:tabs>
        <w:ind w:left="108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OpenSymbol"/>
        <w:sz w:val="20"/>
      </w:rPr>
    </w:lvl>
    <w:lvl w:ilvl="1">
      <w:start w:val="1"/>
      <w:numFmt w:val="bullet"/>
      <w:lvlText w:val="◦"/>
      <w:lvlJc w:val="left"/>
      <w:pPr>
        <w:tabs>
          <w:tab w:val="num" w:pos="0"/>
        </w:tabs>
        <w:ind w:left="1080" w:hanging="360"/>
      </w:pPr>
      <w:rPr>
        <w:rFonts w:ascii="OpenSymbol" w:hAnsi="OpenSymbol" w:cs="OpenSymbol"/>
        <w:sz w:val="20"/>
      </w:rPr>
    </w:lvl>
    <w:lvl w:ilvl="2">
      <w:start w:val="1"/>
      <w:numFmt w:val="bullet"/>
      <w:lvlText w:val="▪"/>
      <w:lvlJc w:val="left"/>
      <w:pPr>
        <w:tabs>
          <w:tab w:val="num" w:pos="0"/>
        </w:tabs>
        <w:ind w:left="1440" w:hanging="360"/>
      </w:pPr>
      <w:rPr>
        <w:rFonts w:ascii="OpenSymbol" w:hAnsi="OpenSymbol" w:cs="OpenSymbol"/>
        <w:sz w:val="20"/>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2" w15:restartNumberingAfterBreak="0">
    <w:nsid w:val="00000004"/>
    <w:multiLevelType w:val="multilevel"/>
    <w:tmpl w:val="832C9BC8"/>
    <w:name w:val="WW8Num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cs="StarSymbol"/>
        <w:sz w:val="18"/>
        <w:szCs w:val="18"/>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9"/>
    <w:multiLevelType w:val="singleLevel"/>
    <w:tmpl w:val="00000009"/>
    <w:name w:val="WW8Num9"/>
    <w:lvl w:ilvl="0">
      <w:start w:val="1"/>
      <w:numFmt w:val="bullet"/>
      <w:lvlText w:val=""/>
      <w:lvlJc w:val="left"/>
      <w:pPr>
        <w:tabs>
          <w:tab w:val="num" w:pos="0"/>
        </w:tabs>
        <w:ind w:left="1440" w:hanging="360"/>
      </w:pPr>
      <w:rPr>
        <w:rFonts w:ascii="Symbol" w:hAnsi="Symbol" w:cs="StarSymbol"/>
        <w:sz w:val="18"/>
        <w:szCs w:val="18"/>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cs="Wingdings"/>
      </w:rPr>
    </w:lvl>
  </w:abstractNum>
  <w:abstractNum w:abstractNumId="10" w15:restartNumberingAfterBreak="0">
    <w:nsid w:val="0000000C"/>
    <w:multiLevelType w:val="singleLevel"/>
    <w:tmpl w:val="0000000C"/>
    <w:name w:val="WW8Num12"/>
    <w:lvl w:ilvl="0">
      <w:start w:val="1"/>
      <w:numFmt w:val="bullet"/>
      <w:lvlText w:val=""/>
      <w:lvlJc w:val="left"/>
      <w:pPr>
        <w:tabs>
          <w:tab w:val="num" w:pos="0"/>
        </w:tabs>
        <w:ind w:left="1440" w:hanging="360"/>
      </w:pPr>
      <w:rPr>
        <w:rFonts w:ascii="Symbol" w:hAnsi="Symbol"/>
      </w:rPr>
    </w:lvl>
  </w:abstractNum>
  <w:abstractNum w:abstractNumId="11"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2" w15:restartNumberingAfterBreak="0">
    <w:nsid w:val="0000000E"/>
    <w:multiLevelType w:val="singleLevel"/>
    <w:tmpl w:val="0000000E"/>
    <w:name w:val="WW8Num14"/>
    <w:lvl w:ilvl="0">
      <w:start w:val="1"/>
      <w:numFmt w:val="decimal"/>
      <w:lvlText w:val="%1."/>
      <w:lvlJc w:val="left"/>
      <w:pPr>
        <w:tabs>
          <w:tab w:val="num" w:pos="0"/>
        </w:tabs>
        <w:ind w:left="720" w:hanging="360"/>
      </w:pPr>
    </w:lvl>
  </w:abstractNum>
  <w:abstractNum w:abstractNumId="13" w15:restartNumberingAfterBreak="0">
    <w:nsid w:val="0000000F"/>
    <w:multiLevelType w:val="multilevel"/>
    <w:tmpl w:val="0000000F"/>
    <w:name w:val="WW8Num1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0"/>
    <w:multiLevelType w:val="multilevel"/>
    <w:tmpl w:val="00000010"/>
    <w:name w:val="WW8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1"/>
    <w:multiLevelType w:val="singleLevel"/>
    <w:tmpl w:val="00000011"/>
    <w:name w:val="WW8Num17"/>
    <w:lvl w:ilvl="0">
      <w:start w:val="1"/>
      <w:numFmt w:val="bullet"/>
      <w:lvlText w:val=""/>
      <w:lvlJc w:val="left"/>
      <w:pPr>
        <w:tabs>
          <w:tab w:val="num" w:pos="0"/>
        </w:tabs>
        <w:ind w:left="144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720" w:hanging="360"/>
      </w:pPr>
      <w:rPr>
        <w:rFonts w:ascii="Symbol" w:hAnsi="Symbol"/>
      </w:rPr>
    </w:lvl>
  </w:abstractNum>
  <w:abstractNum w:abstractNumId="17"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Symbol" w:hAnsi="Symbol"/>
      </w:rPr>
    </w:lvl>
  </w:abstractNum>
  <w:abstractNum w:abstractNumId="18" w15:restartNumberingAfterBreak="0">
    <w:nsid w:val="00000014"/>
    <w:multiLevelType w:val="singleLevel"/>
    <w:tmpl w:val="00000014"/>
    <w:name w:val="WW8Num20"/>
    <w:lvl w:ilvl="0">
      <w:start w:val="1"/>
      <w:numFmt w:val="bullet"/>
      <w:lvlText w:val=""/>
      <w:lvlJc w:val="left"/>
      <w:pPr>
        <w:tabs>
          <w:tab w:val="num" w:pos="0"/>
        </w:tabs>
        <w:ind w:left="1440" w:hanging="360"/>
      </w:pPr>
      <w:rPr>
        <w:rFonts w:ascii="Symbol" w:hAnsi="Symbol"/>
      </w:rPr>
    </w:lvl>
  </w:abstractNum>
  <w:abstractNum w:abstractNumId="19"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rPr>
    </w:lvl>
  </w:abstractNum>
  <w:abstractNum w:abstractNumId="2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Wingdings" w:hAnsi="Wingdings"/>
      </w:rPr>
    </w:lvl>
  </w:abstractNum>
  <w:abstractNum w:abstractNumId="21" w15:restartNumberingAfterBreak="0">
    <w:nsid w:val="00000018"/>
    <w:multiLevelType w:val="singleLevel"/>
    <w:tmpl w:val="00000018"/>
    <w:name w:val="WW8Num24"/>
    <w:lvl w:ilvl="0">
      <w:start w:val="1"/>
      <w:numFmt w:val="bullet"/>
      <w:lvlText w:val=""/>
      <w:lvlJc w:val="left"/>
      <w:pPr>
        <w:tabs>
          <w:tab w:val="num" w:pos="720"/>
        </w:tabs>
        <w:ind w:left="720" w:hanging="360"/>
      </w:pPr>
      <w:rPr>
        <w:rFonts w:ascii="Wingdings" w:hAnsi="Wingdings"/>
      </w:rPr>
    </w:lvl>
  </w:abstractNum>
  <w:abstractNum w:abstractNumId="22" w15:restartNumberingAfterBreak="0">
    <w:nsid w:val="00000019"/>
    <w:multiLevelType w:val="singleLevel"/>
    <w:tmpl w:val="00000019"/>
    <w:name w:val="WW8Num25"/>
    <w:lvl w:ilvl="0">
      <w:start w:val="1"/>
      <w:numFmt w:val="bullet"/>
      <w:lvlText w:val=""/>
      <w:lvlJc w:val="left"/>
      <w:pPr>
        <w:tabs>
          <w:tab w:val="num" w:pos="0"/>
        </w:tabs>
        <w:ind w:left="1080" w:hanging="360"/>
      </w:pPr>
      <w:rPr>
        <w:rFonts w:ascii="Symbol" w:hAnsi="Symbol"/>
      </w:rPr>
    </w:lvl>
  </w:abstractNum>
  <w:abstractNum w:abstractNumId="23" w15:restartNumberingAfterBreak="0">
    <w:nsid w:val="03B5617A"/>
    <w:multiLevelType w:val="hybridMultilevel"/>
    <w:tmpl w:val="4A2E19FA"/>
    <w:lvl w:ilvl="0" w:tplc="F022F214">
      <w:numFmt w:val="bullet"/>
      <w:lvlText w:val="-"/>
      <w:lvlJc w:val="left"/>
      <w:pPr>
        <w:tabs>
          <w:tab w:val="num" w:pos="360"/>
        </w:tabs>
        <w:ind w:left="360" w:hanging="360"/>
      </w:pPr>
      <w:rPr>
        <w:rFonts w:ascii="Arial" w:eastAsia="Calibri" w:hAnsi="Arial" w:cs="Arial" w:hint="default"/>
        <w:color w:val="auto"/>
      </w:rPr>
    </w:lvl>
    <w:lvl w:ilvl="1" w:tplc="1682B84C">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4CB088E"/>
    <w:multiLevelType w:val="hybridMultilevel"/>
    <w:tmpl w:val="AB14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07A31C89"/>
    <w:multiLevelType w:val="hybridMultilevel"/>
    <w:tmpl w:val="04C6691E"/>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0E6270B2"/>
    <w:multiLevelType w:val="multilevel"/>
    <w:tmpl w:val="6E8EA0F8"/>
    <w:styleLink w:val="WWNum20"/>
    <w:lvl w:ilvl="0">
      <w:numFmt w:val="bullet"/>
      <w:lvlText w:val="•"/>
      <w:lvlJc w:val="left"/>
      <w:pPr>
        <w:ind w:left="720" w:hanging="360"/>
      </w:pPr>
      <w:rPr>
        <w:rFonts w:ascii="OpenSymbol" w:eastAsia="OpenSymbol" w:hAnsi="OpenSymbol" w:cs="OpenSymbol"/>
        <w:sz w:val="20"/>
      </w:rPr>
    </w:lvl>
    <w:lvl w:ilvl="1">
      <w:numFmt w:val="bullet"/>
      <w:lvlText w:val="◦"/>
      <w:lvlJc w:val="left"/>
      <w:pPr>
        <w:ind w:left="1080" w:hanging="360"/>
      </w:pPr>
      <w:rPr>
        <w:rFonts w:ascii="OpenSymbol" w:eastAsia="OpenSymbol" w:hAnsi="OpenSymbol" w:cs="OpenSymbol"/>
        <w:sz w:val="20"/>
      </w:rPr>
    </w:lvl>
    <w:lvl w:ilvl="2">
      <w:numFmt w:val="bullet"/>
      <w:lvlText w:val="▪"/>
      <w:lvlJc w:val="left"/>
      <w:pPr>
        <w:ind w:left="1440" w:hanging="360"/>
      </w:pPr>
      <w:rPr>
        <w:rFonts w:ascii="OpenSymbol" w:eastAsia="OpenSymbol" w:hAnsi="OpenSymbol" w:cs="OpenSymbol"/>
        <w:sz w:val="20"/>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7"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22E3E27"/>
    <w:multiLevelType w:val="hybridMultilevel"/>
    <w:tmpl w:val="1E10B68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3A9C2C52"/>
    <w:multiLevelType w:val="multilevel"/>
    <w:tmpl w:val="24CE4884"/>
    <w:styleLink w:val="WWNum14"/>
    <w:lvl w:ilvl="0">
      <w:numFmt w:val="bullet"/>
      <w:lvlText w:val=""/>
      <w:lvlJc w:val="left"/>
      <w:pPr>
        <w:ind w:left="720" w:hanging="360"/>
      </w:pPr>
      <w:rPr>
        <w:rFonts w:ascii="Symbol" w:hAnsi="Symbol" w:cs="OpenSymbol"/>
        <w:b w:val="0"/>
        <w:sz w:val="20"/>
      </w:rPr>
    </w:lvl>
    <w:lvl w:ilvl="1">
      <w:numFmt w:val="bullet"/>
      <w:lvlText w:val="◦"/>
      <w:lvlJc w:val="left"/>
      <w:pPr>
        <w:ind w:left="1080" w:hanging="360"/>
      </w:pPr>
      <w:rPr>
        <w:rFonts w:ascii="OpenSymbol" w:hAnsi="OpenSymbol" w:cs="OpenSymbol"/>
        <w:sz w:val="20"/>
      </w:rPr>
    </w:lvl>
    <w:lvl w:ilvl="2">
      <w:numFmt w:val="bullet"/>
      <w:lvlText w:val="▪"/>
      <w:lvlJc w:val="left"/>
      <w:pPr>
        <w:ind w:left="1440" w:hanging="360"/>
      </w:pPr>
      <w:rPr>
        <w:rFonts w:ascii="OpenSymbol" w:hAnsi="OpenSymbol" w:cs="OpenSymbol"/>
        <w:sz w:val="20"/>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33" w15:restartNumberingAfterBreak="0">
    <w:nsid w:val="3CB3511E"/>
    <w:multiLevelType w:val="multilevel"/>
    <w:tmpl w:val="4DEA703C"/>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
      <w:lvlJc w:val="left"/>
      <w:pPr>
        <w:tabs>
          <w:tab w:val="num" w:pos="0"/>
        </w:tabs>
        <w:ind w:left="1080" w:hanging="360"/>
      </w:pPr>
      <w:rPr>
        <w:rFonts w:ascii="OpenSymbol" w:hAnsi="OpenSymbol" w:cs="OpenSymbol" w:hint="default"/>
        <w:sz w:val="20"/>
      </w:rPr>
    </w:lvl>
    <w:lvl w:ilvl="2">
      <w:start w:val="1"/>
      <w:numFmt w:val="bullet"/>
      <w:lvlText w:val="▪"/>
      <w:lvlJc w:val="left"/>
      <w:pPr>
        <w:tabs>
          <w:tab w:val="num" w:pos="0"/>
        </w:tabs>
        <w:ind w:left="1440" w:hanging="360"/>
      </w:pPr>
      <w:rPr>
        <w:rFonts w:ascii="OpenSymbol" w:hAnsi="OpenSymbol" w:cs="OpenSymbol" w:hint="default"/>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34" w15:restartNumberingAfterBreak="0">
    <w:nsid w:val="3EC1242E"/>
    <w:multiLevelType w:val="multilevel"/>
    <w:tmpl w:val="5C080DF2"/>
    <w:lvl w:ilvl="0">
      <w:numFmt w:val="bullet"/>
      <w:lvlText w:val="o"/>
      <w:lvlJc w:val="left"/>
      <w:pPr>
        <w:tabs>
          <w:tab w:val="num" w:pos="0"/>
        </w:tabs>
        <w:ind w:left="720" w:hanging="360"/>
      </w:pPr>
      <w:rPr>
        <w:rFonts w:ascii="Courier New" w:hAnsi="Courier New" w:cs="Courier New"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0FA6832"/>
    <w:multiLevelType w:val="multilevel"/>
    <w:tmpl w:val="D94AADC0"/>
    <w:lvl w:ilvl="0">
      <w:numFmt w:val="bullet"/>
      <w:lvlText w:val="-"/>
      <w:lvlJc w:val="left"/>
      <w:pPr>
        <w:tabs>
          <w:tab w:val="num" w:pos="720"/>
        </w:tabs>
        <w:ind w:left="720" w:hanging="360"/>
      </w:pPr>
      <w:rPr>
        <w:rFonts w:ascii="Arial" w:eastAsia="Times New Roman" w:hAnsi="Arial"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044B75"/>
    <w:multiLevelType w:val="multilevel"/>
    <w:tmpl w:val="3E6898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4BC92EC0"/>
    <w:multiLevelType w:val="hybridMultilevel"/>
    <w:tmpl w:val="05167F92"/>
    <w:lvl w:ilvl="0" w:tplc="9FA6206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A3614B7"/>
    <w:multiLevelType w:val="multilevel"/>
    <w:tmpl w:val="EC10AB04"/>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
      <w:lvlJc w:val="left"/>
      <w:pPr>
        <w:tabs>
          <w:tab w:val="num" w:pos="0"/>
        </w:tabs>
        <w:ind w:left="1080" w:hanging="360"/>
      </w:pPr>
      <w:rPr>
        <w:rFonts w:ascii="OpenSymbol" w:hAnsi="OpenSymbol" w:cs="OpenSymbol" w:hint="default"/>
        <w:sz w:val="20"/>
      </w:rPr>
    </w:lvl>
    <w:lvl w:ilvl="2">
      <w:start w:val="1"/>
      <w:numFmt w:val="bullet"/>
      <w:lvlText w:val="▪"/>
      <w:lvlJc w:val="left"/>
      <w:pPr>
        <w:tabs>
          <w:tab w:val="num" w:pos="0"/>
        </w:tabs>
        <w:ind w:left="1440" w:hanging="360"/>
      </w:pPr>
      <w:rPr>
        <w:rFonts w:ascii="OpenSymbol" w:hAnsi="OpenSymbol" w:cs="OpenSymbol" w:hint="default"/>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39" w15:restartNumberingAfterBreak="0">
    <w:nsid w:val="5E9553AD"/>
    <w:multiLevelType w:val="hybridMultilevel"/>
    <w:tmpl w:val="8698DF4E"/>
    <w:lvl w:ilvl="0" w:tplc="956CD16E">
      <w:start w:val="1"/>
      <w:numFmt w:val="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A36436"/>
    <w:multiLevelType w:val="multilevel"/>
    <w:tmpl w:val="5B5E809E"/>
    <w:lvl w:ilvl="0">
      <w:start w:val="1"/>
      <w:numFmt w:val="bullet"/>
      <w:lvlText w:val="o"/>
      <w:lvlJc w:val="left"/>
      <w:pPr>
        <w:tabs>
          <w:tab w:val="num" w:pos="360"/>
        </w:tabs>
        <w:ind w:left="1080" w:hanging="360"/>
      </w:pPr>
      <w:rPr>
        <w:rFonts w:ascii="Courier New" w:hAnsi="Courier New" w:cs="Courier New" w:hint="default"/>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4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5C17BFB"/>
    <w:multiLevelType w:val="hybridMultilevel"/>
    <w:tmpl w:val="2CE48C36"/>
    <w:lvl w:ilvl="0" w:tplc="978C483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4" w15:restartNumberingAfterBreak="0">
    <w:nsid w:val="6BED3475"/>
    <w:multiLevelType w:val="hybridMultilevel"/>
    <w:tmpl w:val="045216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DE14C0"/>
    <w:multiLevelType w:val="hybridMultilevel"/>
    <w:tmpl w:val="AB263C8C"/>
    <w:lvl w:ilvl="0" w:tplc="0424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7AB54A7D"/>
    <w:multiLevelType w:val="hybridMultilevel"/>
    <w:tmpl w:val="BD5E6498"/>
    <w:lvl w:ilvl="0" w:tplc="F022F21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C15077C"/>
    <w:multiLevelType w:val="multilevel"/>
    <w:tmpl w:val="C6343652"/>
    <w:lvl w:ilvl="0">
      <w:start w:val="1"/>
      <w:numFmt w:val="bullet"/>
      <w:lvlText w:val="-"/>
      <w:lvlJc w:val="left"/>
      <w:pPr>
        <w:tabs>
          <w:tab w:val="num" w:pos="1080"/>
        </w:tabs>
        <w:ind w:left="108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C8371AA"/>
    <w:multiLevelType w:val="hybridMultilevel"/>
    <w:tmpl w:val="A07C5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06895121">
    <w:abstractNumId w:val="29"/>
  </w:num>
  <w:num w:numId="2" w16cid:durableId="1236165451">
    <w:abstractNumId w:val="43"/>
  </w:num>
  <w:num w:numId="3" w16cid:durableId="1506432875">
    <w:abstractNumId w:val="39"/>
  </w:num>
  <w:num w:numId="4" w16cid:durableId="596257534">
    <w:abstractNumId w:val="52"/>
  </w:num>
  <w:num w:numId="5" w16cid:durableId="778452104">
    <w:abstractNumId w:val="30"/>
  </w:num>
  <w:num w:numId="6" w16cid:durableId="116267258">
    <w:abstractNumId w:val="41"/>
  </w:num>
  <w:num w:numId="7" w16cid:durableId="1185368520">
    <w:abstractNumId w:val="28"/>
  </w:num>
  <w:num w:numId="8" w16cid:durableId="372315404">
    <w:abstractNumId w:val="46"/>
  </w:num>
  <w:num w:numId="9" w16cid:durableId="1269775286">
    <w:abstractNumId w:val="4"/>
  </w:num>
  <w:num w:numId="10" w16cid:durableId="876434027">
    <w:abstractNumId w:val="32"/>
  </w:num>
  <w:num w:numId="11" w16cid:durableId="1072897328">
    <w:abstractNumId w:val="26"/>
  </w:num>
  <w:num w:numId="12" w16cid:durableId="665475028">
    <w:abstractNumId w:val="45"/>
  </w:num>
  <w:num w:numId="13" w16cid:durableId="2123305158">
    <w:abstractNumId w:val="27"/>
  </w:num>
  <w:num w:numId="14" w16cid:durableId="1422142038">
    <w:abstractNumId w:val="48"/>
  </w:num>
  <w:num w:numId="15" w16cid:durableId="881866754">
    <w:abstractNumId w:val="48"/>
  </w:num>
  <w:num w:numId="16" w16cid:durableId="393164534">
    <w:abstractNumId w:val="51"/>
  </w:num>
  <w:num w:numId="17" w16cid:durableId="1717385994">
    <w:abstractNumId w:val="25"/>
  </w:num>
  <w:num w:numId="18" w16cid:durableId="702946495">
    <w:abstractNumId w:val="24"/>
  </w:num>
  <w:num w:numId="19" w16cid:durableId="1005088463">
    <w:abstractNumId w:val="38"/>
  </w:num>
  <w:num w:numId="20" w16cid:durableId="107820737">
    <w:abstractNumId w:val="50"/>
  </w:num>
  <w:num w:numId="21" w16cid:durableId="1250655120">
    <w:abstractNumId w:val="36"/>
  </w:num>
  <w:num w:numId="22" w16cid:durableId="518665120">
    <w:abstractNumId w:val="40"/>
  </w:num>
  <w:num w:numId="23" w16cid:durableId="795025018">
    <w:abstractNumId w:val="44"/>
  </w:num>
  <w:num w:numId="24" w16cid:durableId="116292840">
    <w:abstractNumId w:val="31"/>
  </w:num>
  <w:num w:numId="25" w16cid:durableId="731655379">
    <w:abstractNumId w:val="37"/>
  </w:num>
  <w:num w:numId="26" w16cid:durableId="831330389">
    <w:abstractNumId w:val="23"/>
  </w:num>
  <w:num w:numId="27" w16cid:durableId="1177310501">
    <w:abstractNumId w:val="33"/>
  </w:num>
  <w:num w:numId="28" w16cid:durableId="1495025436">
    <w:abstractNumId w:val="34"/>
  </w:num>
  <w:num w:numId="29" w16cid:durableId="4285514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8087744">
    <w:abstractNumId w:val="35"/>
  </w:num>
  <w:num w:numId="31" w16cid:durableId="643464049">
    <w:abstractNumId w:val="49"/>
  </w:num>
  <w:num w:numId="32" w16cid:durableId="1155027044">
    <w:abstractNumId w:val="4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9E0"/>
    <w:rsid w:val="00002AB5"/>
    <w:rsid w:val="00003D20"/>
    <w:rsid w:val="00003DA1"/>
    <w:rsid w:val="00003DE6"/>
    <w:rsid w:val="00005547"/>
    <w:rsid w:val="0000637A"/>
    <w:rsid w:val="000101F0"/>
    <w:rsid w:val="00014E43"/>
    <w:rsid w:val="00015D88"/>
    <w:rsid w:val="0001779B"/>
    <w:rsid w:val="00021A13"/>
    <w:rsid w:val="0002340E"/>
    <w:rsid w:val="0002461F"/>
    <w:rsid w:val="0002487A"/>
    <w:rsid w:val="00025319"/>
    <w:rsid w:val="00030FA4"/>
    <w:rsid w:val="0003281C"/>
    <w:rsid w:val="00032E63"/>
    <w:rsid w:val="00036680"/>
    <w:rsid w:val="00037E3A"/>
    <w:rsid w:val="0004096F"/>
    <w:rsid w:val="00042376"/>
    <w:rsid w:val="00047436"/>
    <w:rsid w:val="000516A5"/>
    <w:rsid w:val="000522AC"/>
    <w:rsid w:val="00054E4D"/>
    <w:rsid w:val="00056381"/>
    <w:rsid w:val="00057008"/>
    <w:rsid w:val="00062732"/>
    <w:rsid w:val="00064226"/>
    <w:rsid w:val="000661FE"/>
    <w:rsid w:val="00066CCC"/>
    <w:rsid w:val="00067D1C"/>
    <w:rsid w:val="0007312B"/>
    <w:rsid w:val="00074775"/>
    <w:rsid w:val="00074F3B"/>
    <w:rsid w:val="00076C04"/>
    <w:rsid w:val="000775C4"/>
    <w:rsid w:val="00077C69"/>
    <w:rsid w:val="00080527"/>
    <w:rsid w:val="00082635"/>
    <w:rsid w:val="000829C7"/>
    <w:rsid w:val="0008343C"/>
    <w:rsid w:val="0009025D"/>
    <w:rsid w:val="000905CA"/>
    <w:rsid w:val="00091FD8"/>
    <w:rsid w:val="00092D27"/>
    <w:rsid w:val="000932A2"/>
    <w:rsid w:val="0009626A"/>
    <w:rsid w:val="000978EF"/>
    <w:rsid w:val="000A1C79"/>
    <w:rsid w:val="000A3264"/>
    <w:rsid w:val="000A4559"/>
    <w:rsid w:val="000A4986"/>
    <w:rsid w:val="000A6321"/>
    <w:rsid w:val="000A632C"/>
    <w:rsid w:val="000A6D88"/>
    <w:rsid w:val="000A709A"/>
    <w:rsid w:val="000B1D5F"/>
    <w:rsid w:val="000B2B38"/>
    <w:rsid w:val="000B3F30"/>
    <w:rsid w:val="000B4719"/>
    <w:rsid w:val="000B4FB2"/>
    <w:rsid w:val="000C01A9"/>
    <w:rsid w:val="000C26C7"/>
    <w:rsid w:val="000C3A2F"/>
    <w:rsid w:val="000C3FC8"/>
    <w:rsid w:val="000C51E7"/>
    <w:rsid w:val="000C7701"/>
    <w:rsid w:val="000C7C19"/>
    <w:rsid w:val="000D01E3"/>
    <w:rsid w:val="000D085A"/>
    <w:rsid w:val="000D10B4"/>
    <w:rsid w:val="000D19E5"/>
    <w:rsid w:val="000D37B1"/>
    <w:rsid w:val="000F1602"/>
    <w:rsid w:val="000F417D"/>
    <w:rsid w:val="000F41D7"/>
    <w:rsid w:val="000F5254"/>
    <w:rsid w:val="000F74FD"/>
    <w:rsid w:val="00101D0A"/>
    <w:rsid w:val="00102581"/>
    <w:rsid w:val="0010342A"/>
    <w:rsid w:val="00104DD0"/>
    <w:rsid w:val="00105FA4"/>
    <w:rsid w:val="00112F37"/>
    <w:rsid w:val="00113D70"/>
    <w:rsid w:val="00116316"/>
    <w:rsid w:val="001176A2"/>
    <w:rsid w:val="00117861"/>
    <w:rsid w:val="001212A2"/>
    <w:rsid w:val="001249A5"/>
    <w:rsid w:val="00124A12"/>
    <w:rsid w:val="00126803"/>
    <w:rsid w:val="00130D1C"/>
    <w:rsid w:val="001321F6"/>
    <w:rsid w:val="001359CD"/>
    <w:rsid w:val="001368A8"/>
    <w:rsid w:val="001407DA"/>
    <w:rsid w:val="00140BA1"/>
    <w:rsid w:val="0014100C"/>
    <w:rsid w:val="00144516"/>
    <w:rsid w:val="00145A3B"/>
    <w:rsid w:val="001471E2"/>
    <w:rsid w:val="00150E54"/>
    <w:rsid w:val="00160F3F"/>
    <w:rsid w:val="00163143"/>
    <w:rsid w:val="001638D5"/>
    <w:rsid w:val="0016503C"/>
    <w:rsid w:val="00167EC2"/>
    <w:rsid w:val="001702CD"/>
    <w:rsid w:val="00170F92"/>
    <w:rsid w:val="00171DBF"/>
    <w:rsid w:val="00171FFB"/>
    <w:rsid w:val="0017365C"/>
    <w:rsid w:val="00176275"/>
    <w:rsid w:val="00183A22"/>
    <w:rsid w:val="00185730"/>
    <w:rsid w:val="00193901"/>
    <w:rsid w:val="00196EBC"/>
    <w:rsid w:val="001A02E8"/>
    <w:rsid w:val="001A13E8"/>
    <w:rsid w:val="001A1B8D"/>
    <w:rsid w:val="001A3E8A"/>
    <w:rsid w:val="001A706D"/>
    <w:rsid w:val="001A7336"/>
    <w:rsid w:val="001B0ACF"/>
    <w:rsid w:val="001B1305"/>
    <w:rsid w:val="001B2232"/>
    <w:rsid w:val="001B2EE5"/>
    <w:rsid w:val="001B5528"/>
    <w:rsid w:val="001B63E1"/>
    <w:rsid w:val="001B7392"/>
    <w:rsid w:val="001C157A"/>
    <w:rsid w:val="001C1749"/>
    <w:rsid w:val="001C19BB"/>
    <w:rsid w:val="001D0B62"/>
    <w:rsid w:val="001D4B26"/>
    <w:rsid w:val="001D5B41"/>
    <w:rsid w:val="001D5F90"/>
    <w:rsid w:val="001D6178"/>
    <w:rsid w:val="001E030F"/>
    <w:rsid w:val="001E2B3A"/>
    <w:rsid w:val="001E375A"/>
    <w:rsid w:val="001E600A"/>
    <w:rsid w:val="001E6FB1"/>
    <w:rsid w:val="001E731E"/>
    <w:rsid w:val="001E7460"/>
    <w:rsid w:val="001F112D"/>
    <w:rsid w:val="001F14FF"/>
    <w:rsid w:val="001F3C81"/>
    <w:rsid w:val="001F48BD"/>
    <w:rsid w:val="001F522A"/>
    <w:rsid w:val="001F78BB"/>
    <w:rsid w:val="0020038D"/>
    <w:rsid w:val="00201CE5"/>
    <w:rsid w:val="00202C2A"/>
    <w:rsid w:val="00203274"/>
    <w:rsid w:val="002053A5"/>
    <w:rsid w:val="00206001"/>
    <w:rsid w:val="00207E90"/>
    <w:rsid w:val="00212101"/>
    <w:rsid w:val="0021280A"/>
    <w:rsid w:val="002130A2"/>
    <w:rsid w:val="002162C3"/>
    <w:rsid w:val="002176A8"/>
    <w:rsid w:val="00217B12"/>
    <w:rsid w:val="0022441C"/>
    <w:rsid w:val="00225AD3"/>
    <w:rsid w:val="00227016"/>
    <w:rsid w:val="002324BF"/>
    <w:rsid w:val="00233D6E"/>
    <w:rsid w:val="002363E3"/>
    <w:rsid w:val="00237759"/>
    <w:rsid w:val="002400EB"/>
    <w:rsid w:val="002424DA"/>
    <w:rsid w:val="00244CE9"/>
    <w:rsid w:val="00246FA2"/>
    <w:rsid w:val="00246FBE"/>
    <w:rsid w:val="002475C4"/>
    <w:rsid w:val="00250175"/>
    <w:rsid w:val="00251B93"/>
    <w:rsid w:val="00251F74"/>
    <w:rsid w:val="00255938"/>
    <w:rsid w:val="00255A39"/>
    <w:rsid w:val="0025635A"/>
    <w:rsid w:val="002627DF"/>
    <w:rsid w:val="00264A63"/>
    <w:rsid w:val="00264F2A"/>
    <w:rsid w:val="002664CA"/>
    <w:rsid w:val="00267311"/>
    <w:rsid w:val="002704EC"/>
    <w:rsid w:val="00271E1E"/>
    <w:rsid w:val="00273160"/>
    <w:rsid w:val="002757F2"/>
    <w:rsid w:val="0027726B"/>
    <w:rsid w:val="00277C04"/>
    <w:rsid w:val="00277EE3"/>
    <w:rsid w:val="00280547"/>
    <w:rsid w:val="0028223A"/>
    <w:rsid w:val="00284845"/>
    <w:rsid w:val="0028763C"/>
    <w:rsid w:val="00291E17"/>
    <w:rsid w:val="002921E2"/>
    <w:rsid w:val="0029389A"/>
    <w:rsid w:val="00294858"/>
    <w:rsid w:val="0029684C"/>
    <w:rsid w:val="002A06D2"/>
    <w:rsid w:val="002A0806"/>
    <w:rsid w:val="002A0C0F"/>
    <w:rsid w:val="002A1D97"/>
    <w:rsid w:val="002A2E81"/>
    <w:rsid w:val="002A31B4"/>
    <w:rsid w:val="002A4835"/>
    <w:rsid w:val="002B0B65"/>
    <w:rsid w:val="002B0BE7"/>
    <w:rsid w:val="002B3B8B"/>
    <w:rsid w:val="002B57D4"/>
    <w:rsid w:val="002B6DA4"/>
    <w:rsid w:val="002B7162"/>
    <w:rsid w:val="002C1D0A"/>
    <w:rsid w:val="002C48BB"/>
    <w:rsid w:val="002C5CB7"/>
    <w:rsid w:val="002C6126"/>
    <w:rsid w:val="002C68E0"/>
    <w:rsid w:val="002D0C7A"/>
    <w:rsid w:val="002D161F"/>
    <w:rsid w:val="002D3016"/>
    <w:rsid w:val="002D3F04"/>
    <w:rsid w:val="002D75D3"/>
    <w:rsid w:val="002D7C1D"/>
    <w:rsid w:val="002E1887"/>
    <w:rsid w:val="002E42B3"/>
    <w:rsid w:val="002E528A"/>
    <w:rsid w:val="002E7D34"/>
    <w:rsid w:val="002F0CBB"/>
    <w:rsid w:val="002F1AD6"/>
    <w:rsid w:val="002F241A"/>
    <w:rsid w:val="002F2461"/>
    <w:rsid w:val="002F25AE"/>
    <w:rsid w:val="002F27F1"/>
    <w:rsid w:val="002F2944"/>
    <w:rsid w:val="002F3810"/>
    <w:rsid w:val="002F4264"/>
    <w:rsid w:val="003021FA"/>
    <w:rsid w:val="00303485"/>
    <w:rsid w:val="003059FB"/>
    <w:rsid w:val="00305BC6"/>
    <w:rsid w:val="00310F36"/>
    <w:rsid w:val="00311595"/>
    <w:rsid w:val="0031606C"/>
    <w:rsid w:val="00317867"/>
    <w:rsid w:val="00317AB5"/>
    <w:rsid w:val="00320BE9"/>
    <w:rsid w:val="00321325"/>
    <w:rsid w:val="0032234C"/>
    <w:rsid w:val="00322991"/>
    <w:rsid w:val="00324EE8"/>
    <w:rsid w:val="00325E61"/>
    <w:rsid w:val="00331197"/>
    <w:rsid w:val="00331381"/>
    <w:rsid w:val="00331C41"/>
    <w:rsid w:val="003358C8"/>
    <w:rsid w:val="00337052"/>
    <w:rsid w:val="00337ED0"/>
    <w:rsid w:val="00341788"/>
    <w:rsid w:val="003419DE"/>
    <w:rsid w:val="003436D7"/>
    <w:rsid w:val="00343B94"/>
    <w:rsid w:val="00344312"/>
    <w:rsid w:val="00344998"/>
    <w:rsid w:val="00347C31"/>
    <w:rsid w:val="00354302"/>
    <w:rsid w:val="0035502B"/>
    <w:rsid w:val="00355608"/>
    <w:rsid w:val="00355D97"/>
    <w:rsid w:val="0035635F"/>
    <w:rsid w:val="00356FCE"/>
    <w:rsid w:val="0035752B"/>
    <w:rsid w:val="0036375B"/>
    <w:rsid w:val="003638C3"/>
    <w:rsid w:val="0036451E"/>
    <w:rsid w:val="00364A13"/>
    <w:rsid w:val="00370092"/>
    <w:rsid w:val="00370743"/>
    <w:rsid w:val="00370E2C"/>
    <w:rsid w:val="00371133"/>
    <w:rsid w:val="00372080"/>
    <w:rsid w:val="00372782"/>
    <w:rsid w:val="0037367E"/>
    <w:rsid w:val="00374308"/>
    <w:rsid w:val="00375854"/>
    <w:rsid w:val="00377880"/>
    <w:rsid w:val="003809C8"/>
    <w:rsid w:val="0038135E"/>
    <w:rsid w:val="00381BBE"/>
    <w:rsid w:val="0039041F"/>
    <w:rsid w:val="0039254E"/>
    <w:rsid w:val="00394FF2"/>
    <w:rsid w:val="00396CA3"/>
    <w:rsid w:val="003A268F"/>
    <w:rsid w:val="003A43A5"/>
    <w:rsid w:val="003A5030"/>
    <w:rsid w:val="003A5566"/>
    <w:rsid w:val="003A7416"/>
    <w:rsid w:val="003A7E1A"/>
    <w:rsid w:val="003B102B"/>
    <w:rsid w:val="003B176E"/>
    <w:rsid w:val="003B1ECF"/>
    <w:rsid w:val="003B3EB2"/>
    <w:rsid w:val="003B537F"/>
    <w:rsid w:val="003B5846"/>
    <w:rsid w:val="003C11CC"/>
    <w:rsid w:val="003C26D0"/>
    <w:rsid w:val="003C3A82"/>
    <w:rsid w:val="003C419E"/>
    <w:rsid w:val="003D41D2"/>
    <w:rsid w:val="003D65D8"/>
    <w:rsid w:val="003D6964"/>
    <w:rsid w:val="003D71A6"/>
    <w:rsid w:val="003E2DD3"/>
    <w:rsid w:val="003E461C"/>
    <w:rsid w:val="003F02C2"/>
    <w:rsid w:val="003F2343"/>
    <w:rsid w:val="003F26B6"/>
    <w:rsid w:val="003F63B2"/>
    <w:rsid w:val="0040293C"/>
    <w:rsid w:val="00402CA0"/>
    <w:rsid w:val="00403E53"/>
    <w:rsid w:val="004048DD"/>
    <w:rsid w:val="00407F08"/>
    <w:rsid w:val="00411DAA"/>
    <w:rsid w:val="00412B82"/>
    <w:rsid w:val="00414457"/>
    <w:rsid w:val="004147B6"/>
    <w:rsid w:val="004173D3"/>
    <w:rsid w:val="00417F9A"/>
    <w:rsid w:val="0042022B"/>
    <w:rsid w:val="00421073"/>
    <w:rsid w:val="00421963"/>
    <w:rsid w:val="004236CC"/>
    <w:rsid w:val="00424062"/>
    <w:rsid w:val="00424B20"/>
    <w:rsid w:val="004254D4"/>
    <w:rsid w:val="00426AD9"/>
    <w:rsid w:val="00427C00"/>
    <w:rsid w:val="004305F1"/>
    <w:rsid w:val="00436212"/>
    <w:rsid w:val="004366DA"/>
    <w:rsid w:val="00436FF4"/>
    <w:rsid w:val="00440D0A"/>
    <w:rsid w:val="004413A5"/>
    <w:rsid w:val="0044332D"/>
    <w:rsid w:val="0044460C"/>
    <w:rsid w:val="00444FCA"/>
    <w:rsid w:val="004453C9"/>
    <w:rsid w:val="00446036"/>
    <w:rsid w:val="004460FE"/>
    <w:rsid w:val="00447161"/>
    <w:rsid w:val="00447301"/>
    <w:rsid w:val="0044783E"/>
    <w:rsid w:val="00447C52"/>
    <w:rsid w:val="00456D5E"/>
    <w:rsid w:val="00460EFA"/>
    <w:rsid w:val="00460FA3"/>
    <w:rsid w:val="00460FBC"/>
    <w:rsid w:val="00461A45"/>
    <w:rsid w:val="00461B50"/>
    <w:rsid w:val="0046215D"/>
    <w:rsid w:val="00462359"/>
    <w:rsid w:val="00462385"/>
    <w:rsid w:val="004639D4"/>
    <w:rsid w:val="004661FF"/>
    <w:rsid w:val="004700FC"/>
    <w:rsid w:val="004719C7"/>
    <w:rsid w:val="00471F16"/>
    <w:rsid w:val="004763E5"/>
    <w:rsid w:val="004777E6"/>
    <w:rsid w:val="004814BC"/>
    <w:rsid w:val="00481B09"/>
    <w:rsid w:val="00482014"/>
    <w:rsid w:val="0048258B"/>
    <w:rsid w:val="004862FF"/>
    <w:rsid w:val="00487C47"/>
    <w:rsid w:val="00490746"/>
    <w:rsid w:val="004943B3"/>
    <w:rsid w:val="004A1A55"/>
    <w:rsid w:val="004A2B97"/>
    <w:rsid w:val="004A6A10"/>
    <w:rsid w:val="004B1B72"/>
    <w:rsid w:val="004B3413"/>
    <w:rsid w:val="004B5676"/>
    <w:rsid w:val="004B6123"/>
    <w:rsid w:val="004B78E1"/>
    <w:rsid w:val="004B7EB6"/>
    <w:rsid w:val="004C007F"/>
    <w:rsid w:val="004C0C1C"/>
    <w:rsid w:val="004C10A1"/>
    <w:rsid w:val="004C24BC"/>
    <w:rsid w:val="004C3B1F"/>
    <w:rsid w:val="004C6F74"/>
    <w:rsid w:val="004D04C3"/>
    <w:rsid w:val="004D35F8"/>
    <w:rsid w:val="004D4320"/>
    <w:rsid w:val="004E01E8"/>
    <w:rsid w:val="004E2429"/>
    <w:rsid w:val="004E3562"/>
    <w:rsid w:val="004E66C1"/>
    <w:rsid w:val="004F0D4C"/>
    <w:rsid w:val="004F1B61"/>
    <w:rsid w:val="004F2C85"/>
    <w:rsid w:val="004F521F"/>
    <w:rsid w:val="004F536B"/>
    <w:rsid w:val="004F565B"/>
    <w:rsid w:val="00503567"/>
    <w:rsid w:val="00507C19"/>
    <w:rsid w:val="005119B4"/>
    <w:rsid w:val="00513E34"/>
    <w:rsid w:val="005148AB"/>
    <w:rsid w:val="00515924"/>
    <w:rsid w:val="00515B9E"/>
    <w:rsid w:val="00517CDA"/>
    <w:rsid w:val="00520898"/>
    <w:rsid w:val="0052311C"/>
    <w:rsid w:val="00526153"/>
    <w:rsid w:val="0052688E"/>
    <w:rsid w:val="00531A4C"/>
    <w:rsid w:val="00531B7D"/>
    <w:rsid w:val="00532E68"/>
    <w:rsid w:val="00533DC2"/>
    <w:rsid w:val="00534B01"/>
    <w:rsid w:val="005377CD"/>
    <w:rsid w:val="00537B29"/>
    <w:rsid w:val="00540590"/>
    <w:rsid w:val="00542812"/>
    <w:rsid w:val="005449B6"/>
    <w:rsid w:val="00552AD4"/>
    <w:rsid w:val="00553568"/>
    <w:rsid w:val="005550BC"/>
    <w:rsid w:val="00556DCC"/>
    <w:rsid w:val="0056044A"/>
    <w:rsid w:val="00560B35"/>
    <w:rsid w:val="00561063"/>
    <w:rsid w:val="005618E3"/>
    <w:rsid w:val="00564892"/>
    <w:rsid w:val="00566E93"/>
    <w:rsid w:val="00570FC6"/>
    <w:rsid w:val="00573750"/>
    <w:rsid w:val="0058332A"/>
    <w:rsid w:val="00583C42"/>
    <w:rsid w:val="005849ED"/>
    <w:rsid w:val="005850F7"/>
    <w:rsid w:val="00585C3D"/>
    <w:rsid w:val="00586BA2"/>
    <w:rsid w:val="00587030"/>
    <w:rsid w:val="00590B38"/>
    <w:rsid w:val="0059191E"/>
    <w:rsid w:val="0059340D"/>
    <w:rsid w:val="00594FF3"/>
    <w:rsid w:val="00595237"/>
    <w:rsid w:val="005A211E"/>
    <w:rsid w:val="005A2469"/>
    <w:rsid w:val="005A3A4C"/>
    <w:rsid w:val="005A488E"/>
    <w:rsid w:val="005A608E"/>
    <w:rsid w:val="005A61D6"/>
    <w:rsid w:val="005A66D9"/>
    <w:rsid w:val="005A79FE"/>
    <w:rsid w:val="005B02A9"/>
    <w:rsid w:val="005B2084"/>
    <w:rsid w:val="005B48DF"/>
    <w:rsid w:val="005B49EB"/>
    <w:rsid w:val="005B78EF"/>
    <w:rsid w:val="005B7E24"/>
    <w:rsid w:val="005C137B"/>
    <w:rsid w:val="005C1A7F"/>
    <w:rsid w:val="005C2F84"/>
    <w:rsid w:val="005C322E"/>
    <w:rsid w:val="005C3853"/>
    <w:rsid w:val="005C58BD"/>
    <w:rsid w:val="005C67C6"/>
    <w:rsid w:val="005C6EE2"/>
    <w:rsid w:val="005C6EF5"/>
    <w:rsid w:val="005D0EF8"/>
    <w:rsid w:val="005D1C30"/>
    <w:rsid w:val="005D4E39"/>
    <w:rsid w:val="005D6DCD"/>
    <w:rsid w:val="005E2D6C"/>
    <w:rsid w:val="005E37EE"/>
    <w:rsid w:val="005E3C23"/>
    <w:rsid w:val="005E45D1"/>
    <w:rsid w:val="005E6CB1"/>
    <w:rsid w:val="005E6DF6"/>
    <w:rsid w:val="005F0223"/>
    <w:rsid w:val="005F09F2"/>
    <w:rsid w:val="005F0A46"/>
    <w:rsid w:val="005F1C54"/>
    <w:rsid w:val="005F257C"/>
    <w:rsid w:val="005F2F2E"/>
    <w:rsid w:val="005F4A5B"/>
    <w:rsid w:val="005F5597"/>
    <w:rsid w:val="005F605B"/>
    <w:rsid w:val="005F6F58"/>
    <w:rsid w:val="005F6FD7"/>
    <w:rsid w:val="00600CF5"/>
    <w:rsid w:val="0060121E"/>
    <w:rsid w:val="00601D40"/>
    <w:rsid w:val="00604289"/>
    <w:rsid w:val="0060698B"/>
    <w:rsid w:val="0061354F"/>
    <w:rsid w:val="00613A21"/>
    <w:rsid w:val="006145AD"/>
    <w:rsid w:val="0061538C"/>
    <w:rsid w:val="00617A1F"/>
    <w:rsid w:val="00617E7D"/>
    <w:rsid w:val="00620B76"/>
    <w:rsid w:val="00620E49"/>
    <w:rsid w:val="00623D1D"/>
    <w:rsid w:val="00623FBB"/>
    <w:rsid w:val="006256F7"/>
    <w:rsid w:val="00630412"/>
    <w:rsid w:val="00630777"/>
    <w:rsid w:val="00630CAF"/>
    <w:rsid w:val="00632B2E"/>
    <w:rsid w:val="0063356B"/>
    <w:rsid w:val="00633AC5"/>
    <w:rsid w:val="006358B3"/>
    <w:rsid w:val="00636BC2"/>
    <w:rsid w:val="00637A51"/>
    <w:rsid w:val="006412E1"/>
    <w:rsid w:val="00643A47"/>
    <w:rsid w:val="00643A4C"/>
    <w:rsid w:val="00644EC1"/>
    <w:rsid w:val="00645595"/>
    <w:rsid w:val="00645EF6"/>
    <w:rsid w:val="00646425"/>
    <w:rsid w:val="006478D3"/>
    <w:rsid w:val="00650DF1"/>
    <w:rsid w:val="00651633"/>
    <w:rsid w:val="006517F7"/>
    <w:rsid w:val="00651ACD"/>
    <w:rsid w:val="00652381"/>
    <w:rsid w:val="006711CF"/>
    <w:rsid w:val="006717BE"/>
    <w:rsid w:val="00673180"/>
    <w:rsid w:val="00677021"/>
    <w:rsid w:val="00677DE4"/>
    <w:rsid w:val="00681372"/>
    <w:rsid w:val="00681722"/>
    <w:rsid w:val="00683651"/>
    <w:rsid w:val="00684ADF"/>
    <w:rsid w:val="00684C0B"/>
    <w:rsid w:val="0068561E"/>
    <w:rsid w:val="00686EF4"/>
    <w:rsid w:val="0069129C"/>
    <w:rsid w:val="00691E89"/>
    <w:rsid w:val="006946C6"/>
    <w:rsid w:val="00697387"/>
    <w:rsid w:val="006A055F"/>
    <w:rsid w:val="006A3C43"/>
    <w:rsid w:val="006A47EF"/>
    <w:rsid w:val="006A66DE"/>
    <w:rsid w:val="006A7205"/>
    <w:rsid w:val="006A7381"/>
    <w:rsid w:val="006B51D8"/>
    <w:rsid w:val="006B5A4B"/>
    <w:rsid w:val="006B6A0D"/>
    <w:rsid w:val="006C122F"/>
    <w:rsid w:val="006C2C8D"/>
    <w:rsid w:val="006C2D1D"/>
    <w:rsid w:val="006C526E"/>
    <w:rsid w:val="006D115D"/>
    <w:rsid w:val="006D1B9F"/>
    <w:rsid w:val="006D231B"/>
    <w:rsid w:val="006D3549"/>
    <w:rsid w:val="006D7912"/>
    <w:rsid w:val="006D7C55"/>
    <w:rsid w:val="006D7F47"/>
    <w:rsid w:val="006E3DCC"/>
    <w:rsid w:val="006F000A"/>
    <w:rsid w:val="006F01B4"/>
    <w:rsid w:val="006F2078"/>
    <w:rsid w:val="006F27DA"/>
    <w:rsid w:val="006F3F4F"/>
    <w:rsid w:val="006F74F0"/>
    <w:rsid w:val="00700D7D"/>
    <w:rsid w:val="00701355"/>
    <w:rsid w:val="00701D81"/>
    <w:rsid w:val="00702D8F"/>
    <w:rsid w:val="007068D1"/>
    <w:rsid w:val="00707F77"/>
    <w:rsid w:val="00711CA9"/>
    <w:rsid w:val="00713FA7"/>
    <w:rsid w:val="007224E6"/>
    <w:rsid w:val="00724157"/>
    <w:rsid w:val="00726251"/>
    <w:rsid w:val="00734115"/>
    <w:rsid w:val="00734393"/>
    <w:rsid w:val="00735A45"/>
    <w:rsid w:val="00737A03"/>
    <w:rsid w:val="00740F51"/>
    <w:rsid w:val="00740F96"/>
    <w:rsid w:val="00741C97"/>
    <w:rsid w:val="00746AD7"/>
    <w:rsid w:val="00747646"/>
    <w:rsid w:val="00747D24"/>
    <w:rsid w:val="007509A3"/>
    <w:rsid w:val="00751250"/>
    <w:rsid w:val="007523C0"/>
    <w:rsid w:val="00753CF2"/>
    <w:rsid w:val="00754F1D"/>
    <w:rsid w:val="00760D6D"/>
    <w:rsid w:val="00763A9D"/>
    <w:rsid w:val="007659F4"/>
    <w:rsid w:val="00765A7C"/>
    <w:rsid w:val="00766B41"/>
    <w:rsid w:val="00766B87"/>
    <w:rsid w:val="007672B3"/>
    <w:rsid w:val="0077089B"/>
    <w:rsid w:val="00770FD0"/>
    <w:rsid w:val="0077284D"/>
    <w:rsid w:val="00774445"/>
    <w:rsid w:val="0077541D"/>
    <w:rsid w:val="007761FC"/>
    <w:rsid w:val="00776403"/>
    <w:rsid w:val="00777611"/>
    <w:rsid w:val="0078388E"/>
    <w:rsid w:val="007856C4"/>
    <w:rsid w:val="0078588C"/>
    <w:rsid w:val="00790582"/>
    <w:rsid w:val="0079257A"/>
    <w:rsid w:val="007926B0"/>
    <w:rsid w:val="007945EA"/>
    <w:rsid w:val="007951AB"/>
    <w:rsid w:val="007953FD"/>
    <w:rsid w:val="00796DDC"/>
    <w:rsid w:val="00797747"/>
    <w:rsid w:val="00797F75"/>
    <w:rsid w:val="007A051D"/>
    <w:rsid w:val="007A11A0"/>
    <w:rsid w:val="007A6918"/>
    <w:rsid w:val="007B09D7"/>
    <w:rsid w:val="007B4628"/>
    <w:rsid w:val="007C0465"/>
    <w:rsid w:val="007C4511"/>
    <w:rsid w:val="007C5346"/>
    <w:rsid w:val="007C60AD"/>
    <w:rsid w:val="007C6A03"/>
    <w:rsid w:val="007C7466"/>
    <w:rsid w:val="007D0ACF"/>
    <w:rsid w:val="007D76CC"/>
    <w:rsid w:val="007D7768"/>
    <w:rsid w:val="007E1353"/>
    <w:rsid w:val="007E351D"/>
    <w:rsid w:val="007E37A5"/>
    <w:rsid w:val="007E4B12"/>
    <w:rsid w:val="007E4B42"/>
    <w:rsid w:val="007E55FB"/>
    <w:rsid w:val="007F1107"/>
    <w:rsid w:val="007F1F6E"/>
    <w:rsid w:val="007F5DCF"/>
    <w:rsid w:val="007F6DF3"/>
    <w:rsid w:val="008028A3"/>
    <w:rsid w:val="0080509C"/>
    <w:rsid w:val="0080599D"/>
    <w:rsid w:val="0081111F"/>
    <w:rsid w:val="00814199"/>
    <w:rsid w:val="008145FD"/>
    <w:rsid w:val="0081493F"/>
    <w:rsid w:val="00814A50"/>
    <w:rsid w:val="0081563D"/>
    <w:rsid w:val="0081722A"/>
    <w:rsid w:val="00823EF7"/>
    <w:rsid w:val="008250C8"/>
    <w:rsid w:val="00830A73"/>
    <w:rsid w:val="00832EBB"/>
    <w:rsid w:val="008403C3"/>
    <w:rsid w:val="00840CF2"/>
    <w:rsid w:val="0084238A"/>
    <w:rsid w:val="00851617"/>
    <w:rsid w:val="00852C58"/>
    <w:rsid w:val="00852E8F"/>
    <w:rsid w:val="00853044"/>
    <w:rsid w:val="0085794C"/>
    <w:rsid w:val="00860181"/>
    <w:rsid w:val="00861075"/>
    <w:rsid w:val="00862BCE"/>
    <w:rsid w:val="0086414C"/>
    <w:rsid w:val="0086429F"/>
    <w:rsid w:val="00865AF3"/>
    <w:rsid w:val="00865E61"/>
    <w:rsid w:val="0087215B"/>
    <w:rsid w:val="00882283"/>
    <w:rsid w:val="008826F9"/>
    <w:rsid w:val="008828A8"/>
    <w:rsid w:val="00885222"/>
    <w:rsid w:val="00891FF4"/>
    <w:rsid w:val="00896226"/>
    <w:rsid w:val="008979F1"/>
    <w:rsid w:val="008A48C3"/>
    <w:rsid w:val="008A6346"/>
    <w:rsid w:val="008A6BC0"/>
    <w:rsid w:val="008B1FFF"/>
    <w:rsid w:val="008B725D"/>
    <w:rsid w:val="008C247A"/>
    <w:rsid w:val="008C38A0"/>
    <w:rsid w:val="008C3AB3"/>
    <w:rsid w:val="008C7E4D"/>
    <w:rsid w:val="008D1DC3"/>
    <w:rsid w:val="008D3FDE"/>
    <w:rsid w:val="008D6A60"/>
    <w:rsid w:val="008D6DF3"/>
    <w:rsid w:val="008D731D"/>
    <w:rsid w:val="008D7C2C"/>
    <w:rsid w:val="008E0B7C"/>
    <w:rsid w:val="008E1B1A"/>
    <w:rsid w:val="008E1D9D"/>
    <w:rsid w:val="008E3A98"/>
    <w:rsid w:val="008E42BE"/>
    <w:rsid w:val="008E5909"/>
    <w:rsid w:val="008E71DB"/>
    <w:rsid w:val="008F25C1"/>
    <w:rsid w:val="008F3CCB"/>
    <w:rsid w:val="008F522B"/>
    <w:rsid w:val="008F742C"/>
    <w:rsid w:val="009003BD"/>
    <w:rsid w:val="009023FB"/>
    <w:rsid w:val="00903C15"/>
    <w:rsid w:val="00903F62"/>
    <w:rsid w:val="00904457"/>
    <w:rsid w:val="00904D85"/>
    <w:rsid w:val="00906778"/>
    <w:rsid w:val="00906BE1"/>
    <w:rsid w:val="00906BE7"/>
    <w:rsid w:val="00911761"/>
    <w:rsid w:val="009117C1"/>
    <w:rsid w:val="00911F69"/>
    <w:rsid w:val="00912AD5"/>
    <w:rsid w:val="00917A89"/>
    <w:rsid w:val="0092024F"/>
    <w:rsid w:val="00920457"/>
    <w:rsid w:val="00920D0D"/>
    <w:rsid w:val="0092162D"/>
    <w:rsid w:val="009217B3"/>
    <w:rsid w:val="0092339E"/>
    <w:rsid w:val="00926C69"/>
    <w:rsid w:val="0093052D"/>
    <w:rsid w:val="009307D8"/>
    <w:rsid w:val="00930BA5"/>
    <w:rsid w:val="00935682"/>
    <w:rsid w:val="00935945"/>
    <w:rsid w:val="00935AA8"/>
    <w:rsid w:val="00935B0F"/>
    <w:rsid w:val="00936D17"/>
    <w:rsid w:val="009379B0"/>
    <w:rsid w:val="00941216"/>
    <w:rsid w:val="009414B3"/>
    <w:rsid w:val="009475B5"/>
    <w:rsid w:val="00952C67"/>
    <w:rsid w:val="00952D6C"/>
    <w:rsid w:val="00953690"/>
    <w:rsid w:val="00954F7E"/>
    <w:rsid w:val="00960A05"/>
    <w:rsid w:val="00962362"/>
    <w:rsid w:val="00962E63"/>
    <w:rsid w:val="009655FE"/>
    <w:rsid w:val="00966D72"/>
    <w:rsid w:val="00967105"/>
    <w:rsid w:val="00970AE9"/>
    <w:rsid w:val="00971001"/>
    <w:rsid w:val="00972BBF"/>
    <w:rsid w:val="009743D2"/>
    <w:rsid w:val="00974D57"/>
    <w:rsid w:val="00975430"/>
    <w:rsid w:val="00975DAE"/>
    <w:rsid w:val="009774BF"/>
    <w:rsid w:val="0098197B"/>
    <w:rsid w:val="0098263C"/>
    <w:rsid w:val="009829A5"/>
    <w:rsid w:val="00985590"/>
    <w:rsid w:val="00986749"/>
    <w:rsid w:val="00991103"/>
    <w:rsid w:val="00992596"/>
    <w:rsid w:val="0099487D"/>
    <w:rsid w:val="009A0154"/>
    <w:rsid w:val="009A0394"/>
    <w:rsid w:val="009A267C"/>
    <w:rsid w:val="009A351A"/>
    <w:rsid w:val="009A540C"/>
    <w:rsid w:val="009A59B1"/>
    <w:rsid w:val="009A6368"/>
    <w:rsid w:val="009A65E6"/>
    <w:rsid w:val="009B03ED"/>
    <w:rsid w:val="009B1491"/>
    <w:rsid w:val="009B190D"/>
    <w:rsid w:val="009B2053"/>
    <w:rsid w:val="009B2FA1"/>
    <w:rsid w:val="009B4266"/>
    <w:rsid w:val="009B48E8"/>
    <w:rsid w:val="009B4E06"/>
    <w:rsid w:val="009B616F"/>
    <w:rsid w:val="009B6580"/>
    <w:rsid w:val="009B69CA"/>
    <w:rsid w:val="009B6E45"/>
    <w:rsid w:val="009B7D6E"/>
    <w:rsid w:val="009C0B8E"/>
    <w:rsid w:val="009C27E2"/>
    <w:rsid w:val="009C5F07"/>
    <w:rsid w:val="009C63DC"/>
    <w:rsid w:val="009C7921"/>
    <w:rsid w:val="009D0907"/>
    <w:rsid w:val="009D1B0D"/>
    <w:rsid w:val="009E1B53"/>
    <w:rsid w:val="009E22F4"/>
    <w:rsid w:val="009E399D"/>
    <w:rsid w:val="009E6CF4"/>
    <w:rsid w:val="009E7D38"/>
    <w:rsid w:val="009F0512"/>
    <w:rsid w:val="009F11A6"/>
    <w:rsid w:val="009F4AC2"/>
    <w:rsid w:val="009F5955"/>
    <w:rsid w:val="009F5C2E"/>
    <w:rsid w:val="009F6A81"/>
    <w:rsid w:val="009F6C27"/>
    <w:rsid w:val="00A05D23"/>
    <w:rsid w:val="00A06C4E"/>
    <w:rsid w:val="00A1036B"/>
    <w:rsid w:val="00A117DB"/>
    <w:rsid w:val="00A11DBE"/>
    <w:rsid w:val="00A12E3C"/>
    <w:rsid w:val="00A131C6"/>
    <w:rsid w:val="00A14DBD"/>
    <w:rsid w:val="00A15B7C"/>
    <w:rsid w:val="00A23E7F"/>
    <w:rsid w:val="00A246B6"/>
    <w:rsid w:val="00A25272"/>
    <w:rsid w:val="00A256AA"/>
    <w:rsid w:val="00A273A2"/>
    <w:rsid w:val="00A30216"/>
    <w:rsid w:val="00A31D38"/>
    <w:rsid w:val="00A339EC"/>
    <w:rsid w:val="00A3523E"/>
    <w:rsid w:val="00A355F3"/>
    <w:rsid w:val="00A35FC8"/>
    <w:rsid w:val="00A42701"/>
    <w:rsid w:val="00A445EC"/>
    <w:rsid w:val="00A4466A"/>
    <w:rsid w:val="00A44A7A"/>
    <w:rsid w:val="00A44BA5"/>
    <w:rsid w:val="00A44F28"/>
    <w:rsid w:val="00A45E53"/>
    <w:rsid w:val="00A478EB"/>
    <w:rsid w:val="00A506EF"/>
    <w:rsid w:val="00A50C3E"/>
    <w:rsid w:val="00A50EE1"/>
    <w:rsid w:val="00A53CEB"/>
    <w:rsid w:val="00A562A6"/>
    <w:rsid w:val="00A57F06"/>
    <w:rsid w:val="00A60FFD"/>
    <w:rsid w:val="00A64081"/>
    <w:rsid w:val="00A65FB4"/>
    <w:rsid w:val="00A663DB"/>
    <w:rsid w:val="00A74321"/>
    <w:rsid w:val="00A7581B"/>
    <w:rsid w:val="00A770F7"/>
    <w:rsid w:val="00A818FC"/>
    <w:rsid w:val="00A832E3"/>
    <w:rsid w:val="00A839F4"/>
    <w:rsid w:val="00A840D9"/>
    <w:rsid w:val="00A854BA"/>
    <w:rsid w:val="00A87770"/>
    <w:rsid w:val="00A87858"/>
    <w:rsid w:val="00A903DD"/>
    <w:rsid w:val="00A94854"/>
    <w:rsid w:val="00A94CDE"/>
    <w:rsid w:val="00AA0B8E"/>
    <w:rsid w:val="00AA192A"/>
    <w:rsid w:val="00AA1B33"/>
    <w:rsid w:val="00AA2074"/>
    <w:rsid w:val="00AA353A"/>
    <w:rsid w:val="00AA560E"/>
    <w:rsid w:val="00AA5C09"/>
    <w:rsid w:val="00AB0058"/>
    <w:rsid w:val="00AB18DF"/>
    <w:rsid w:val="00AB3370"/>
    <w:rsid w:val="00AB37B3"/>
    <w:rsid w:val="00AB4AE4"/>
    <w:rsid w:val="00AB5AF7"/>
    <w:rsid w:val="00AC03B8"/>
    <w:rsid w:val="00AC3E6B"/>
    <w:rsid w:val="00AC7B1D"/>
    <w:rsid w:val="00AC7B9D"/>
    <w:rsid w:val="00AC7F6D"/>
    <w:rsid w:val="00AD2F26"/>
    <w:rsid w:val="00AD3326"/>
    <w:rsid w:val="00AD6A03"/>
    <w:rsid w:val="00AE2733"/>
    <w:rsid w:val="00AE3133"/>
    <w:rsid w:val="00AE33DF"/>
    <w:rsid w:val="00AE3484"/>
    <w:rsid w:val="00AE39E9"/>
    <w:rsid w:val="00AE3B8C"/>
    <w:rsid w:val="00AE49F0"/>
    <w:rsid w:val="00AE4B5C"/>
    <w:rsid w:val="00AE769B"/>
    <w:rsid w:val="00AE7C59"/>
    <w:rsid w:val="00AF25C4"/>
    <w:rsid w:val="00AF6200"/>
    <w:rsid w:val="00AF754D"/>
    <w:rsid w:val="00B0060D"/>
    <w:rsid w:val="00B00F5C"/>
    <w:rsid w:val="00B020C2"/>
    <w:rsid w:val="00B064A5"/>
    <w:rsid w:val="00B075B1"/>
    <w:rsid w:val="00B0777C"/>
    <w:rsid w:val="00B12702"/>
    <w:rsid w:val="00B12A23"/>
    <w:rsid w:val="00B12D67"/>
    <w:rsid w:val="00B12E0A"/>
    <w:rsid w:val="00B12F7D"/>
    <w:rsid w:val="00B16845"/>
    <w:rsid w:val="00B271BE"/>
    <w:rsid w:val="00B3149A"/>
    <w:rsid w:val="00B33D7E"/>
    <w:rsid w:val="00B37257"/>
    <w:rsid w:val="00B401C6"/>
    <w:rsid w:val="00B40669"/>
    <w:rsid w:val="00B43B10"/>
    <w:rsid w:val="00B44562"/>
    <w:rsid w:val="00B44968"/>
    <w:rsid w:val="00B44AAD"/>
    <w:rsid w:val="00B44C77"/>
    <w:rsid w:val="00B46287"/>
    <w:rsid w:val="00B4635F"/>
    <w:rsid w:val="00B46A47"/>
    <w:rsid w:val="00B474B4"/>
    <w:rsid w:val="00B513B0"/>
    <w:rsid w:val="00B51566"/>
    <w:rsid w:val="00B517F3"/>
    <w:rsid w:val="00B535A7"/>
    <w:rsid w:val="00B558EB"/>
    <w:rsid w:val="00B5592A"/>
    <w:rsid w:val="00B5639D"/>
    <w:rsid w:val="00B56FA5"/>
    <w:rsid w:val="00B614CC"/>
    <w:rsid w:val="00B63936"/>
    <w:rsid w:val="00B64646"/>
    <w:rsid w:val="00B64A58"/>
    <w:rsid w:val="00B64CC2"/>
    <w:rsid w:val="00B66913"/>
    <w:rsid w:val="00B6738B"/>
    <w:rsid w:val="00B70626"/>
    <w:rsid w:val="00B72004"/>
    <w:rsid w:val="00B76200"/>
    <w:rsid w:val="00B762BD"/>
    <w:rsid w:val="00B764F4"/>
    <w:rsid w:val="00B7662B"/>
    <w:rsid w:val="00B77764"/>
    <w:rsid w:val="00B777B3"/>
    <w:rsid w:val="00B80831"/>
    <w:rsid w:val="00B83543"/>
    <w:rsid w:val="00B8367E"/>
    <w:rsid w:val="00B853E4"/>
    <w:rsid w:val="00B87942"/>
    <w:rsid w:val="00B92E30"/>
    <w:rsid w:val="00B93345"/>
    <w:rsid w:val="00B942DB"/>
    <w:rsid w:val="00B94D7B"/>
    <w:rsid w:val="00B95C65"/>
    <w:rsid w:val="00B963AE"/>
    <w:rsid w:val="00BA16BF"/>
    <w:rsid w:val="00BA2598"/>
    <w:rsid w:val="00BA5574"/>
    <w:rsid w:val="00BA6C87"/>
    <w:rsid w:val="00BA72C3"/>
    <w:rsid w:val="00BA7559"/>
    <w:rsid w:val="00BB00D4"/>
    <w:rsid w:val="00BB3957"/>
    <w:rsid w:val="00BB5CE9"/>
    <w:rsid w:val="00BC0422"/>
    <w:rsid w:val="00BC2033"/>
    <w:rsid w:val="00BC2AC2"/>
    <w:rsid w:val="00BC4245"/>
    <w:rsid w:val="00BC53FB"/>
    <w:rsid w:val="00BC6110"/>
    <w:rsid w:val="00BD265F"/>
    <w:rsid w:val="00BE1596"/>
    <w:rsid w:val="00BE1871"/>
    <w:rsid w:val="00BE1CEF"/>
    <w:rsid w:val="00BE41E9"/>
    <w:rsid w:val="00BE4322"/>
    <w:rsid w:val="00BE4F73"/>
    <w:rsid w:val="00BE5030"/>
    <w:rsid w:val="00BE700E"/>
    <w:rsid w:val="00BF0C33"/>
    <w:rsid w:val="00BF1435"/>
    <w:rsid w:val="00BF3014"/>
    <w:rsid w:val="00BF3744"/>
    <w:rsid w:val="00BF4843"/>
    <w:rsid w:val="00BF5595"/>
    <w:rsid w:val="00C016CA"/>
    <w:rsid w:val="00C016E0"/>
    <w:rsid w:val="00C02308"/>
    <w:rsid w:val="00C03064"/>
    <w:rsid w:val="00C0687A"/>
    <w:rsid w:val="00C07C2D"/>
    <w:rsid w:val="00C11C54"/>
    <w:rsid w:val="00C13FFD"/>
    <w:rsid w:val="00C20161"/>
    <w:rsid w:val="00C23898"/>
    <w:rsid w:val="00C30317"/>
    <w:rsid w:val="00C3101C"/>
    <w:rsid w:val="00C31C0B"/>
    <w:rsid w:val="00C32456"/>
    <w:rsid w:val="00C36F42"/>
    <w:rsid w:val="00C40A13"/>
    <w:rsid w:val="00C41114"/>
    <w:rsid w:val="00C41213"/>
    <w:rsid w:val="00C43036"/>
    <w:rsid w:val="00C455F7"/>
    <w:rsid w:val="00C463B9"/>
    <w:rsid w:val="00C5309A"/>
    <w:rsid w:val="00C53122"/>
    <w:rsid w:val="00C55AEA"/>
    <w:rsid w:val="00C55EC7"/>
    <w:rsid w:val="00C6021A"/>
    <w:rsid w:val="00C60F01"/>
    <w:rsid w:val="00C6363C"/>
    <w:rsid w:val="00C63E62"/>
    <w:rsid w:val="00C64BDB"/>
    <w:rsid w:val="00C67B3F"/>
    <w:rsid w:val="00C725D0"/>
    <w:rsid w:val="00C72A7D"/>
    <w:rsid w:val="00C731B2"/>
    <w:rsid w:val="00C767B7"/>
    <w:rsid w:val="00C76C0A"/>
    <w:rsid w:val="00C7740B"/>
    <w:rsid w:val="00C77699"/>
    <w:rsid w:val="00C8003E"/>
    <w:rsid w:val="00C8008C"/>
    <w:rsid w:val="00C82615"/>
    <w:rsid w:val="00C857FE"/>
    <w:rsid w:val="00C900EE"/>
    <w:rsid w:val="00C90751"/>
    <w:rsid w:val="00C90F2D"/>
    <w:rsid w:val="00C910B7"/>
    <w:rsid w:val="00C9231B"/>
    <w:rsid w:val="00C957C4"/>
    <w:rsid w:val="00C9606B"/>
    <w:rsid w:val="00CA0DA6"/>
    <w:rsid w:val="00CA0EB5"/>
    <w:rsid w:val="00CA3130"/>
    <w:rsid w:val="00CA44DB"/>
    <w:rsid w:val="00CA5A42"/>
    <w:rsid w:val="00CA5F06"/>
    <w:rsid w:val="00CA6456"/>
    <w:rsid w:val="00CA6813"/>
    <w:rsid w:val="00CA6C48"/>
    <w:rsid w:val="00CB7A30"/>
    <w:rsid w:val="00CB7FF6"/>
    <w:rsid w:val="00CC2294"/>
    <w:rsid w:val="00CC2BFD"/>
    <w:rsid w:val="00CC35FA"/>
    <w:rsid w:val="00CC56C2"/>
    <w:rsid w:val="00CD41A9"/>
    <w:rsid w:val="00CD4C96"/>
    <w:rsid w:val="00CD60CF"/>
    <w:rsid w:val="00CE1652"/>
    <w:rsid w:val="00CE20BD"/>
    <w:rsid w:val="00CE3DEB"/>
    <w:rsid w:val="00CE50F3"/>
    <w:rsid w:val="00CE5333"/>
    <w:rsid w:val="00CE6766"/>
    <w:rsid w:val="00CE6E89"/>
    <w:rsid w:val="00CE717E"/>
    <w:rsid w:val="00CE7464"/>
    <w:rsid w:val="00CF2C6A"/>
    <w:rsid w:val="00CF413F"/>
    <w:rsid w:val="00CF417B"/>
    <w:rsid w:val="00CF5638"/>
    <w:rsid w:val="00CF6D6E"/>
    <w:rsid w:val="00D01BB5"/>
    <w:rsid w:val="00D04BD5"/>
    <w:rsid w:val="00D06745"/>
    <w:rsid w:val="00D06E53"/>
    <w:rsid w:val="00D07A36"/>
    <w:rsid w:val="00D11DF5"/>
    <w:rsid w:val="00D11E00"/>
    <w:rsid w:val="00D12246"/>
    <w:rsid w:val="00D13BB5"/>
    <w:rsid w:val="00D14B10"/>
    <w:rsid w:val="00D14C38"/>
    <w:rsid w:val="00D150C9"/>
    <w:rsid w:val="00D15C57"/>
    <w:rsid w:val="00D16E7A"/>
    <w:rsid w:val="00D17A8E"/>
    <w:rsid w:val="00D17CD3"/>
    <w:rsid w:val="00D200C6"/>
    <w:rsid w:val="00D203FB"/>
    <w:rsid w:val="00D20DED"/>
    <w:rsid w:val="00D212B9"/>
    <w:rsid w:val="00D2331B"/>
    <w:rsid w:val="00D24D79"/>
    <w:rsid w:val="00D25125"/>
    <w:rsid w:val="00D32C84"/>
    <w:rsid w:val="00D33F18"/>
    <w:rsid w:val="00D341DF"/>
    <w:rsid w:val="00D3593B"/>
    <w:rsid w:val="00D36373"/>
    <w:rsid w:val="00D366E1"/>
    <w:rsid w:val="00D37AFD"/>
    <w:rsid w:val="00D41DCA"/>
    <w:rsid w:val="00D42392"/>
    <w:rsid w:val="00D4335A"/>
    <w:rsid w:val="00D437C3"/>
    <w:rsid w:val="00D43B40"/>
    <w:rsid w:val="00D464CA"/>
    <w:rsid w:val="00D46536"/>
    <w:rsid w:val="00D51DBF"/>
    <w:rsid w:val="00D5453C"/>
    <w:rsid w:val="00D552EE"/>
    <w:rsid w:val="00D567CE"/>
    <w:rsid w:val="00D5708E"/>
    <w:rsid w:val="00D611B3"/>
    <w:rsid w:val="00D62438"/>
    <w:rsid w:val="00D66412"/>
    <w:rsid w:val="00D6685D"/>
    <w:rsid w:val="00D66C79"/>
    <w:rsid w:val="00D674E5"/>
    <w:rsid w:val="00D703B2"/>
    <w:rsid w:val="00D70CCE"/>
    <w:rsid w:val="00D7332E"/>
    <w:rsid w:val="00D740AA"/>
    <w:rsid w:val="00D7661A"/>
    <w:rsid w:val="00D80AA6"/>
    <w:rsid w:val="00D80AF9"/>
    <w:rsid w:val="00D815C7"/>
    <w:rsid w:val="00D819E2"/>
    <w:rsid w:val="00D8401B"/>
    <w:rsid w:val="00D87F33"/>
    <w:rsid w:val="00D900F0"/>
    <w:rsid w:val="00D92423"/>
    <w:rsid w:val="00D93329"/>
    <w:rsid w:val="00D93901"/>
    <w:rsid w:val="00D93C8A"/>
    <w:rsid w:val="00D94EBD"/>
    <w:rsid w:val="00D96F1D"/>
    <w:rsid w:val="00D97330"/>
    <w:rsid w:val="00D97C95"/>
    <w:rsid w:val="00D97CCA"/>
    <w:rsid w:val="00DA09A3"/>
    <w:rsid w:val="00DA0C1E"/>
    <w:rsid w:val="00DA1CE6"/>
    <w:rsid w:val="00DA3EDE"/>
    <w:rsid w:val="00DA45F7"/>
    <w:rsid w:val="00DA5097"/>
    <w:rsid w:val="00DA68F5"/>
    <w:rsid w:val="00DA7512"/>
    <w:rsid w:val="00DB2431"/>
    <w:rsid w:val="00DB2843"/>
    <w:rsid w:val="00DB2CC8"/>
    <w:rsid w:val="00DB2FAA"/>
    <w:rsid w:val="00DB41A0"/>
    <w:rsid w:val="00DB591C"/>
    <w:rsid w:val="00DB6937"/>
    <w:rsid w:val="00DB7A6A"/>
    <w:rsid w:val="00DB7CD5"/>
    <w:rsid w:val="00DC19FD"/>
    <w:rsid w:val="00DC1ABE"/>
    <w:rsid w:val="00DC4CA9"/>
    <w:rsid w:val="00DC722C"/>
    <w:rsid w:val="00DD0171"/>
    <w:rsid w:val="00DD3F18"/>
    <w:rsid w:val="00DD6BDB"/>
    <w:rsid w:val="00DD7E7D"/>
    <w:rsid w:val="00DE07CA"/>
    <w:rsid w:val="00DE25AB"/>
    <w:rsid w:val="00DE2F1F"/>
    <w:rsid w:val="00DE3E50"/>
    <w:rsid w:val="00DE467F"/>
    <w:rsid w:val="00DE5E95"/>
    <w:rsid w:val="00DF04A0"/>
    <w:rsid w:val="00DF2906"/>
    <w:rsid w:val="00DF3F81"/>
    <w:rsid w:val="00DF4E73"/>
    <w:rsid w:val="00DF5608"/>
    <w:rsid w:val="00E006A9"/>
    <w:rsid w:val="00E00742"/>
    <w:rsid w:val="00E01A85"/>
    <w:rsid w:val="00E10223"/>
    <w:rsid w:val="00E104D9"/>
    <w:rsid w:val="00E110E6"/>
    <w:rsid w:val="00E11D59"/>
    <w:rsid w:val="00E12722"/>
    <w:rsid w:val="00E13E5D"/>
    <w:rsid w:val="00E13F10"/>
    <w:rsid w:val="00E146EF"/>
    <w:rsid w:val="00E14F2C"/>
    <w:rsid w:val="00E15207"/>
    <w:rsid w:val="00E171F0"/>
    <w:rsid w:val="00E1790B"/>
    <w:rsid w:val="00E20D42"/>
    <w:rsid w:val="00E210EC"/>
    <w:rsid w:val="00E21B2D"/>
    <w:rsid w:val="00E24A08"/>
    <w:rsid w:val="00E26BF1"/>
    <w:rsid w:val="00E30919"/>
    <w:rsid w:val="00E31A3E"/>
    <w:rsid w:val="00E32860"/>
    <w:rsid w:val="00E36ED8"/>
    <w:rsid w:val="00E36F03"/>
    <w:rsid w:val="00E377B8"/>
    <w:rsid w:val="00E37A93"/>
    <w:rsid w:val="00E419E5"/>
    <w:rsid w:val="00E45D60"/>
    <w:rsid w:val="00E46504"/>
    <w:rsid w:val="00E46C44"/>
    <w:rsid w:val="00E50363"/>
    <w:rsid w:val="00E52BA0"/>
    <w:rsid w:val="00E53906"/>
    <w:rsid w:val="00E5640E"/>
    <w:rsid w:val="00E56548"/>
    <w:rsid w:val="00E63F14"/>
    <w:rsid w:val="00E64A49"/>
    <w:rsid w:val="00E65375"/>
    <w:rsid w:val="00E67AAA"/>
    <w:rsid w:val="00E67B6D"/>
    <w:rsid w:val="00E70EB5"/>
    <w:rsid w:val="00E70ED5"/>
    <w:rsid w:val="00E71614"/>
    <w:rsid w:val="00E716CF"/>
    <w:rsid w:val="00E7337D"/>
    <w:rsid w:val="00E742AF"/>
    <w:rsid w:val="00E763B2"/>
    <w:rsid w:val="00E76DA0"/>
    <w:rsid w:val="00E81D58"/>
    <w:rsid w:val="00E86790"/>
    <w:rsid w:val="00E867CE"/>
    <w:rsid w:val="00E86E90"/>
    <w:rsid w:val="00E909FE"/>
    <w:rsid w:val="00E914EE"/>
    <w:rsid w:val="00E945A4"/>
    <w:rsid w:val="00E954A4"/>
    <w:rsid w:val="00E96C26"/>
    <w:rsid w:val="00E96CD0"/>
    <w:rsid w:val="00EA0FC5"/>
    <w:rsid w:val="00EA1E1E"/>
    <w:rsid w:val="00EA34CE"/>
    <w:rsid w:val="00EA35EE"/>
    <w:rsid w:val="00EA4403"/>
    <w:rsid w:val="00EA4815"/>
    <w:rsid w:val="00EA4996"/>
    <w:rsid w:val="00EA5D45"/>
    <w:rsid w:val="00EA63C4"/>
    <w:rsid w:val="00EA76A5"/>
    <w:rsid w:val="00EA782C"/>
    <w:rsid w:val="00EB09B0"/>
    <w:rsid w:val="00EB1D08"/>
    <w:rsid w:val="00EB2886"/>
    <w:rsid w:val="00EB4C24"/>
    <w:rsid w:val="00EB4CFD"/>
    <w:rsid w:val="00EB760E"/>
    <w:rsid w:val="00EB798C"/>
    <w:rsid w:val="00EC11B1"/>
    <w:rsid w:val="00EC13E8"/>
    <w:rsid w:val="00EC602C"/>
    <w:rsid w:val="00EC675D"/>
    <w:rsid w:val="00EC7F83"/>
    <w:rsid w:val="00ED18E1"/>
    <w:rsid w:val="00ED35E5"/>
    <w:rsid w:val="00ED5197"/>
    <w:rsid w:val="00ED5AD4"/>
    <w:rsid w:val="00ED72E4"/>
    <w:rsid w:val="00ED746F"/>
    <w:rsid w:val="00ED7EF6"/>
    <w:rsid w:val="00EE060A"/>
    <w:rsid w:val="00EE1F4E"/>
    <w:rsid w:val="00EE2955"/>
    <w:rsid w:val="00EE3B69"/>
    <w:rsid w:val="00EE6861"/>
    <w:rsid w:val="00EE6D99"/>
    <w:rsid w:val="00EE6E94"/>
    <w:rsid w:val="00EE7B2C"/>
    <w:rsid w:val="00EF18C4"/>
    <w:rsid w:val="00EF1AFF"/>
    <w:rsid w:val="00EF2BCF"/>
    <w:rsid w:val="00EF39A5"/>
    <w:rsid w:val="00EF3EE6"/>
    <w:rsid w:val="00EF592A"/>
    <w:rsid w:val="00EF5A55"/>
    <w:rsid w:val="00EF6D13"/>
    <w:rsid w:val="00F01262"/>
    <w:rsid w:val="00F0186B"/>
    <w:rsid w:val="00F029EF"/>
    <w:rsid w:val="00F1076B"/>
    <w:rsid w:val="00F10AC9"/>
    <w:rsid w:val="00F10D4C"/>
    <w:rsid w:val="00F11D9B"/>
    <w:rsid w:val="00F1401B"/>
    <w:rsid w:val="00F16033"/>
    <w:rsid w:val="00F20BE6"/>
    <w:rsid w:val="00F2250A"/>
    <w:rsid w:val="00F24E04"/>
    <w:rsid w:val="00F313FA"/>
    <w:rsid w:val="00F3163F"/>
    <w:rsid w:val="00F33226"/>
    <w:rsid w:val="00F34C81"/>
    <w:rsid w:val="00F34FF5"/>
    <w:rsid w:val="00F35BAB"/>
    <w:rsid w:val="00F35BFE"/>
    <w:rsid w:val="00F410A5"/>
    <w:rsid w:val="00F4190F"/>
    <w:rsid w:val="00F42A5F"/>
    <w:rsid w:val="00F42ACE"/>
    <w:rsid w:val="00F442E0"/>
    <w:rsid w:val="00F468C0"/>
    <w:rsid w:val="00F50AC4"/>
    <w:rsid w:val="00F52115"/>
    <w:rsid w:val="00F52EFF"/>
    <w:rsid w:val="00F54B70"/>
    <w:rsid w:val="00F55515"/>
    <w:rsid w:val="00F561A3"/>
    <w:rsid w:val="00F5760A"/>
    <w:rsid w:val="00F57EA6"/>
    <w:rsid w:val="00F6056C"/>
    <w:rsid w:val="00F60AAD"/>
    <w:rsid w:val="00F61036"/>
    <w:rsid w:val="00F61BC8"/>
    <w:rsid w:val="00F61D0F"/>
    <w:rsid w:val="00F627E7"/>
    <w:rsid w:val="00F638ED"/>
    <w:rsid w:val="00F64048"/>
    <w:rsid w:val="00F65CF9"/>
    <w:rsid w:val="00F6606A"/>
    <w:rsid w:val="00F66F5E"/>
    <w:rsid w:val="00F67939"/>
    <w:rsid w:val="00F70E49"/>
    <w:rsid w:val="00F72439"/>
    <w:rsid w:val="00F75D91"/>
    <w:rsid w:val="00F77549"/>
    <w:rsid w:val="00F80CB8"/>
    <w:rsid w:val="00F83C7B"/>
    <w:rsid w:val="00F843AF"/>
    <w:rsid w:val="00F84555"/>
    <w:rsid w:val="00F845BF"/>
    <w:rsid w:val="00F865C3"/>
    <w:rsid w:val="00F92C41"/>
    <w:rsid w:val="00F92EC2"/>
    <w:rsid w:val="00F93AC3"/>
    <w:rsid w:val="00FA1005"/>
    <w:rsid w:val="00FA1728"/>
    <w:rsid w:val="00FA2FA8"/>
    <w:rsid w:val="00FA329D"/>
    <w:rsid w:val="00FA50F9"/>
    <w:rsid w:val="00FA5992"/>
    <w:rsid w:val="00FA59EF"/>
    <w:rsid w:val="00FA67A2"/>
    <w:rsid w:val="00FA7E6D"/>
    <w:rsid w:val="00FB1584"/>
    <w:rsid w:val="00FB1F37"/>
    <w:rsid w:val="00FB38F7"/>
    <w:rsid w:val="00FC0149"/>
    <w:rsid w:val="00FC2D9B"/>
    <w:rsid w:val="00FC4EE2"/>
    <w:rsid w:val="00FC5996"/>
    <w:rsid w:val="00FC5FA2"/>
    <w:rsid w:val="00FD0798"/>
    <w:rsid w:val="00FD1B1E"/>
    <w:rsid w:val="00FD7E98"/>
    <w:rsid w:val="00FD7EE0"/>
    <w:rsid w:val="00FE07A6"/>
    <w:rsid w:val="00FE2E04"/>
    <w:rsid w:val="00FE3873"/>
    <w:rsid w:val="00FE4CE0"/>
    <w:rsid w:val="00FE59D4"/>
    <w:rsid w:val="00FE6BD9"/>
    <w:rsid w:val="00FE75B3"/>
    <w:rsid w:val="00FF0813"/>
    <w:rsid w:val="00FF1569"/>
    <w:rsid w:val="00FF27AB"/>
    <w:rsid w:val="00FF4D0D"/>
    <w:rsid w:val="00FF53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2C885"/>
  <w15:docId w15:val="{22BBFE1A-26B3-4FAF-97E3-AB0C87F8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93C"/>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rsid w:val="009E399D"/>
    <w:pPr>
      <w:jc w:val="left"/>
    </w:pPr>
    <w:rPr>
      <w:rFonts w:ascii="Times New Roman" w:hAnsi="Times New Roman"/>
      <w:szCs w:val="20"/>
    </w:rPr>
  </w:style>
  <w:style w:type="character" w:customStyle="1" w:styleId="FootnoteTextChar">
    <w:name w:val="Footnote Text Char"/>
    <w:basedOn w:val="DefaultParagraphFont"/>
    <w:link w:val="FootnoteText"/>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rsid w:val="009E399D"/>
    <w:pPr>
      <w:ind w:left="800"/>
      <w:jc w:val="left"/>
    </w:pPr>
    <w:rPr>
      <w:rFonts w:ascii="Times New Roman" w:hAnsi="Times New Roman"/>
    </w:rPr>
  </w:style>
  <w:style w:type="paragraph" w:styleId="TOC6">
    <w:name w:val="toc 6"/>
    <w:basedOn w:val="Normal"/>
    <w:next w:val="Normal"/>
    <w:autoRedefine/>
    <w:rsid w:val="009E399D"/>
    <w:pPr>
      <w:ind w:left="1000"/>
      <w:jc w:val="left"/>
    </w:pPr>
    <w:rPr>
      <w:rFonts w:ascii="Times New Roman" w:hAnsi="Times New Roman"/>
    </w:rPr>
  </w:style>
  <w:style w:type="paragraph" w:styleId="TOC7">
    <w:name w:val="toc 7"/>
    <w:basedOn w:val="Normal"/>
    <w:next w:val="Normal"/>
    <w:autoRedefine/>
    <w:rsid w:val="009E399D"/>
    <w:pPr>
      <w:ind w:left="1200"/>
      <w:jc w:val="left"/>
    </w:pPr>
    <w:rPr>
      <w:rFonts w:ascii="Times New Roman" w:hAnsi="Times New Roman"/>
    </w:rPr>
  </w:style>
  <w:style w:type="paragraph" w:styleId="TOC8">
    <w:name w:val="toc 8"/>
    <w:basedOn w:val="Normal"/>
    <w:next w:val="Normal"/>
    <w:autoRedefine/>
    <w:rsid w:val="009E399D"/>
    <w:pPr>
      <w:ind w:left="1400"/>
      <w:jc w:val="left"/>
    </w:pPr>
    <w:rPr>
      <w:rFonts w:ascii="Times New Roman" w:hAnsi="Times New Roman"/>
    </w:rPr>
  </w:style>
  <w:style w:type="paragraph" w:styleId="TOC9">
    <w:name w:val="toc 9"/>
    <w:basedOn w:val="Normal"/>
    <w:next w:val="Normal"/>
    <w:autoRedefine/>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rsid w:val="009E399D"/>
    <w:rPr>
      <w:rFonts w:ascii="Tahoma" w:hAnsi="Tahoma" w:cs="Tahoma"/>
      <w:sz w:val="16"/>
      <w:szCs w:val="16"/>
    </w:rPr>
  </w:style>
  <w:style w:type="character" w:customStyle="1" w:styleId="BalloonTextChar">
    <w:name w:val="Balloon Text Char"/>
    <w:basedOn w:val="DefaultParagraphFont"/>
    <w:link w:val="BalloonText"/>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59"/>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UnresolvedMention2">
    <w:name w:val="Unresolved Mention2"/>
    <w:basedOn w:val="DefaultParagraphFont"/>
    <w:uiPriority w:val="99"/>
    <w:semiHidden/>
    <w:unhideWhenUsed/>
    <w:rsid w:val="00F3163F"/>
    <w:rPr>
      <w:color w:val="808080"/>
      <w:shd w:val="clear" w:color="auto" w:fill="E6E6E6"/>
    </w:rPr>
  </w:style>
  <w:style w:type="paragraph" w:customStyle="1" w:styleId="Pa3">
    <w:name w:val="Pa3"/>
    <w:basedOn w:val="Normal"/>
    <w:next w:val="Normal"/>
    <w:uiPriority w:val="99"/>
    <w:rsid w:val="00F638ED"/>
    <w:pPr>
      <w:autoSpaceDE w:val="0"/>
      <w:autoSpaceDN w:val="0"/>
      <w:adjustRightInd w:val="0"/>
      <w:spacing w:line="161" w:lineRule="atLeast"/>
      <w:jc w:val="left"/>
    </w:pPr>
    <w:rPr>
      <w:rFonts w:ascii="Helvetica 55 Roman" w:hAnsi="Helvetica 55 Roman"/>
      <w:sz w:val="24"/>
      <w:lang w:eastAsia="en-GB"/>
    </w:rPr>
  </w:style>
  <w:style w:type="character" w:styleId="UnresolvedMention">
    <w:name w:val="Unresolved Mention"/>
    <w:basedOn w:val="DefaultParagraphFont"/>
    <w:uiPriority w:val="99"/>
    <w:semiHidden/>
    <w:unhideWhenUsed/>
    <w:rsid w:val="00DA3EDE"/>
    <w:rPr>
      <w:color w:val="605E5C"/>
      <w:shd w:val="clear" w:color="auto" w:fill="E1DFDD"/>
    </w:rPr>
  </w:style>
  <w:style w:type="character" w:customStyle="1" w:styleId="ListParagraphChar">
    <w:name w:val="List Paragraph Char"/>
    <w:basedOn w:val="DefaultParagraphFont"/>
    <w:link w:val="ListParagraph"/>
    <w:qFormat/>
    <w:rsid w:val="00F42ACE"/>
    <w:rPr>
      <w:rFonts w:ascii="Arial" w:eastAsia="Times New Roman" w:hAnsi="Arial" w:cs="Times New Roman"/>
      <w:sz w:val="20"/>
      <w:szCs w:val="24"/>
      <w:lang w:val="sl-SI"/>
    </w:rPr>
  </w:style>
  <w:style w:type="character" w:customStyle="1" w:styleId="WW8Num1z1">
    <w:name w:val="WW8Num1z1"/>
    <w:rsid w:val="00170F92"/>
    <w:rPr>
      <w:caps w:val="0"/>
      <w:smallCaps w:val="0"/>
      <w:strike w:val="0"/>
      <w:dstrike w:val="0"/>
      <w:vanish w:val="0"/>
      <w:position w:val="0"/>
      <w:sz w:val="24"/>
      <w:vertAlign w:val="baseline"/>
      <w14:shadow w14:blurRad="50800" w14:dist="38100" w14:dir="2700000" w14:sx="100000" w14:sy="100000" w14:kx="0" w14:ky="0" w14:algn="tl">
        <w14:srgbClr w14:val="000000">
          <w14:alpha w14:val="60000"/>
        </w14:srgbClr>
      </w14:shadow>
    </w:rPr>
  </w:style>
  <w:style w:type="character" w:customStyle="1" w:styleId="WW8Num2z0">
    <w:name w:val="WW8Num2z0"/>
    <w:rsid w:val="00170F92"/>
    <w:rPr>
      <w:rFonts w:ascii="Times New Roman" w:hAnsi="Times New Roman"/>
    </w:rPr>
  </w:style>
  <w:style w:type="character" w:customStyle="1" w:styleId="WW8Num3z0">
    <w:name w:val="WW8Num3z0"/>
    <w:rsid w:val="00170F92"/>
    <w:rPr>
      <w:rFonts w:ascii="Times New Roman" w:hAnsi="Times New Roman"/>
    </w:rPr>
  </w:style>
  <w:style w:type="character" w:customStyle="1" w:styleId="WW8Num3z1">
    <w:name w:val="WW8Num3z1"/>
    <w:rsid w:val="00170F92"/>
    <w:rPr>
      <w:rFonts w:ascii="Courier New" w:hAnsi="Courier New" w:cs="Courier New"/>
    </w:rPr>
  </w:style>
  <w:style w:type="character" w:customStyle="1" w:styleId="WW8Num3z2">
    <w:name w:val="WW8Num3z2"/>
    <w:rsid w:val="00170F92"/>
    <w:rPr>
      <w:rFonts w:ascii="Wingdings" w:hAnsi="Wingdings"/>
    </w:rPr>
  </w:style>
  <w:style w:type="character" w:customStyle="1" w:styleId="WW8Num3z3">
    <w:name w:val="WW8Num3z3"/>
    <w:rsid w:val="00170F92"/>
    <w:rPr>
      <w:rFonts w:ascii="Symbol" w:hAnsi="Symbol"/>
    </w:rPr>
  </w:style>
  <w:style w:type="character" w:customStyle="1" w:styleId="WW8Num4z0">
    <w:name w:val="WW8Num4z0"/>
    <w:rsid w:val="00170F92"/>
    <w:rPr>
      <w:rFonts w:ascii="Times New Roman" w:hAnsi="Times New Roman"/>
    </w:rPr>
  </w:style>
  <w:style w:type="character" w:customStyle="1" w:styleId="WW8Num4z1">
    <w:name w:val="WW8Num4z1"/>
    <w:rsid w:val="00170F92"/>
    <w:rPr>
      <w:rFonts w:ascii="Courier New" w:hAnsi="Courier New" w:cs="Courier New"/>
    </w:rPr>
  </w:style>
  <w:style w:type="character" w:customStyle="1" w:styleId="WW8Num4z2">
    <w:name w:val="WW8Num4z2"/>
    <w:rsid w:val="00170F92"/>
    <w:rPr>
      <w:rFonts w:ascii="Wingdings" w:hAnsi="Wingdings"/>
    </w:rPr>
  </w:style>
  <w:style w:type="character" w:customStyle="1" w:styleId="WW8Num4z3">
    <w:name w:val="WW8Num4z3"/>
    <w:rsid w:val="00170F92"/>
    <w:rPr>
      <w:rFonts w:ascii="Symbol" w:hAnsi="Symbol"/>
    </w:rPr>
  </w:style>
  <w:style w:type="character" w:customStyle="1" w:styleId="WW8Num5z0">
    <w:name w:val="WW8Num5z0"/>
    <w:rsid w:val="00170F92"/>
    <w:rPr>
      <w:rFonts w:ascii="Times New Roman" w:hAnsi="Times New Roman"/>
    </w:rPr>
  </w:style>
  <w:style w:type="character" w:customStyle="1" w:styleId="WW8Num5z1">
    <w:name w:val="WW8Num5z1"/>
    <w:rsid w:val="00170F92"/>
    <w:rPr>
      <w:rFonts w:ascii="Courier New" w:hAnsi="Courier New" w:cs="Courier New"/>
    </w:rPr>
  </w:style>
  <w:style w:type="character" w:customStyle="1" w:styleId="WW8Num5z2">
    <w:name w:val="WW8Num5z2"/>
    <w:rsid w:val="00170F92"/>
    <w:rPr>
      <w:rFonts w:ascii="Wingdings" w:hAnsi="Wingdings"/>
    </w:rPr>
  </w:style>
  <w:style w:type="character" w:customStyle="1" w:styleId="WW8Num5z3">
    <w:name w:val="WW8Num5z3"/>
    <w:rsid w:val="00170F92"/>
    <w:rPr>
      <w:rFonts w:ascii="Symbol" w:hAnsi="Symbol"/>
    </w:rPr>
  </w:style>
  <w:style w:type="character" w:customStyle="1" w:styleId="WW8Num6z0">
    <w:name w:val="WW8Num6z0"/>
    <w:rsid w:val="00170F92"/>
    <w:rPr>
      <w:rFonts w:ascii="Times New Roman" w:hAnsi="Times New Roman"/>
    </w:rPr>
  </w:style>
  <w:style w:type="character" w:customStyle="1" w:styleId="WW8Num7z0">
    <w:name w:val="WW8Num7z0"/>
    <w:rsid w:val="00170F92"/>
    <w:rPr>
      <w:rFonts w:ascii="Symbol" w:hAnsi="Symbol" w:cs="StarSymbol"/>
      <w:sz w:val="18"/>
      <w:szCs w:val="18"/>
    </w:rPr>
  </w:style>
  <w:style w:type="character" w:customStyle="1" w:styleId="WW8Num8z0">
    <w:name w:val="WW8Num8z0"/>
    <w:rsid w:val="00170F92"/>
    <w:rPr>
      <w:rFonts w:ascii="Wingdings" w:hAnsi="Wingdings" w:cs="StarSymbol"/>
      <w:sz w:val="18"/>
      <w:szCs w:val="18"/>
    </w:rPr>
  </w:style>
  <w:style w:type="character" w:customStyle="1" w:styleId="WW8Num9z0">
    <w:name w:val="WW8Num9z0"/>
    <w:rsid w:val="00170F92"/>
    <w:rPr>
      <w:rFonts w:ascii="Wingdings" w:hAnsi="Wingdings" w:cs="StarSymbol"/>
      <w:sz w:val="18"/>
      <w:szCs w:val="18"/>
    </w:rPr>
  </w:style>
  <w:style w:type="character" w:customStyle="1" w:styleId="WW8Num10z0">
    <w:name w:val="WW8Num10z0"/>
    <w:rsid w:val="00170F92"/>
    <w:rPr>
      <w:rFonts w:ascii="Symbol" w:hAnsi="Symbol"/>
    </w:rPr>
  </w:style>
  <w:style w:type="character" w:customStyle="1" w:styleId="WW8Num11z0">
    <w:name w:val="WW8Num11z0"/>
    <w:rsid w:val="00170F92"/>
    <w:rPr>
      <w:rFonts w:ascii="Symbol" w:hAnsi="Symbol"/>
    </w:rPr>
  </w:style>
  <w:style w:type="character" w:customStyle="1" w:styleId="WW8Num11z1">
    <w:name w:val="WW8Num11z1"/>
    <w:rsid w:val="00170F92"/>
    <w:rPr>
      <w:rFonts w:ascii="Courier New" w:hAnsi="Courier New"/>
    </w:rPr>
  </w:style>
  <w:style w:type="character" w:customStyle="1" w:styleId="WW8Num11z2">
    <w:name w:val="WW8Num11z2"/>
    <w:rsid w:val="00170F92"/>
    <w:rPr>
      <w:rFonts w:ascii="Wingdings" w:hAnsi="Wingdings"/>
    </w:rPr>
  </w:style>
  <w:style w:type="character" w:customStyle="1" w:styleId="WW8Num12z0">
    <w:name w:val="WW8Num12z0"/>
    <w:rsid w:val="00170F92"/>
    <w:rPr>
      <w:rFonts w:ascii="Symbol" w:hAnsi="Symbol"/>
    </w:rPr>
  </w:style>
  <w:style w:type="character" w:customStyle="1" w:styleId="WW8Num13z0">
    <w:name w:val="WW8Num13z0"/>
    <w:rsid w:val="00170F92"/>
    <w:rPr>
      <w:rFonts w:ascii="Symbol" w:hAnsi="Symbol"/>
    </w:rPr>
  </w:style>
  <w:style w:type="character" w:customStyle="1" w:styleId="WW8Num15z0">
    <w:name w:val="WW8Num15z0"/>
    <w:rsid w:val="00170F92"/>
    <w:rPr>
      <w:rFonts w:ascii="Symbol" w:hAnsi="Symbol"/>
    </w:rPr>
  </w:style>
  <w:style w:type="character" w:customStyle="1" w:styleId="WW8Num15z1">
    <w:name w:val="WW8Num15z1"/>
    <w:rsid w:val="00170F92"/>
    <w:rPr>
      <w:rFonts w:ascii="Courier New" w:hAnsi="Courier New" w:cs="Courier New"/>
    </w:rPr>
  </w:style>
  <w:style w:type="character" w:customStyle="1" w:styleId="WW8Num15z2">
    <w:name w:val="WW8Num15z2"/>
    <w:rsid w:val="00170F92"/>
    <w:rPr>
      <w:rFonts w:ascii="Wingdings" w:hAnsi="Wingdings"/>
    </w:rPr>
  </w:style>
  <w:style w:type="character" w:customStyle="1" w:styleId="WW8Num16z0">
    <w:name w:val="WW8Num16z0"/>
    <w:rsid w:val="00170F92"/>
    <w:rPr>
      <w:rFonts w:ascii="Symbol" w:hAnsi="Symbol"/>
    </w:rPr>
  </w:style>
  <w:style w:type="character" w:customStyle="1" w:styleId="WW8Num16z1">
    <w:name w:val="WW8Num16z1"/>
    <w:rsid w:val="00170F92"/>
    <w:rPr>
      <w:rFonts w:ascii="Courier New" w:hAnsi="Courier New" w:cs="Courier New"/>
    </w:rPr>
  </w:style>
  <w:style w:type="character" w:customStyle="1" w:styleId="WW8Num16z2">
    <w:name w:val="WW8Num16z2"/>
    <w:rsid w:val="00170F92"/>
    <w:rPr>
      <w:rFonts w:ascii="Wingdings" w:hAnsi="Wingdings"/>
    </w:rPr>
  </w:style>
  <w:style w:type="character" w:customStyle="1" w:styleId="WW8Num17z0">
    <w:name w:val="WW8Num17z0"/>
    <w:rsid w:val="00170F92"/>
    <w:rPr>
      <w:rFonts w:ascii="Symbol" w:hAnsi="Symbol"/>
    </w:rPr>
  </w:style>
  <w:style w:type="character" w:customStyle="1" w:styleId="WW8Num18z0">
    <w:name w:val="WW8Num18z0"/>
    <w:rsid w:val="00170F92"/>
    <w:rPr>
      <w:rFonts w:ascii="Symbol" w:hAnsi="Symbol"/>
    </w:rPr>
  </w:style>
  <w:style w:type="character" w:customStyle="1" w:styleId="WW8Num19z0">
    <w:name w:val="WW8Num19z0"/>
    <w:rsid w:val="00170F92"/>
    <w:rPr>
      <w:rFonts w:ascii="Wingdings" w:hAnsi="Wingdings"/>
    </w:rPr>
  </w:style>
  <w:style w:type="character" w:customStyle="1" w:styleId="WW8Num20z0">
    <w:name w:val="WW8Num20z0"/>
    <w:rsid w:val="00170F92"/>
    <w:rPr>
      <w:rFonts w:ascii="Symbol" w:hAnsi="Symbol"/>
    </w:rPr>
  </w:style>
  <w:style w:type="character" w:customStyle="1" w:styleId="WW8Num21z0">
    <w:name w:val="WW8Num21z0"/>
    <w:rsid w:val="00170F92"/>
    <w:rPr>
      <w:rFonts w:ascii="Symbol" w:hAnsi="Symbol"/>
    </w:rPr>
  </w:style>
  <w:style w:type="character" w:customStyle="1" w:styleId="WW8Num22z0">
    <w:name w:val="WW8Num22z0"/>
    <w:rsid w:val="00170F92"/>
    <w:rPr>
      <w:rFonts w:ascii="Symbol" w:hAnsi="Symbol"/>
    </w:rPr>
  </w:style>
  <w:style w:type="character" w:customStyle="1" w:styleId="WW8Num23z0">
    <w:name w:val="WW8Num23z0"/>
    <w:rsid w:val="00170F92"/>
    <w:rPr>
      <w:rFonts w:ascii="Symbol" w:hAnsi="Symbol"/>
    </w:rPr>
  </w:style>
  <w:style w:type="character" w:customStyle="1" w:styleId="WW8Num24z0">
    <w:name w:val="WW8Num24z0"/>
    <w:rsid w:val="00170F92"/>
    <w:rPr>
      <w:rFonts w:ascii="Symbol" w:hAnsi="Symbol"/>
    </w:rPr>
  </w:style>
  <w:style w:type="character" w:customStyle="1" w:styleId="WW8Num25z0">
    <w:name w:val="WW8Num25z0"/>
    <w:rsid w:val="00170F92"/>
    <w:rPr>
      <w:rFonts w:ascii="Symbol" w:hAnsi="Symbol"/>
    </w:rPr>
  </w:style>
  <w:style w:type="character" w:customStyle="1" w:styleId="WW-DefaultParagraphFont">
    <w:name w:val="WW-Default Paragraph Font"/>
    <w:rsid w:val="00170F92"/>
  </w:style>
  <w:style w:type="character" w:customStyle="1" w:styleId="WW-DefaultParagraphFont1">
    <w:name w:val="WW-Default Paragraph Font1"/>
    <w:rsid w:val="00170F92"/>
  </w:style>
  <w:style w:type="character" w:customStyle="1" w:styleId="WW8Num12z1">
    <w:name w:val="WW8Num12z1"/>
    <w:rsid w:val="00170F92"/>
    <w:rPr>
      <w:rFonts w:ascii="Courier New" w:hAnsi="Courier New" w:cs="Courier New"/>
    </w:rPr>
  </w:style>
  <w:style w:type="character" w:customStyle="1" w:styleId="WW8Num12z2">
    <w:name w:val="WW8Num12z2"/>
    <w:rsid w:val="00170F92"/>
    <w:rPr>
      <w:rFonts w:ascii="Wingdings" w:hAnsi="Wingdings"/>
    </w:rPr>
  </w:style>
  <w:style w:type="character" w:customStyle="1" w:styleId="WW8Num14z0">
    <w:name w:val="WW8Num14z0"/>
    <w:rsid w:val="00170F92"/>
    <w:rPr>
      <w:rFonts w:ascii="Symbol" w:hAnsi="Symbol"/>
    </w:rPr>
  </w:style>
  <w:style w:type="character" w:customStyle="1" w:styleId="WW8Num17z1">
    <w:name w:val="WW8Num17z1"/>
    <w:rsid w:val="00170F92"/>
    <w:rPr>
      <w:rFonts w:ascii="Courier New" w:hAnsi="Courier New" w:cs="Courier New"/>
    </w:rPr>
  </w:style>
  <w:style w:type="character" w:customStyle="1" w:styleId="WW8Num17z2">
    <w:name w:val="WW8Num17z2"/>
    <w:rsid w:val="00170F92"/>
    <w:rPr>
      <w:rFonts w:ascii="Wingdings" w:hAnsi="Wingdings"/>
    </w:rPr>
  </w:style>
  <w:style w:type="character" w:customStyle="1" w:styleId="WW8Num18z1">
    <w:name w:val="WW8Num18z1"/>
    <w:rsid w:val="00170F92"/>
    <w:rPr>
      <w:rFonts w:ascii="Courier New" w:hAnsi="Courier New" w:cs="Courier New"/>
    </w:rPr>
  </w:style>
  <w:style w:type="character" w:customStyle="1" w:styleId="WW8Num18z2">
    <w:name w:val="WW8Num18z2"/>
    <w:rsid w:val="00170F92"/>
    <w:rPr>
      <w:rFonts w:ascii="Wingdings" w:hAnsi="Wingdings"/>
    </w:rPr>
  </w:style>
  <w:style w:type="character" w:customStyle="1" w:styleId="WW8Num25z1">
    <w:name w:val="WW8Num25z1"/>
    <w:rsid w:val="00170F92"/>
    <w:rPr>
      <w:rFonts w:ascii="Courier New" w:hAnsi="Courier New" w:cs="Courier New"/>
    </w:rPr>
  </w:style>
  <w:style w:type="character" w:customStyle="1" w:styleId="WW8Num25z2">
    <w:name w:val="WW8Num25z2"/>
    <w:rsid w:val="00170F92"/>
    <w:rPr>
      <w:rFonts w:ascii="Wingdings" w:hAnsi="Wingdings"/>
    </w:rPr>
  </w:style>
  <w:style w:type="character" w:customStyle="1" w:styleId="WW8Num26z0">
    <w:name w:val="WW8Num26z0"/>
    <w:rsid w:val="00170F92"/>
    <w:rPr>
      <w:rFonts w:ascii="Wingdings" w:hAnsi="Wingdings"/>
    </w:rPr>
  </w:style>
  <w:style w:type="character" w:customStyle="1" w:styleId="WW8Num26z1">
    <w:name w:val="WW8Num26z1"/>
    <w:rsid w:val="00170F92"/>
    <w:rPr>
      <w:rFonts w:ascii="Courier New" w:hAnsi="Courier New"/>
    </w:rPr>
  </w:style>
  <w:style w:type="character" w:customStyle="1" w:styleId="WW8Num26z2">
    <w:name w:val="WW8Num26z2"/>
    <w:rsid w:val="00170F92"/>
    <w:rPr>
      <w:rFonts w:ascii="Wingdings" w:hAnsi="Wingdings"/>
    </w:rPr>
  </w:style>
  <w:style w:type="character" w:customStyle="1" w:styleId="WW8Num27z0">
    <w:name w:val="WW8Num27z0"/>
    <w:rsid w:val="00170F92"/>
    <w:rPr>
      <w:rFonts w:ascii="Symbol" w:hAnsi="Symbol"/>
    </w:rPr>
  </w:style>
  <w:style w:type="character" w:customStyle="1" w:styleId="WW8Num27z1">
    <w:name w:val="WW8Num27z1"/>
    <w:rsid w:val="00170F92"/>
    <w:rPr>
      <w:rFonts w:ascii="Courier New" w:hAnsi="Courier New" w:cs="Courier New"/>
    </w:rPr>
  </w:style>
  <w:style w:type="character" w:customStyle="1" w:styleId="WW8Num27z2">
    <w:name w:val="WW8Num27z2"/>
    <w:rsid w:val="00170F92"/>
    <w:rPr>
      <w:rFonts w:ascii="Wingdings" w:hAnsi="Wingdings"/>
    </w:rPr>
  </w:style>
  <w:style w:type="character" w:customStyle="1" w:styleId="WW8Num28z0">
    <w:name w:val="WW8Num28z0"/>
    <w:rsid w:val="00170F92"/>
    <w:rPr>
      <w:rFonts w:ascii="Wingdings" w:hAnsi="Wingdings"/>
    </w:rPr>
  </w:style>
  <w:style w:type="character" w:customStyle="1" w:styleId="WW8Num28z1">
    <w:name w:val="WW8Num28z1"/>
    <w:rsid w:val="00170F92"/>
    <w:rPr>
      <w:rFonts w:ascii="Courier New" w:hAnsi="Courier New"/>
    </w:rPr>
  </w:style>
  <w:style w:type="character" w:customStyle="1" w:styleId="WW8Num28z3">
    <w:name w:val="WW8Num28z3"/>
    <w:rsid w:val="00170F92"/>
    <w:rPr>
      <w:rFonts w:ascii="Symbol" w:hAnsi="Symbol"/>
    </w:rPr>
  </w:style>
  <w:style w:type="character" w:customStyle="1" w:styleId="WW8Num29z0">
    <w:name w:val="WW8Num29z0"/>
    <w:rsid w:val="00170F92"/>
    <w:rPr>
      <w:rFonts w:ascii="Symbol" w:hAnsi="Symbol"/>
    </w:rPr>
  </w:style>
  <w:style w:type="character" w:customStyle="1" w:styleId="WW8Num29z1">
    <w:name w:val="WW8Num29z1"/>
    <w:rsid w:val="00170F92"/>
    <w:rPr>
      <w:rFonts w:ascii="Courier New" w:hAnsi="Courier New" w:cs="Courier New"/>
    </w:rPr>
  </w:style>
  <w:style w:type="character" w:customStyle="1" w:styleId="WW8Num29z2">
    <w:name w:val="WW8Num29z2"/>
    <w:rsid w:val="00170F92"/>
    <w:rPr>
      <w:rFonts w:ascii="Wingdings" w:hAnsi="Wingdings"/>
    </w:rPr>
  </w:style>
  <w:style w:type="character" w:customStyle="1" w:styleId="WW8Num30z0">
    <w:name w:val="WW8Num30z0"/>
    <w:rsid w:val="00170F92"/>
    <w:rPr>
      <w:rFonts w:ascii="Wingdings" w:hAnsi="Wingdings"/>
    </w:rPr>
  </w:style>
  <w:style w:type="character" w:customStyle="1" w:styleId="WW8Num30z1">
    <w:name w:val="WW8Num30z1"/>
    <w:rsid w:val="00170F92"/>
    <w:rPr>
      <w:rFonts w:ascii="Courier New" w:hAnsi="Courier New"/>
    </w:rPr>
  </w:style>
  <w:style w:type="character" w:customStyle="1" w:styleId="WW8Num30z3">
    <w:name w:val="WW8Num30z3"/>
    <w:rsid w:val="00170F92"/>
    <w:rPr>
      <w:rFonts w:ascii="Symbol" w:hAnsi="Symbol"/>
    </w:rPr>
  </w:style>
  <w:style w:type="character" w:customStyle="1" w:styleId="WW8Num31z0">
    <w:name w:val="WW8Num31z0"/>
    <w:rsid w:val="00170F92"/>
    <w:rPr>
      <w:rFonts w:ascii="Symbol" w:hAnsi="Symbol"/>
    </w:rPr>
  </w:style>
  <w:style w:type="character" w:customStyle="1" w:styleId="WW8Num31z1">
    <w:name w:val="WW8Num31z1"/>
    <w:rsid w:val="00170F92"/>
    <w:rPr>
      <w:rFonts w:ascii="Courier New" w:hAnsi="Courier New" w:cs="Courier New"/>
    </w:rPr>
  </w:style>
  <w:style w:type="character" w:customStyle="1" w:styleId="WW8Num31z2">
    <w:name w:val="WW8Num31z2"/>
    <w:rsid w:val="00170F92"/>
    <w:rPr>
      <w:rFonts w:ascii="Wingdings" w:hAnsi="Wingdings"/>
    </w:rPr>
  </w:style>
  <w:style w:type="character" w:customStyle="1" w:styleId="WW-DefaultParagraphFont11">
    <w:name w:val="WW-Default Paragraph Font11"/>
    <w:rsid w:val="00170F92"/>
  </w:style>
  <w:style w:type="character" w:customStyle="1" w:styleId="WW8Num2z1">
    <w:name w:val="WW8Num2z1"/>
    <w:rsid w:val="00170F92"/>
    <w:rPr>
      <w:caps/>
      <w:dstrike/>
      <w:vanish/>
      <w:position w:val="0"/>
      <w:sz w:val="22"/>
      <w:vertAlign w:val="baselin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WW8Num6z1">
    <w:name w:val="WW8Num6z1"/>
    <w:rsid w:val="00170F92"/>
    <w:rPr>
      <w:rFonts w:ascii="Courier New" w:hAnsi="Courier New" w:cs="Courier New"/>
    </w:rPr>
  </w:style>
  <w:style w:type="character" w:customStyle="1" w:styleId="WW8Num6z2">
    <w:name w:val="WW8Num6z2"/>
    <w:rsid w:val="00170F92"/>
    <w:rPr>
      <w:rFonts w:ascii="Wingdings" w:hAnsi="Wingdings"/>
    </w:rPr>
  </w:style>
  <w:style w:type="character" w:customStyle="1" w:styleId="WW8Num6z3">
    <w:name w:val="WW8Num6z3"/>
    <w:rsid w:val="00170F92"/>
    <w:rPr>
      <w:rFonts w:ascii="Symbol" w:hAnsi="Symbol"/>
    </w:rPr>
  </w:style>
  <w:style w:type="character" w:customStyle="1" w:styleId="WW8Num10z1">
    <w:name w:val="WW8Num10z1"/>
    <w:rsid w:val="00170F92"/>
    <w:rPr>
      <w:caps w:val="0"/>
      <w:smallCaps w:val="0"/>
      <w:strike w:val="0"/>
      <w:dstrike w:val="0"/>
      <w:vanish w:val="0"/>
      <w:position w:val="0"/>
      <w:sz w:val="24"/>
      <w:vertAlign w:val="baseline"/>
      <w14:shadow w14:blurRad="50800" w14:dist="38100" w14:dir="2700000" w14:sx="100000" w14:sy="100000" w14:kx="0" w14:ky="0" w14:algn="tl">
        <w14:srgbClr w14:val="000000">
          <w14:alpha w14:val="60000"/>
        </w14:srgbClr>
      </w14:shadow>
    </w:rPr>
  </w:style>
  <w:style w:type="character" w:customStyle="1" w:styleId="WW8Num13z1">
    <w:name w:val="WW8Num13z1"/>
    <w:rsid w:val="00170F92"/>
    <w:rPr>
      <w:rFonts w:ascii="Courier New" w:hAnsi="Courier New" w:cs="Courier New"/>
    </w:rPr>
  </w:style>
  <w:style w:type="character" w:customStyle="1" w:styleId="WW8Num13z2">
    <w:name w:val="WW8Num13z2"/>
    <w:rsid w:val="00170F92"/>
    <w:rPr>
      <w:rFonts w:ascii="Wingdings" w:hAnsi="Wingdings"/>
    </w:rPr>
  </w:style>
  <w:style w:type="character" w:customStyle="1" w:styleId="WW8Num14z1">
    <w:name w:val="WW8Num14z1"/>
    <w:rsid w:val="00170F92"/>
    <w:rPr>
      <w:rFonts w:ascii="Courier New" w:hAnsi="Courier New" w:cs="Courier New"/>
    </w:rPr>
  </w:style>
  <w:style w:type="character" w:customStyle="1" w:styleId="WW8Num14z2">
    <w:name w:val="WW8Num14z2"/>
    <w:rsid w:val="00170F92"/>
    <w:rPr>
      <w:rFonts w:ascii="Wingdings" w:hAnsi="Wingdings"/>
    </w:rPr>
  </w:style>
  <w:style w:type="character" w:customStyle="1" w:styleId="WW8Num19z1">
    <w:name w:val="WW8Num19z1"/>
    <w:rsid w:val="00170F92"/>
    <w:rPr>
      <w:rFonts w:ascii="Courier New" w:hAnsi="Courier New"/>
    </w:rPr>
  </w:style>
  <w:style w:type="character" w:customStyle="1" w:styleId="WW8Num19z3">
    <w:name w:val="WW8Num19z3"/>
    <w:rsid w:val="00170F92"/>
    <w:rPr>
      <w:rFonts w:ascii="Symbol" w:hAnsi="Symbol"/>
    </w:rPr>
  </w:style>
  <w:style w:type="character" w:customStyle="1" w:styleId="WW8Num21z1">
    <w:name w:val="WW8Num21z1"/>
    <w:rsid w:val="00170F92"/>
    <w:rPr>
      <w:rFonts w:ascii="Courier New" w:hAnsi="Courier New" w:cs="Courier New"/>
    </w:rPr>
  </w:style>
  <w:style w:type="character" w:customStyle="1" w:styleId="WW8Num21z2">
    <w:name w:val="WW8Num21z2"/>
    <w:rsid w:val="00170F92"/>
    <w:rPr>
      <w:rFonts w:ascii="Wingdings" w:hAnsi="Wingdings"/>
    </w:rPr>
  </w:style>
  <w:style w:type="character" w:customStyle="1" w:styleId="WW8Num22z1">
    <w:name w:val="WW8Num22z1"/>
    <w:rsid w:val="00170F92"/>
    <w:rPr>
      <w:rFonts w:ascii="Courier New" w:hAnsi="Courier New" w:cs="Courier New"/>
    </w:rPr>
  </w:style>
  <w:style w:type="character" w:customStyle="1" w:styleId="WW8Num22z2">
    <w:name w:val="WW8Num22z2"/>
    <w:rsid w:val="00170F92"/>
    <w:rPr>
      <w:rFonts w:ascii="Wingdings" w:hAnsi="Wingdings"/>
    </w:rPr>
  </w:style>
  <w:style w:type="character" w:customStyle="1" w:styleId="WW8Num23z1">
    <w:name w:val="WW8Num23z1"/>
    <w:rsid w:val="00170F92"/>
    <w:rPr>
      <w:rFonts w:ascii="Courier New" w:hAnsi="Courier New" w:cs="Courier New"/>
    </w:rPr>
  </w:style>
  <w:style w:type="character" w:customStyle="1" w:styleId="WW8Num23z2">
    <w:name w:val="WW8Num23z2"/>
    <w:rsid w:val="00170F92"/>
    <w:rPr>
      <w:rFonts w:ascii="Wingdings" w:hAnsi="Wingdings"/>
    </w:rPr>
  </w:style>
  <w:style w:type="character" w:customStyle="1" w:styleId="WW8Num24z1">
    <w:name w:val="WW8Num24z1"/>
    <w:rsid w:val="00170F92"/>
    <w:rPr>
      <w:rFonts w:ascii="Courier New" w:hAnsi="Courier New" w:cs="Courier New"/>
    </w:rPr>
  </w:style>
  <w:style w:type="character" w:customStyle="1" w:styleId="WW8Num24z2">
    <w:name w:val="WW8Num24z2"/>
    <w:rsid w:val="00170F92"/>
    <w:rPr>
      <w:rFonts w:ascii="Wingdings" w:hAnsi="Wingdings"/>
    </w:rPr>
  </w:style>
  <w:style w:type="character" w:customStyle="1" w:styleId="WW8Num26z3">
    <w:name w:val="WW8Num26z3"/>
    <w:rsid w:val="00170F92"/>
    <w:rPr>
      <w:rFonts w:ascii="Symbol" w:hAnsi="Symbol"/>
    </w:rPr>
  </w:style>
  <w:style w:type="character" w:customStyle="1" w:styleId="WW-DefaultParagraphFont111">
    <w:name w:val="WW-Default Paragraph Font111"/>
    <w:rsid w:val="00170F92"/>
  </w:style>
  <w:style w:type="character" w:customStyle="1" w:styleId="Bullets">
    <w:name w:val="Bullets"/>
    <w:rsid w:val="00170F92"/>
    <w:rPr>
      <w:rFonts w:ascii="OpenSymbol" w:eastAsia="OpenSymbol" w:hAnsi="OpenSymbol" w:cs="OpenSymbol"/>
    </w:rPr>
  </w:style>
  <w:style w:type="paragraph" w:customStyle="1" w:styleId="Heading">
    <w:name w:val="Heading"/>
    <w:basedOn w:val="Normal"/>
    <w:next w:val="BodyText"/>
    <w:rsid w:val="00170F92"/>
    <w:pPr>
      <w:keepNext/>
      <w:suppressAutoHyphens/>
      <w:spacing w:before="240" w:after="120"/>
    </w:pPr>
    <w:rPr>
      <w:rFonts w:eastAsia="SimSun" w:cs="Tahoma"/>
      <w:sz w:val="28"/>
      <w:szCs w:val="28"/>
      <w:lang w:eastAsia="ar-SA"/>
    </w:rPr>
  </w:style>
  <w:style w:type="paragraph" w:styleId="List">
    <w:name w:val="List"/>
    <w:basedOn w:val="BodyText"/>
    <w:rsid w:val="00170F92"/>
    <w:pPr>
      <w:suppressAutoHyphens/>
      <w:spacing w:after="0"/>
    </w:pPr>
    <w:rPr>
      <w:rFonts w:ascii="Times New Roman" w:hAnsi="Times New Roman" w:cs="Tahoma"/>
      <w:b/>
      <w:sz w:val="24"/>
      <w:szCs w:val="20"/>
      <w:lang w:eastAsia="ar-SA"/>
    </w:rPr>
  </w:style>
  <w:style w:type="paragraph" w:customStyle="1" w:styleId="Index">
    <w:name w:val="Index"/>
    <w:basedOn w:val="Normal"/>
    <w:rsid w:val="00170F92"/>
    <w:pPr>
      <w:suppressLineNumbers/>
      <w:suppressAutoHyphens/>
    </w:pPr>
    <w:rPr>
      <w:rFonts w:cs="Tahoma"/>
      <w:lang w:eastAsia="ar-SA"/>
    </w:rPr>
  </w:style>
  <w:style w:type="paragraph" w:customStyle="1" w:styleId="Contents10">
    <w:name w:val="Contents 10"/>
    <w:basedOn w:val="Index"/>
    <w:rsid w:val="00170F92"/>
    <w:pPr>
      <w:tabs>
        <w:tab w:val="right" w:leader="dot" w:pos="7091"/>
      </w:tabs>
      <w:ind w:left="2547"/>
    </w:pPr>
  </w:style>
  <w:style w:type="paragraph" w:customStyle="1" w:styleId="TableContents">
    <w:name w:val="Table Contents"/>
    <w:basedOn w:val="Normal"/>
    <w:rsid w:val="00170F92"/>
    <w:pPr>
      <w:suppressLineNumbers/>
      <w:suppressAutoHyphens/>
    </w:pPr>
    <w:rPr>
      <w:lang w:eastAsia="ar-SA"/>
    </w:rPr>
  </w:style>
  <w:style w:type="paragraph" w:customStyle="1" w:styleId="TableHeading">
    <w:name w:val="Table Heading"/>
    <w:basedOn w:val="TableContents"/>
    <w:rsid w:val="00170F92"/>
    <w:pPr>
      <w:jc w:val="center"/>
    </w:pPr>
    <w:rPr>
      <w:b/>
      <w:bCs/>
    </w:rPr>
  </w:style>
  <w:style w:type="paragraph" w:customStyle="1" w:styleId="Framecontents">
    <w:name w:val="Frame contents"/>
    <w:basedOn w:val="BodyText"/>
    <w:rsid w:val="00170F92"/>
    <w:pPr>
      <w:suppressAutoHyphens/>
      <w:spacing w:after="0"/>
    </w:pPr>
    <w:rPr>
      <w:rFonts w:ascii="Times New Roman" w:hAnsi="Times New Roman"/>
      <w:b/>
      <w:sz w:val="24"/>
      <w:szCs w:val="20"/>
      <w:lang w:eastAsia="ar-SA"/>
    </w:rPr>
  </w:style>
  <w:style w:type="character" w:customStyle="1" w:styleId="stavekzalternativami">
    <w:name w:val="stavekzalternativami"/>
    <w:basedOn w:val="DefaultParagraphFont"/>
    <w:rsid w:val="00170F92"/>
  </w:style>
  <w:style w:type="character" w:customStyle="1" w:styleId="tlid-translation">
    <w:name w:val="tlid-translation"/>
    <w:basedOn w:val="DefaultParagraphFont"/>
    <w:rsid w:val="000661FE"/>
  </w:style>
  <w:style w:type="paragraph" w:customStyle="1" w:styleId="PreformattedText">
    <w:name w:val="Preformatted Text"/>
    <w:basedOn w:val="Normal"/>
    <w:rsid w:val="000661FE"/>
    <w:pPr>
      <w:widowControl w:val="0"/>
      <w:suppressAutoHyphens/>
      <w:jc w:val="left"/>
    </w:pPr>
    <w:rPr>
      <w:rFonts w:ascii="Courier New" w:eastAsia="NSimSun" w:hAnsi="Courier New" w:cs="Courier New"/>
      <w:kern w:val="1"/>
      <w:szCs w:val="20"/>
      <w:lang w:val="en-US" w:eastAsia="hi-IN" w:bidi="hi-IN"/>
    </w:rPr>
  </w:style>
  <w:style w:type="paragraph" w:customStyle="1" w:styleId="Standard">
    <w:name w:val="Standard"/>
    <w:rsid w:val="00697387"/>
    <w:pPr>
      <w:suppressAutoHyphens/>
      <w:autoSpaceDN w:val="0"/>
      <w:spacing w:after="57" w:line="240" w:lineRule="auto"/>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9B7D6E"/>
    <w:pPr>
      <w:suppressAutoHyphens/>
      <w:autoSpaceDN w:val="0"/>
      <w:spacing w:after="57" w:line="240" w:lineRule="auto"/>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14">
    <w:name w:val="WWNum14"/>
    <w:basedOn w:val="NoList"/>
    <w:rsid w:val="009B7D6E"/>
    <w:pPr>
      <w:numPr>
        <w:numId w:val="10"/>
      </w:numPr>
    </w:pPr>
  </w:style>
  <w:style w:type="numbering" w:customStyle="1" w:styleId="WWNum20">
    <w:name w:val="WWNum20"/>
    <w:basedOn w:val="NoList"/>
    <w:rsid w:val="00F66F5E"/>
    <w:pPr>
      <w:numPr>
        <w:numId w:val="11"/>
      </w:numPr>
    </w:pPr>
  </w:style>
  <w:style w:type="numbering" w:customStyle="1" w:styleId="WWNum30">
    <w:name w:val="WWNum30"/>
    <w:basedOn w:val="NoList"/>
    <w:rsid w:val="00F66F5E"/>
    <w:pPr>
      <w:numPr>
        <w:numId w:val="12"/>
      </w:numPr>
    </w:pPr>
  </w:style>
  <w:style w:type="numbering" w:customStyle="1" w:styleId="WWNum31">
    <w:name w:val="WWNum31"/>
    <w:basedOn w:val="NoList"/>
    <w:rsid w:val="00F66F5E"/>
    <w:pPr>
      <w:numPr>
        <w:numId w:val="13"/>
      </w:numPr>
    </w:pPr>
  </w:style>
  <w:style w:type="numbering" w:customStyle="1" w:styleId="WWNum33">
    <w:name w:val="WWNum33"/>
    <w:basedOn w:val="NoList"/>
    <w:rsid w:val="00F66F5E"/>
    <w:pPr>
      <w:numPr>
        <w:numId w:val="14"/>
      </w:numPr>
    </w:pPr>
  </w:style>
  <w:style w:type="character" w:customStyle="1" w:styleId="FooterChar1">
    <w:name w:val="Footer Char1"/>
    <w:rsid w:val="002A2E81"/>
    <w:rPr>
      <w:rFonts w:ascii="Times New Roman" w:eastAsia="Times New Roman" w:hAnsi="Times New Roman" w:cs="Times New Roman"/>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922622">
      <w:bodyDiv w:val="1"/>
      <w:marLeft w:val="0"/>
      <w:marRight w:val="0"/>
      <w:marTop w:val="0"/>
      <w:marBottom w:val="0"/>
      <w:divBdr>
        <w:top w:val="none" w:sz="0" w:space="0" w:color="auto"/>
        <w:left w:val="none" w:sz="0" w:space="0" w:color="auto"/>
        <w:bottom w:val="none" w:sz="0" w:space="0" w:color="auto"/>
        <w:right w:val="none" w:sz="0" w:space="0" w:color="auto"/>
      </w:divBdr>
    </w:div>
    <w:div w:id="488667348">
      <w:bodyDiv w:val="1"/>
      <w:marLeft w:val="0"/>
      <w:marRight w:val="0"/>
      <w:marTop w:val="0"/>
      <w:marBottom w:val="0"/>
      <w:divBdr>
        <w:top w:val="none" w:sz="0" w:space="0" w:color="auto"/>
        <w:left w:val="none" w:sz="0" w:space="0" w:color="auto"/>
        <w:bottom w:val="none" w:sz="0" w:space="0" w:color="auto"/>
        <w:right w:val="none" w:sz="0" w:space="0" w:color="auto"/>
      </w:divBdr>
    </w:div>
    <w:div w:id="594705630">
      <w:bodyDiv w:val="1"/>
      <w:marLeft w:val="0"/>
      <w:marRight w:val="0"/>
      <w:marTop w:val="0"/>
      <w:marBottom w:val="0"/>
      <w:divBdr>
        <w:top w:val="none" w:sz="0" w:space="0" w:color="auto"/>
        <w:left w:val="none" w:sz="0" w:space="0" w:color="auto"/>
        <w:bottom w:val="none" w:sz="0" w:space="0" w:color="auto"/>
        <w:right w:val="none" w:sz="0" w:space="0" w:color="auto"/>
      </w:divBdr>
    </w:div>
    <w:div w:id="811599037">
      <w:bodyDiv w:val="1"/>
      <w:marLeft w:val="0"/>
      <w:marRight w:val="0"/>
      <w:marTop w:val="0"/>
      <w:marBottom w:val="0"/>
      <w:divBdr>
        <w:top w:val="none" w:sz="0" w:space="0" w:color="auto"/>
        <w:left w:val="none" w:sz="0" w:space="0" w:color="auto"/>
        <w:bottom w:val="none" w:sz="0" w:space="0" w:color="auto"/>
        <w:right w:val="none" w:sz="0" w:space="0" w:color="auto"/>
      </w:divBdr>
    </w:div>
    <w:div w:id="823200207">
      <w:bodyDiv w:val="1"/>
      <w:marLeft w:val="0"/>
      <w:marRight w:val="0"/>
      <w:marTop w:val="0"/>
      <w:marBottom w:val="0"/>
      <w:divBdr>
        <w:top w:val="none" w:sz="0" w:space="0" w:color="auto"/>
        <w:left w:val="none" w:sz="0" w:space="0" w:color="auto"/>
        <w:bottom w:val="none" w:sz="0" w:space="0" w:color="auto"/>
        <w:right w:val="none" w:sz="0" w:space="0" w:color="auto"/>
      </w:divBdr>
    </w:div>
    <w:div w:id="1211767455">
      <w:bodyDiv w:val="1"/>
      <w:marLeft w:val="0"/>
      <w:marRight w:val="0"/>
      <w:marTop w:val="0"/>
      <w:marBottom w:val="0"/>
      <w:divBdr>
        <w:top w:val="none" w:sz="0" w:space="0" w:color="auto"/>
        <w:left w:val="none" w:sz="0" w:space="0" w:color="auto"/>
        <w:bottom w:val="none" w:sz="0" w:space="0" w:color="auto"/>
        <w:right w:val="none" w:sz="0" w:space="0" w:color="auto"/>
      </w:divBdr>
    </w:div>
    <w:div w:id="161050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s://www.eutelsat.com/files/PDF/brochures/EUTELSAT_SATELLITE_E16A.pd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cid:image001.jpg@01DB3CCC.E05E6840" TargetMode="Externa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5471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AFDF1-CC8B-4A56-A0BD-CAFEB1BD4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31</Pages>
  <Words>10220</Words>
  <Characters>58254</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68338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Rome Alenka</dc:creator>
  <cp:lastModifiedBy>Batic Janez</cp:lastModifiedBy>
  <cp:revision>27</cp:revision>
  <cp:lastPrinted>2018-10-17T09:31:00Z</cp:lastPrinted>
  <dcterms:created xsi:type="dcterms:W3CDTF">2025-03-20T12:29:00Z</dcterms:created>
  <dcterms:modified xsi:type="dcterms:W3CDTF">2025-03-31T12:20:00Z</dcterms:modified>
</cp:coreProperties>
</file>